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455" w:rsidRDefault="00B40455" w:rsidP="0012583B">
      <w:pPr>
        <w:jc w:val="center"/>
        <w:rPr>
          <w:b/>
          <w:bCs/>
        </w:rPr>
      </w:pPr>
    </w:p>
    <w:p w:rsidR="00B40455" w:rsidRDefault="00B40455" w:rsidP="00B40455">
      <w:pPr>
        <w:rPr>
          <w:b/>
          <w:bCs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6570980" cy="8987935"/>
            <wp:effectExtent l="19050" t="0" r="1270" b="0"/>
            <wp:docPr id="1" name="Рисунок 1" descr="C:\Documents and Settings\user\Мои документы\Мои сканированные изображения\2016-01 (янв)\scan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Мои сканированные изображения\2016-01 (янв)\scan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8987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455" w:rsidRDefault="00B40455" w:rsidP="0012583B">
      <w:pPr>
        <w:jc w:val="center"/>
        <w:rPr>
          <w:b/>
          <w:bCs/>
        </w:rPr>
      </w:pPr>
    </w:p>
    <w:p w:rsidR="00B40455" w:rsidRDefault="00B40455" w:rsidP="0012583B">
      <w:pPr>
        <w:jc w:val="center"/>
        <w:rPr>
          <w:b/>
          <w:bCs/>
        </w:rPr>
      </w:pPr>
    </w:p>
    <w:p w:rsidR="00A81252" w:rsidRPr="00D37859" w:rsidRDefault="00D760A5" w:rsidP="0012583B">
      <w:pPr>
        <w:jc w:val="center"/>
        <w:rPr>
          <w:b/>
          <w:bCs/>
        </w:rPr>
      </w:pPr>
      <w:r>
        <w:rPr>
          <w:b/>
          <w:bCs/>
        </w:rPr>
        <w:t>Ра</w:t>
      </w:r>
      <w:r w:rsidR="00A81252" w:rsidRPr="00D37859">
        <w:rPr>
          <w:b/>
          <w:bCs/>
        </w:rPr>
        <w:t>бочая программапо предмету</w:t>
      </w:r>
    </w:p>
    <w:p w:rsidR="00A81252" w:rsidRPr="00D37859" w:rsidRDefault="00B40455" w:rsidP="0012583B">
      <w:pPr>
        <w:tabs>
          <w:tab w:val="left" w:pos="10440"/>
        </w:tabs>
        <w:jc w:val="center"/>
        <w:rPr>
          <w:b/>
          <w:bCs/>
        </w:rPr>
      </w:pPr>
      <w:r>
        <w:rPr>
          <w:b/>
          <w:bCs/>
        </w:rPr>
        <w:t>Окружающий мир</w:t>
      </w:r>
    </w:p>
    <w:p w:rsidR="00A81252" w:rsidRPr="00D760A5" w:rsidRDefault="00A81252" w:rsidP="00D760A5">
      <w:pPr>
        <w:tabs>
          <w:tab w:val="left" w:pos="10440"/>
        </w:tabs>
        <w:jc w:val="center"/>
        <w:rPr>
          <w:b/>
          <w:bCs/>
          <w:color w:val="000000"/>
        </w:rPr>
      </w:pPr>
      <w:r w:rsidRPr="00D37859">
        <w:rPr>
          <w:b/>
          <w:bCs/>
        </w:rPr>
        <w:t>1 -4 клас</w:t>
      </w:r>
      <w:r w:rsidR="00D760A5">
        <w:rPr>
          <w:b/>
          <w:bCs/>
        </w:rPr>
        <w:t>с.</w:t>
      </w:r>
    </w:p>
    <w:p w:rsidR="00A81252" w:rsidRPr="00D37859" w:rsidRDefault="007D274E" w:rsidP="0012583B">
      <w:pPr>
        <w:pStyle w:val="10"/>
        <w:rPr>
          <w:rFonts w:ascii="Times New Roman" w:hAnsi="Times New Roman"/>
          <w:sz w:val="24"/>
          <w:szCs w:val="24"/>
        </w:rPr>
      </w:pPr>
      <w:r w:rsidRPr="00D37859">
        <w:rPr>
          <w:rFonts w:ascii="Times New Roman" w:hAnsi="Times New Roman"/>
          <w:sz w:val="24"/>
          <w:szCs w:val="24"/>
        </w:rPr>
        <w:t xml:space="preserve">1. </w:t>
      </w:r>
      <w:r w:rsidR="00A81252" w:rsidRPr="00D37859">
        <w:rPr>
          <w:rFonts w:ascii="Times New Roman" w:hAnsi="Times New Roman"/>
          <w:sz w:val="24"/>
          <w:szCs w:val="24"/>
        </w:rPr>
        <w:t>Пояснительная записка</w:t>
      </w:r>
    </w:p>
    <w:p w:rsidR="00A81252" w:rsidRPr="00D37859" w:rsidRDefault="00A81252" w:rsidP="0012583B">
      <w:pPr>
        <w:ind w:firstLine="709"/>
        <w:jc w:val="both"/>
      </w:pPr>
      <w:r w:rsidRPr="00D37859">
        <w:t>Рабочая программа учебного предмета «Окружающий мир» составлена в соответствии с требованиями Федерального государственного образовательного стандарта начального общего образования, примерной программы по «Окружающему миру» и на основе программы разработанной. Г.Г.Ивченковой; И.В.Потапова (УМК «Планета Знаний»).</w:t>
      </w:r>
    </w:p>
    <w:p w:rsidR="00A81252" w:rsidRPr="00D37859" w:rsidRDefault="00A81252" w:rsidP="0012583B">
      <w:pPr>
        <w:ind w:firstLine="709"/>
        <w:jc w:val="both"/>
      </w:pPr>
      <w:r w:rsidRPr="00D37859">
        <w:t>Изучение курса «Окружающий мир» в начальной школе на</w:t>
      </w:r>
      <w:r w:rsidRPr="00D37859">
        <w:softHyphen/>
        <w:t xml:space="preserve">правлено на достижение </w:t>
      </w:r>
      <w:r w:rsidRPr="00D37859">
        <w:rPr>
          <w:b/>
        </w:rPr>
        <w:t>следующей цели</w:t>
      </w:r>
      <w:r w:rsidRPr="00D37859">
        <w:t>: формирование знаний о природе, человеке и обществе, осознание характера взаимодействий между ними и на этой основе воспитание правильного отношения к окружающему миру.</w:t>
      </w:r>
    </w:p>
    <w:p w:rsidR="00A81252" w:rsidRPr="00D37859" w:rsidRDefault="00A81252" w:rsidP="0012583B">
      <w:pPr>
        <w:ind w:firstLine="709"/>
        <w:jc w:val="both"/>
      </w:pPr>
      <w:r w:rsidRPr="00D37859">
        <w:rPr>
          <w:b/>
        </w:rPr>
        <w:t>Основными задачами</w:t>
      </w:r>
      <w:r w:rsidRPr="00D37859">
        <w:t xml:space="preserve"> реализации содержания курса явля</w:t>
      </w:r>
      <w:r w:rsidRPr="00D37859">
        <w:softHyphen/>
        <w:t>ются</w:t>
      </w:r>
      <w:r w:rsidRPr="00D37859">
        <w:rPr>
          <w:b/>
        </w:rPr>
        <w:t>:</w:t>
      </w:r>
    </w:p>
    <w:p w:rsidR="00A81252" w:rsidRPr="00D37859" w:rsidRDefault="00A81252" w:rsidP="0012583B">
      <w:pPr>
        <w:widowControl/>
        <w:numPr>
          <w:ilvl w:val="0"/>
          <w:numId w:val="1"/>
        </w:numPr>
        <w:tabs>
          <w:tab w:val="num" w:pos="360"/>
        </w:tabs>
        <w:suppressAutoHyphens w:val="0"/>
        <w:ind w:left="360"/>
      </w:pPr>
      <w:r w:rsidRPr="00D37859">
        <w:t>систематизация имеющихся у детей представлений об окружающем мире;</w:t>
      </w:r>
    </w:p>
    <w:p w:rsidR="00A81252" w:rsidRPr="00D37859" w:rsidRDefault="00A81252" w:rsidP="0012583B">
      <w:pPr>
        <w:widowControl/>
        <w:numPr>
          <w:ilvl w:val="0"/>
          <w:numId w:val="1"/>
        </w:numPr>
        <w:tabs>
          <w:tab w:val="num" w:pos="360"/>
        </w:tabs>
        <w:suppressAutoHyphens w:val="0"/>
        <w:ind w:left="360"/>
      </w:pPr>
      <w:r w:rsidRPr="00D37859">
        <w:t>формирование элементарных знаний о природе, человеке и обществе в их взаимодействии;</w:t>
      </w:r>
    </w:p>
    <w:p w:rsidR="00A81252" w:rsidRPr="00D37859" w:rsidRDefault="00A81252" w:rsidP="0012583B">
      <w:pPr>
        <w:widowControl/>
        <w:numPr>
          <w:ilvl w:val="0"/>
          <w:numId w:val="1"/>
        </w:numPr>
        <w:tabs>
          <w:tab w:val="num" w:pos="360"/>
        </w:tabs>
        <w:suppressAutoHyphens w:val="0"/>
        <w:ind w:left="360"/>
      </w:pPr>
      <w:r w:rsidRPr="00D37859">
        <w:t>знакомство с методами изучения окружающего мира (наблюдение, эксперимент, моделирование, измерение и др.);</w:t>
      </w:r>
    </w:p>
    <w:p w:rsidR="00A81252" w:rsidRPr="00D37859" w:rsidRDefault="00A81252" w:rsidP="0012583B">
      <w:pPr>
        <w:widowControl/>
        <w:numPr>
          <w:ilvl w:val="0"/>
          <w:numId w:val="1"/>
        </w:numPr>
        <w:tabs>
          <w:tab w:val="num" w:pos="360"/>
        </w:tabs>
        <w:suppressAutoHyphens w:val="0"/>
        <w:ind w:left="360"/>
      </w:pPr>
      <w:r w:rsidRPr="00D37859">
        <w:t>социализация ребёнка;</w:t>
      </w:r>
    </w:p>
    <w:p w:rsidR="00A81252" w:rsidRPr="00D37859" w:rsidRDefault="00A81252" w:rsidP="0012583B">
      <w:pPr>
        <w:widowControl/>
        <w:numPr>
          <w:ilvl w:val="0"/>
          <w:numId w:val="1"/>
        </w:numPr>
        <w:tabs>
          <w:tab w:val="num" w:pos="360"/>
        </w:tabs>
        <w:suppressAutoHyphens w:val="0"/>
        <w:ind w:left="360"/>
      </w:pPr>
      <w:r w:rsidRPr="00D37859">
        <w:t>развитие познавательных процессов (ощущение, восприятие, осмысление, запоминание, обобщение и др.);</w:t>
      </w:r>
    </w:p>
    <w:p w:rsidR="00A81252" w:rsidRPr="00D37859" w:rsidRDefault="00A81252" w:rsidP="0012583B">
      <w:pPr>
        <w:widowControl/>
        <w:numPr>
          <w:ilvl w:val="0"/>
          <w:numId w:val="1"/>
        </w:numPr>
        <w:tabs>
          <w:tab w:val="num" w:pos="360"/>
        </w:tabs>
        <w:suppressAutoHyphens w:val="0"/>
        <w:ind w:left="360"/>
      </w:pPr>
      <w:r w:rsidRPr="00D37859">
        <w:t>воспитание внимательности, наблюдательности и любознательности;</w:t>
      </w:r>
    </w:p>
    <w:p w:rsidR="00A81252" w:rsidRPr="00D37859" w:rsidRDefault="00A81252" w:rsidP="0012583B">
      <w:pPr>
        <w:widowControl/>
        <w:numPr>
          <w:ilvl w:val="0"/>
          <w:numId w:val="1"/>
        </w:numPr>
        <w:tabs>
          <w:tab w:val="num" w:pos="360"/>
        </w:tabs>
        <w:suppressAutoHyphens w:val="0"/>
        <w:ind w:left="360"/>
      </w:pPr>
      <w:r w:rsidRPr="00D37859">
        <w:t>формирование самостоятельной познавательной деятельности;</w:t>
      </w:r>
    </w:p>
    <w:p w:rsidR="00A81252" w:rsidRPr="00D37859" w:rsidRDefault="00A81252" w:rsidP="0012583B">
      <w:pPr>
        <w:widowControl/>
        <w:numPr>
          <w:ilvl w:val="0"/>
          <w:numId w:val="1"/>
        </w:numPr>
        <w:tabs>
          <w:tab w:val="num" w:pos="360"/>
        </w:tabs>
        <w:suppressAutoHyphens w:val="0"/>
        <w:ind w:left="360"/>
      </w:pPr>
      <w:r w:rsidRPr="00D37859">
        <w:t>развитие мышления, воображения и творческих способностей;</w:t>
      </w:r>
    </w:p>
    <w:p w:rsidR="00A81252" w:rsidRPr="00D37859" w:rsidRDefault="00A81252" w:rsidP="0012583B">
      <w:pPr>
        <w:widowControl/>
        <w:numPr>
          <w:ilvl w:val="0"/>
          <w:numId w:val="1"/>
        </w:numPr>
        <w:tabs>
          <w:tab w:val="num" w:pos="360"/>
        </w:tabs>
        <w:suppressAutoHyphens w:val="0"/>
        <w:ind w:left="360"/>
      </w:pPr>
      <w:r w:rsidRPr="00D37859">
        <w:t>формирование информационной грамотности (ориентировка в информационном пространстве, отбор необходимой информации, её систематизация и др.);</w:t>
      </w:r>
    </w:p>
    <w:p w:rsidR="00A81252" w:rsidRPr="00D37859" w:rsidRDefault="00A81252" w:rsidP="0012583B">
      <w:pPr>
        <w:widowControl/>
        <w:numPr>
          <w:ilvl w:val="0"/>
          <w:numId w:val="1"/>
        </w:numPr>
        <w:tabs>
          <w:tab w:val="num" w:pos="360"/>
        </w:tabs>
        <w:suppressAutoHyphens w:val="0"/>
        <w:ind w:left="360"/>
      </w:pPr>
      <w:r w:rsidRPr="00D37859">
        <w:t>формирование умений сравнивать объекты, выявлять их сходства и различия, существенные признаки, классифицировать, устанавливать взаимосвязи и причинно-следственные связи, выявлять последовательность процессов и прогнозировать их;</w:t>
      </w:r>
    </w:p>
    <w:p w:rsidR="00A81252" w:rsidRPr="00D37859" w:rsidRDefault="00A81252" w:rsidP="0012583B">
      <w:pPr>
        <w:widowControl/>
        <w:numPr>
          <w:ilvl w:val="0"/>
          <w:numId w:val="1"/>
        </w:numPr>
        <w:tabs>
          <w:tab w:val="num" w:pos="360"/>
        </w:tabs>
        <w:suppressAutoHyphens w:val="0"/>
        <w:ind w:left="360"/>
      </w:pPr>
      <w:r w:rsidRPr="00D37859">
        <w:t>формирование умений работать в больших и малых группах (парах постоянного и сменного состава);</w:t>
      </w:r>
    </w:p>
    <w:p w:rsidR="00A81252" w:rsidRPr="00D37859" w:rsidRDefault="00A81252" w:rsidP="0012583B">
      <w:pPr>
        <w:widowControl/>
        <w:numPr>
          <w:ilvl w:val="0"/>
          <w:numId w:val="1"/>
        </w:numPr>
        <w:tabs>
          <w:tab w:val="num" w:pos="360"/>
        </w:tabs>
        <w:suppressAutoHyphens w:val="0"/>
        <w:ind w:left="360"/>
      </w:pPr>
      <w:r w:rsidRPr="00D37859">
        <w:t>формирование рефлексии (принятие плана предстоящего обучения, осознание своего продвижения в овладении знаниями и умениями, наличия пробелов в знаниях и умениях);</w:t>
      </w:r>
    </w:p>
    <w:p w:rsidR="00A81252" w:rsidRPr="00D37859" w:rsidRDefault="00A81252" w:rsidP="0012583B">
      <w:pPr>
        <w:ind w:firstLine="360"/>
      </w:pPr>
      <w:r w:rsidRPr="00D37859">
        <w:t>формирование основ экологической культуры;</w:t>
      </w:r>
    </w:p>
    <w:p w:rsidR="00A81252" w:rsidRPr="00D37859" w:rsidRDefault="00A81252" w:rsidP="0012583B">
      <w:pPr>
        <w:ind w:firstLine="360"/>
      </w:pPr>
      <w:r w:rsidRPr="00D37859">
        <w:t>патриотическое и духовно-нравственное воспитание учащихся.</w:t>
      </w:r>
    </w:p>
    <w:p w:rsidR="00A81252" w:rsidRPr="00D37859" w:rsidRDefault="00A81252" w:rsidP="0012583B">
      <w:pPr>
        <w:jc w:val="both"/>
      </w:pPr>
      <w:r w:rsidRPr="00D37859">
        <w:t>Специфика курса «Окружающий мир» состоит в том, что он, имея ярко выраженный интегративный характер, соеди</w:t>
      </w:r>
      <w:r w:rsidRPr="00D37859">
        <w:softHyphen/>
        <w:t>няет в равной мере природоведческие, обществоведческие, исторические знания и даёт учащемуся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A81252" w:rsidRPr="00D37859" w:rsidRDefault="00A81252" w:rsidP="0012583B">
      <w:pPr>
        <w:ind w:firstLine="709"/>
        <w:jc w:val="both"/>
      </w:pPr>
      <w:r w:rsidRPr="00D37859">
        <w:t>Знакомство с началами естественных и социально-гума</w:t>
      </w:r>
      <w:r w:rsidRPr="00D37859"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D37859"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D37859">
        <w:softHyphen/>
        <w:t>монии с интересами природы и общества, тем самым обе</w:t>
      </w:r>
      <w:r w:rsidRPr="00D37859">
        <w:softHyphen/>
        <w:t>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данного предмета благодаря интеграции есте</w:t>
      </w:r>
      <w:r w:rsidRPr="00D37859">
        <w:softHyphen/>
        <w:t xml:space="preserve">ственно-научных и социально-гуманитарных знаний </w:t>
      </w:r>
      <w:r w:rsidRPr="00D37859">
        <w:lastRenderedPageBreak/>
        <w:t>могут быть успешно, в полном соответствии с возрастными особен</w:t>
      </w:r>
      <w:r w:rsidRPr="00D37859"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D37859"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D37859">
        <w:softHyphen/>
        <w:t>зие и общекультурное единство российского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</w:t>
      </w:r>
      <w:r w:rsidRPr="00D37859">
        <w:softHyphen/>
        <w:t>вития личности.</w:t>
      </w:r>
    </w:p>
    <w:p w:rsidR="00A81252" w:rsidRPr="00D37859" w:rsidRDefault="00A81252" w:rsidP="0012583B">
      <w:pPr>
        <w:ind w:firstLine="709"/>
        <w:jc w:val="both"/>
      </w:pPr>
      <w:r w:rsidRPr="00D37859">
        <w:t>Значение курса состоит также в том, что в ходе его из</w:t>
      </w:r>
      <w:r w:rsidRPr="00D37859"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D37859">
        <w:softHyphen/>
        <w:t>ностями для формирования у младших школьников фунда</w:t>
      </w:r>
      <w:r w:rsidRPr="00D37859">
        <w:softHyphen/>
        <w:t>мента экологической и культурологической грамотности и соответствующих компетентностей – умений проводить на</w:t>
      </w:r>
      <w:r w:rsidRPr="00D37859">
        <w:softHyphen/>
        <w:t>блюдения в природе, ставить опыты, соблюдать правила по</w:t>
      </w:r>
      <w:r w:rsidRPr="00D37859">
        <w:softHyphen/>
        <w:t>ведения в мире природы и людей, правила здорового образа жизни. Это позволит учащимся освоить основы адекватного природо- и культуросообразного поведения в окружающей природной и социальной среде. Поэтому данный курс играет наряду с другими предметами начальной школы значитель</w:t>
      </w:r>
      <w:r w:rsidRPr="00D37859"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D37859">
        <w:softHyphen/>
        <w:t>ции младшего школьника в соответствии с отечественными традициями духовности и нравственности.</w:t>
      </w:r>
    </w:p>
    <w:p w:rsidR="00A81252" w:rsidRPr="00D37859" w:rsidRDefault="00A81252" w:rsidP="0012583B">
      <w:pPr>
        <w:ind w:firstLine="709"/>
        <w:jc w:val="both"/>
      </w:pPr>
      <w:r w:rsidRPr="00D37859">
        <w:t>Существенная особенность курса состоит в том, что в нём заложена содержательная основа для широкой реализации межпредметных связей всех дисциплин начальной школы. Пред</w:t>
      </w:r>
      <w:r w:rsidRPr="00D37859"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D37859"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D37859">
        <w:softHyphen/>
        <w:t>ционально-научному и эмоционально-ценностному постиже</w:t>
      </w:r>
      <w:r w:rsidRPr="00D37859">
        <w:softHyphen/>
        <w:t>нию окружающего мира.</w:t>
      </w:r>
    </w:p>
    <w:p w:rsidR="00A81252" w:rsidRPr="00D37859" w:rsidRDefault="007D274E" w:rsidP="0012583B">
      <w:pPr>
        <w:pStyle w:val="a3"/>
        <w:spacing w:before="150" w:beforeAutospacing="0" w:after="150" w:afterAutospacing="0"/>
        <w:ind w:right="150"/>
        <w:jc w:val="center"/>
        <w:rPr>
          <w:rStyle w:val="a4"/>
          <w:color w:val="000000"/>
        </w:rPr>
      </w:pPr>
      <w:r w:rsidRPr="00D37859">
        <w:rPr>
          <w:rStyle w:val="a4"/>
          <w:color w:val="000000"/>
        </w:rPr>
        <w:t xml:space="preserve">2. </w:t>
      </w:r>
      <w:r w:rsidR="00A81252" w:rsidRPr="00D37859">
        <w:rPr>
          <w:rStyle w:val="a4"/>
          <w:color w:val="000000"/>
        </w:rPr>
        <w:t>Общая х</w:t>
      </w:r>
      <w:r w:rsidR="00C02899" w:rsidRPr="00D37859">
        <w:rPr>
          <w:rStyle w:val="a4"/>
          <w:color w:val="000000"/>
        </w:rPr>
        <w:t xml:space="preserve">арактеристика учебного </w:t>
      </w:r>
      <w:r w:rsidRPr="00D37859">
        <w:rPr>
          <w:rStyle w:val="a4"/>
          <w:color w:val="000000"/>
        </w:rPr>
        <w:t>курса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При отборе содержания курса «Окружающий мир» учитывались основные дидактические принципы: </w:t>
      </w:r>
      <w:r w:rsidRPr="00D37859">
        <w:rPr>
          <w:rFonts w:eastAsia="Times New Roman"/>
          <w:i/>
          <w:iCs/>
        </w:rPr>
        <w:t>научности, доступности, систематичности, последовательности</w:t>
      </w:r>
      <w:r w:rsidRPr="00D37859">
        <w:rPr>
          <w:rFonts w:eastAsia="Times New Roman"/>
        </w:rPr>
        <w:t xml:space="preserve">, а также принципы </w:t>
      </w:r>
      <w:r w:rsidRPr="00D37859">
        <w:rPr>
          <w:rFonts w:eastAsia="Times New Roman"/>
          <w:i/>
          <w:iCs/>
        </w:rPr>
        <w:t>развития, гуманитаризации, целостности образа мира, культуросообразности, вариативности</w:t>
      </w:r>
      <w:r w:rsidRPr="00D37859">
        <w:rPr>
          <w:rFonts w:eastAsia="Times New Roman"/>
        </w:rPr>
        <w:t>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Ведущим из них является принцип </w:t>
      </w:r>
      <w:r w:rsidRPr="00D37859">
        <w:rPr>
          <w:rFonts w:eastAsia="Times New Roman"/>
          <w:b/>
          <w:bCs/>
          <w:i/>
          <w:iCs/>
        </w:rPr>
        <w:t>целостности</w:t>
      </w:r>
      <w:r w:rsidRPr="00D37859">
        <w:rPr>
          <w:rFonts w:eastAsia="Times New Roman"/>
        </w:rPr>
        <w:t>, который достигается за счёт интеграции знаний. В основу интеграции знаний по курсу «Окружающий мир» положено диалектическое единство системы «природа — человек — общество». Сведения о каждой составляющей этой системы также носят интегрированный характер и относятся к различным отраслям научных знаний. Так, сведения о природе включают элементы географии, геологии, метеорологии, почвоведения, биологии, физики, химии. Интеграция этих элементов создаёт условия для формирования у младших школьников представления о природе как едином целом, в котором все компоненты взаимодействуют  друг с другом.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Сведения о социальной составляющей окружающей действительности представлены в курсе элементами этики, эстетики, истории, психологии, экономики и других отраслей научного знания. Человек в данном курсе рассматривается как биосоциальное существо. В связи с этим сведения о человеке являются связующим звеном между знаниями о природе и знаниями о социальной действительности. У детей формируется первоначальное понятие о человеке как живом организме, выясняется его сходство с животными, а также различия между ними. Обращается внимание на такие отличительные особенности человека, как логическое мышление, членораздельная речь, сознательный труд с использованием орудий труда. Отмечаются важнейшие условия полноценного развития человека: общение с другими людьми и познание окружающего мира.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  <w:color w:val="000000"/>
          <w:spacing w:val="1"/>
        </w:rPr>
      </w:pPr>
      <w:r w:rsidRPr="00D37859">
        <w:rPr>
          <w:rFonts w:eastAsia="Times New Roman"/>
          <w:color w:val="000000"/>
          <w:spacing w:val="-3"/>
        </w:rPr>
        <w:t xml:space="preserve">Историко-обществоведческие знания необходимы </w:t>
      </w:r>
      <w:r w:rsidRPr="00D37859">
        <w:rPr>
          <w:rFonts w:eastAsia="Times New Roman"/>
          <w:i/>
          <w:iCs/>
          <w:color w:val="000000"/>
          <w:spacing w:val="-3"/>
        </w:rPr>
        <w:t xml:space="preserve">для </w:t>
      </w:r>
      <w:r w:rsidRPr="00D37859">
        <w:rPr>
          <w:rFonts w:eastAsia="Times New Roman"/>
          <w:color w:val="000000"/>
          <w:spacing w:val="-3"/>
        </w:rPr>
        <w:t>фор</w:t>
      </w:r>
      <w:r w:rsidRPr="00D37859">
        <w:rPr>
          <w:rFonts w:eastAsia="Times New Roman"/>
          <w:color w:val="000000"/>
          <w:spacing w:val="-3"/>
        </w:rPr>
        <w:softHyphen/>
      </w:r>
      <w:r w:rsidRPr="00D37859">
        <w:rPr>
          <w:rFonts w:eastAsia="Times New Roman"/>
          <w:color w:val="000000"/>
          <w:spacing w:val="2"/>
        </w:rPr>
        <w:t>мирования каждого человека как культурного и об</w:t>
      </w:r>
      <w:r w:rsidRPr="00D37859">
        <w:rPr>
          <w:rFonts w:eastAsia="Times New Roman"/>
          <w:color w:val="000000"/>
          <w:spacing w:val="2"/>
        </w:rPr>
        <w:softHyphen/>
      </w:r>
      <w:r w:rsidRPr="00D37859">
        <w:rPr>
          <w:rFonts w:eastAsia="Times New Roman"/>
          <w:color w:val="000000"/>
          <w:spacing w:val="3"/>
        </w:rPr>
        <w:t xml:space="preserve">разованного гражданина своей страны. </w:t>
      </w:r>
      <w:r w:rsidRPr="00D37859">
        <w:rPr>
          <w:rFonts w:eastAsia="Times New Roman"/>
          <w:color w:val="000000"/>
          <w:spacing w:val="1"/>
        </w:rPr>
        <w:t>Пропедевтические знания по истории в начальной школе в рамках курса «Окружающий мир» нацелены на формирование 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Принцип </w:t>
      </w:r>
      <w:r w:rsidRPr="00D37859">
        <w:rPr>
          <w:rFonts w:eastAsia="Times New Roman"/>
          <w:b/>
          <w:bCs/>
          <w:i/>
          <w:iCs/>
        </w:rPr>
        <w:t>развития</w:t>
      </w:r>
      <w:r w:rsidRPr="00D37859">
        <w:rPr>
          <w:rFonts w:eastAsia="Times New Roman"/>
        </w:rPr>
        <w:t xml:space="preserve"> предполагает стимулирование эмоционального, духовно-нравственного и интеллектуального развития ребёнка. Данный принцип реализуется за счёт создания условий для проявления самостоятельности, инициативности, творчества детей в различной деятельности. </w:t>
      </w:r>
      <w:r w:rsidRPr="00D37859">
        <w:rPr>
          <w:rFonts w:eastAsia="Times New Roman"/>
        </w:rPr>
        <w:lastRenderedPageBreak/>
        <w:t>Усвоение учащимися знаний и умений рассматривается как средство развития, а не самоцель.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В связи со сказанным, большое внимание в курсе уделяется эмоциям человека. Программа предусматривает знакомство с положительными и отрицательными эмоциями, их влиянием на собственный организм и на окружающих людей. Дети убеждаются в необходимости уметь управлять своими чувствами и обучаются некоторым приёмам владения собой.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Содержание курса позволяет организовывать целенаправленную работу по развитию эстетического восприятия окружающего мира. Программа последовательно раскрывает не только научную и практическую значимость изучаемых объектов, но и их эстетическую ценность для человека и общества в целом.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Развитие мышления обеспечивается включением в учебные пособия разнообразных заданий на сравнение объектов, выявление их существенных признаков, классификацию, установление причинно-следственных связей и зависимостей.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Содержание курса предоставляет большие возможности для развития наблюдательности. Знакомство с окружающим миром осуществляется таким образом, чтобы в его восприятии участвовало как можно больше органов чувств. В учебных пособиях предлагаются задания для развития умения работать со схемами, моделями, характеризовать объекты действительности.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Важное место занимают задания, направленные на развитие информационной грамотности, которые предполагают работу детей со справочниками, энциклопедиями, словарями. Выполняя эти задания, ученики учатся находить нужную информацию и обмениваться ею.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Принцип </w:t>
      </w:r>
      <w:r w:rsidRPr="00D37859">
        <w:rPr>
          <w:rFonts w:eastAsia="Times New Roman"/>
          <w:b/>
          <w:bCs/>
          <w:i/>
          <w:iCs/>
        </w:rPr>
        <w:t>гуманитаризации</w:t>
      </w:r>
      <w:r w:rsidRPr="00D37859">
        <w:rPr>
          <w:rFonts w:eastAsia="Times New Roman"/>
        </w:rPr>
        <w:t xml:space="preserve"> реализуется через расширение социальной составляющей содержания курса, осознание школьниками необходимости здорового образа жизни и безопасности жизнедеятельности.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Принцип </w:t>
      </w:r>
      <w:r w:rsidRPr="00D37859">
        <w:rPr>
          <w:rFonts w:eastAsia="Times New Roman"/>
          <w:b/>
          <w:bCs/>
          <w:i/>
          <w:iCs/>
        </w:rPr>
        <w:t>культуросообразности</w:t>
      </w:r>
      <w:r w:rsidRPr="00D37859">
        <w:rPr>
          <w:rFonts w:eastAsia="Times New Roman"/>
        </w:rPr>
        <w:t xml:space="preserve"> предполагает: включение материала о достижениях культуры; воспитание у учащихся уважения к истории родной страны и бережного отношения к объектам культуры; осознание детьми непреходящей ценности культурного наследия и необходимости его охраны.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При конструировании содержания программы использовался принцип </w:t>
      </w:r>
      <w:r w:rsidRPr="00D37859">
        <w:rPr>
          <w:rFonts w:eastAsia="Times New Roman"/>
          <w:b/>
          <w:bCs/>
          <w:i/>
          <w:iCs/>
        </w:rPr>
        <w:t>спиралевидности</w:t>
      </w:r>
      <w:r w:rsidRPr="00D37859">
        <w:rPr>
          <w:rFonts w:eastAsia="Times New Roman"/>
        </w:rPr>
        <w:t xml:space="preserve">. В соответствии с этим принципом процесс изучения курса «Окружающий мир» рассматривается как ряд этапов (витков спирали). К вопросам, изученным на предыдущих этапах, учащиеся неоднократно возвращаются на последующих этапах, но на более высоком уровне. Принцип </w:t>
      </w:r>
      <w:r w:rsidRPr="00D37859">
        <w:rPr>
          <w:rFonts w:eastAsia="Times New Roman"/>
          <w:b/>
          <w:bCs/>
          <w:i/>
          <w:iCs/>
        </w:rPr>
        <w:t>вариативности</w:t>
      </w:r>
      <w:r w:rsidRPr="00D37859">
        <w:rPr>
          <w:rFonts w:eastAsia="Times New Roman"/>
        </w:rPr>
        <w:t xml:space="preserve"> предусматривает реализацию дифференциации, обеспечивающей индивидуальный подход к каждому ученику. Данный принцип реализуется через выделение инвариантного минимума содержания образования и вариативной части.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Инвариантная часть содержит новый материал и задания для его первичного закрепления. Эта часть обеспечивает реализацию обязательного минимума содержания начального общего образования и требований к уровню подготовки обучающихся в образовательном компоненте «Окружающий мир» на момент окончания детьми начальной школы, предусмотренных новым Государственным стандартом начального общего образования.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Вариативная часть включает материал на расширение знаний по теме, задания для дополнительного закрепления, формирования различных умений, применения полученных знаний в нестандартной ситуации. Учебные пособия предлагают блоки заданий, дифференцированных по уровню сложности. Важное место в вариативной части занимают задания на развитие творческих и интеллектуальных способностей (творческая работа, интеллектуальный марафон). Они предполагают наличие определённого уровня развития воображения и нестандартного мышления у учащихся.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Вариативная часть предусматривает организацию проектной деятельности младших школьников. Проекты ориентируют детей на расширение знаний, выходящих за рамки содержания учебника. Все задания вариативной части выполняются по выбору.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При отборе и построении содержания курса «Окружающий мир» учитывались также и специфические для него принципы: </w:t>
      </w:r>
      <w:r w:rsidRPr="00D37859">
        <w:rPr>
          <w:rFonts w:eastAsia="Times New Roman"/>
          <w:b/>
          <w:bCs/>
          <w:i/>
          <w:iCs/>
        </w:rPr>
        <w:t>краеведческий, сезонный и экологический</w:t>
      </w:r>
      <w:r w:rsidRPr="00D37859">
        <w:rPr>
          <w:rFonts w:eastAsia="Times New Roman"/>
        </w:rPr>
        <w:t>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В процессе ознакомления младших школьников с окружающим миром в роли главного метода выступает наблюдение. Постепенно они становятся более длительными и систематическими. На </w:t>
      </w:r>
      <w:r w:rsidRPr="00D37859">
        <w:rPr>
          <w:rFonts w:eastAsia="Times New Roman"/>
        </w:rPr>
        <w:lastRenderedPageBreak/>
        <w:t>смену общеклассным наблюдениям приходят групповые и индивидуальные. Однако в дальнейшем процессе обучения различные виды наблюдений комбинируются друг с другом.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Свойства объектов изучаются через </w:t>
      </w:r>
      <w:r w:rsidRPr="00D37859">
        <w:rPr>
          <w:rFonts w:eastAsia="Times New Roman"/>
          <w:b/>
          <w:bCs/>
          <w:i/>
          <w:iCs/>
        </w:rPr>
        <w:t>опыты</w:t>
      </w:r>
      <w:r w:rsidRPr="00D37859">
        <w:rPr>
          <w:rFonts w:eastAsia="Times New Roman"/>
        </w:rPr>
        <w:t xml:space="preserve">. В ознакомлении с окружающим миром используются опыты, проводимые в течение одного урока, а также длительные опыты, проведение которых может занимать несколько дней. Главным при этом является вооружение учащихся методом познания, подведение их к осознанию способности человека путём опытов изучать свойства различных объектов окружающего мира. Постепенно одним из важнейших способов приобретения знаний становится </w:t>
      </w:r>
      <w:r w:rsidRPr="00D37859">
        <w:rPr>
          <w:rFonts w:eastAsia="Times New Roman"/>
          <w:b/>
          <w:bCs/>
          <w:i/>
          <w:iCs/>
        </w:rPr>
        <w:t>экспериментирование</w:t>
      </w:r>
      <w:r w:rsidRPr="00D37859">
        <w:rPr>
          <w:rFonts w:eastAsia="Times New Roman"/>
        </w:rPr>
        <w:t>. Познавательная деятельность при этом усиливается постановкой гипотезы, её проверкой, отбором относящейся к ней информации. Ученики учатся наблюдать происходящие в течение эксперимента явления, обосновывают свои выводы. Экспериментирование организуется с самыми разнообразными объектами: жидкостями, газами, твёрдыми телами, растениями и животными.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Представления, полученные детьми чувственным путём, закрепляются в процессе выполнения различных </w:t>
      </w:r>
      <w:r w:rsidRPr="00D37859">
        <w:rPr>
          <w:rFonts w:eastAsia="Times New Roman"/>
          <w:b/>
          <w:bCs/>
          <w:i/>
          <w:iCs/>
        </w:rPr>
        <w:t>практических работ</w:t>
      </w:r>
      <w:r w:rsidRPr="00D37859">
        <w:rPr>
          <w:rFonts w:eastAsia="Times New Roman"/>
        </w:rPr>
        <w:t>. Учащимся предлагаются работы с планами и картами, приборами и моделями, объектами живой и неживой природы, рисунками, таблицами, схемами и диаграммами, а также графические практические работы.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Работа с различными моделями помогает ребёнку рассматривать структуру природных и социальных объектов, устанавливать связи между их компонентами, выявлять последовательность процессов и прогнозировать их. Дети используют готовые модели и конструируют свои.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В разнообразной практической деятельности младшие школьники учатся работать в коллективе: распределять работу, договариваться, получать общий результат. В связи с этим ряд заданий предусматривает деятельность учащихся в парах постоянного и сменного состава. Выполняя эти задания, ребята усваивают новые формы общения, решают конфликтные ситуации.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Основной формой организации учебно-воспитательного процесса по курсу «Окружающий мир» является урок. В процессе изучения курса используются уроки-экскурсии, уроки-практические занятия, уроки с демонстрацией объектов или их изображений.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Уроки-экскурсии посвящены наблюдениям за природной и социальной средой. Основная цель экскурсии — формирование у младших школьников представлений о предметах и явлениях окружающего мира в реальной обстановке. Эти представления используются на последующих уроках как основа для формирования конкретных знаний и практических умений.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Уроки-практические занятия связаны с организацией работ учащихся с объектами природы. На этих уроках дети наблюдают, описывают, сравнивают различные предметы, проводят элементарные опыты по определению свойств некоторых из них. Ученики получают разные или одинаковые для всех задания и выполняют их под руководством учителя.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Уроки с демонстрацией объектов или их изображений проводятся тогда, когда педагог не имеет возможности организовать индивидуальную работу школьников из-за сложности изучаемых объектов, или руководствуясь техникой безопасности. Демонстрация изображений объектов проводится также в связи с недоступностью их для непосредственных наблюдений в реальной обстановке или в классе.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На основе реализуемых межпредметных связей в курсе «Окружающий мир» учащиеся усваивают общие способы деятельности, применимые как в рамках образовательного процесса, так и при решении проблем, возникающих в реальных жизненных ситуациях: умения организовать свою деятельность, определив её цели и задачи; взаимодействовать в группе в процессе этой деятельности; оценивать достигнутые результаты. В курсе формируются также исследовательские, коммуникативные и информационные умения.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 В процессе обучения формируется готовность следовать этическим нормам поведения в школе, на улице, дома, а также умение оценивать свои поступки и поступки других людей в соответствии с этими нормами.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В программе выделены «Планируемые результаты к освоению программы» по каждому году обучения. Планируемые результаты определяют как обязательный минимум, которым должны овладеть ученики к концу каждого класса, чтобы успешно продолжить дальнейшее обучение, так и определяют зону ближайшего развития учащихся — знания и умения, которыми дети могут </w:t>
      </w:r>
      <w:r w:rsidRPr="00D37859">
        <w:rPr>
          <w:rFonts w:eastAsia="Times New Roman"/>
        </w:rPr>
        <w:lastRenderedPageBreak/>
        <w:t>овладеть за счёт более полного усвоения содержания программы благодаря своей любознательности и способностям.</w:t>
      </w:r>
    </w:p>
    <w:p w:rsidR="00A81252" w:rsidRPr="00D37859" w:rsidRDefault="00A81252" w:rsidP="0012583B">
      <w:pPr>
        <w:ind w:firstLine="360"/>
        <w:jc w:val="both"/>
        <w:rPr>
          <w:rFonts w:eastAsia="Times New Roman"/>
        </w:rPr>
      </w:pPr>
      <w:r w:rsidRPr="00D37859">
        <w:rPr>
          <w:rFonts w:eastAsia="Times New Roman"/>
        </w:rPr>
        <w:t>Данная программа обеспечивает результаты деятельности, которая выражается в усвоении знаний, умений и навыков, необходимых для успешного обучения в среднем звене школы, а также в формировании универсальных учебных действий: познавательных (общеучебных и логических), коммуникативных, регулятивных и личностных, которые способствуют овладению младшими школьниками компетентностью «уметь учиться».</w:t>
      </w:r>
    </w:p>
    <w:p w:rsidR="00A81252" w:rsidRPr="00D37859" w:rsidRDefault="007D274E" w:rsidP="0012583B">
      <w:pPr>
        <w:widowControl/>
        <w:ind w:firstLine="57"/>
        <w:jc w:val="center"/>
        <w:rPr>
          <w:rStyle w:val="FontStyle83"/>
          <w:rFonts w:ascii="Times New Roman" w:eastAsia="Calibri" w:hAnsi="Times New Roman" w:cs="Times New Roman"/>
          <w:b w:val="0"/>
          <w:iCs/>
          <w:sz w:val="24"/>
          <w:szCs w:val="24"/>
        </w:rPr>
      </w:pPr>
      <w:r w:rsidRPr="00D37859">
        <w:rPr>
          <w:rStyle w:val="FontStyle32"/>
          <w:rFonts w:eastAsia="Calibri"/>
          <w:b/>
          <w:bCs/>
          <w:iCs/>
          <w:sz w:val="24"/>
          <w:szCs w:val="24"/>
        </w:rPr>
        <w:t>3. Описание м</w:t>
      </w:r>
      <w:r w:rsidR="00A81252" w:rsidRPr="00D37859">
        <w:rPr>
          <w:rStyle w:val="FontStyle32"/>
          <w:rFonts w:eastAsia="Calibri"/>
          <w:b/>
          <w:bCs/>
          <w:iCs/>
          <w:sz w:val="24"/>
          <w:szCs w:val="24"/>
        </w:rPr>
        <w:t>ест</w:t>
      </w:r>
      <w:r w:rsidRPr="00D37859">
        <w:rPr>
          <w:rStyle w:val="FontStyle32"/>
          <w:rFonts w:eastAsia="Calibri"/>
          <w:b/>
          <w:bCs/>
          <w:iCs/>
          <w:sz w:val="24"/>
          <w:szCs w:val="24"/>
        </w:rPr>
        <w:t>а учебного</w:t>
      </w:r>
      <w:r w:rsidR="00A81252" w:rsidRPr="00D37859">
        <w:rPr>
          <w:rStyle w:val="FontStyle32"/>
          <w:rFonts w:eastAsia="Calibri"/>
          <w:b/>
          <w:bCs/>
          <w:iCs/>
          <w:sz w:val="24"/>
          <w:szCs w:val="24"/>
        </w:rPr>
        <w:t xml:space="preserve"> курса в учебном </w:t>
      </w:r>
      <w:r w:rsidRPr="00D37859">
        <w:rPr>
          <w:rStyle w:val="FontStyle32"/>
          <w:rFonts w:eastAsia="Calibri"/>
          <w:b/>
          <w:bCs/>
          <w:iCs/>
          <w:sz w:val="24"/>
          <w:szCs w:val="24"/>
        </w:rPr>
        <w:t>плане</w:t>
      </w:r>
    </w:p>
    <w:p w:rsidR="00A81252" w:rsidRPr="00D37859" w:rsidRDefault="0062129A" w:rsidP="0062129A">
      <w:pPr>
        <w:widowControl/>
        <w:ind w:firstLine="57"/>
        <w:jc w:val="both"/>
        <w:rPr>
          <w:rStyle w:val="FontStyle32"/>
          <w:rFonts w:eastAsia="Calibri"/>
          <w:bCs/>
          <w:iCs/>
          <w:sz w:val="24"/>
          <w:szCs w:val="24"/>
        </w:rPr>
      </w:pPr>
      <w:r w:rsidRPr="00D37859">
        <w:rPr>
          <w:rStyle w:val="FontStyle83"/>
          <w:rFonts w:ascii="Times New Roman" w:eastAsia="Calibri" w:hAnsi="Times New Roman" w:cs="Times New Roman"/>
          <w:b w:val="0"/>
          <w:iCs/>
          <w:sz w:val="24"/>
          <w:szCs w:val="24"/>
        </w:rPr>
        <w:t xml:space="preserve">На </w:t>
      </w:r>
      <w:r w:rsidR="00A81252" w:rsidRPr="00D37859">
        <w:rPr>
          <w:rStyle w:val="FontStyle83"/>
          <w:rFonts w:ascii="Times New Roman" w:eastAsia="Calibri" w:hAnsi="Times New Roman" w:cs="Times New Roman"/>
          <w:b w:val="0"/>
          <w:iCs/>
          <w:sz w:val="24"/>
          <w:szCs w:val="24"/>
        </w:rPr>
        <w:t xml:space="preserve">изучение окружающего мира в 1-4 классах отводится </w:t>
      </w:r>
      <w:r w:rsidRPr="00D37859">
        <w:rPr>
          <w:rStyle w:val="FontStyle83"/>
          <w:rFonts w:ascii="Times New Roman" w:eastAsia="Calibri" w:hAnsi="Times New Roman" w:cs="Times New Roman"/>
          <w:b w:val="0"/>
          <w:iCs/>
          <w:sz w:val="24"/>
          <w:szCs w:val="24"/>
        </w:rPr>
        <w:t>1</w:t>
      </w:r>
      <w:r w:rsidR="00A81252" w:rsidRPr="00D37859">
        <w:rPr>
          <w:rStyle w:val="FontStyle83"/>
          <w:rFonts w:ascii="Times New Roman" w:eastAsia="Calibri" w:hAnsi="Times New Roman" w:cs="Times New Roman"/>
          <w:b w:val="0"/>
          <w:iCs/>
          <w:sz w:val="24"/>
          <w:szCs w:val="24"/>
        </w:rPr>
        <w:t xml:space="preserve"> час в неделю, всего</w:t>
      </w:r>
      <w:r w:rsidRPr="00D37859">
        <w:rPr>
          <w:rStyle w:val="FontStyle83"/>
          <w:rFonts w:ascii="Times New Roman" w:eastAsia="Calibri" w:hAnsi="Times New Roman" w:cs="Times New Roman"/>
          <w:b w:val="0"/>
          <w:iCs/>
          <w:sz w:val="24"/>
          <w:szCs w:val="24"/>
        </w:rPr>
        <w:t xml:space="preserve">  33 часа в 1 классе и 34 часа</w:t>
      </w:r>
      <w:r w:rsidR="00A81252" w:rsidRPr="00D37859">
        <w:rPr>
          <w:rStyle w:val="FontStyle83"/>
          <w:rFonts w:ascii="Times New Roman" w:eastAsia="Calibri" w:hAnsi="Times New Roman" w:cs="Times New Roman"/>
          <w:b w:val="0"/>
          <w:iCs/>
          <w:sz w:val="24"/>
          <w:szCs w:val="24"/>
        </w:rPr>
        <w:t xml:space="preserve"> в 1-4 классах. </w:t>
      </w:r>
    </w:p>
    <w:p w:rsidR="00A81252" w:rsidRPr="00D37859" w:rsidRDefault="00C02899" w:rsidP="0012583B">
      <w:pPr>
        <w:widowControl/>
        <w:ind w:firstLine="57"/>
        <w:jc w:val="center"/>
        <w:rPr>
          <w:b/>
          <w:bCs/>
          <w:color w:val="000000"/>
          <w:spacing w:val="-2"/>
          <w:w w:val="88"/>
        </w:rPr>
      </w:pPr>
      <w:r w:rsidRPr="00D37859">
        <w:rPr>
          <w:rStyle w:val="FontStyle32"/>
          <w:rFonts w:eastAsia="Calibri"/>
          <w:b/>
          <w:iCs/>
          <w:sz w:val="24"/>
          <w:szCs w:val="24"/>
        </w:rPr>
        <w:t xml:space="preserve">4. </w:t>
      </w:r>
      <w:r w:rsidR="00A81252" w:rsidRPr="00D37859">
        <w:rPr>
          <w:rStyle w:val="FontStyle32"/>
          <w:rFonts w:eastAsia="Calibri"/>
          <w:b/>
          <w:iCs/>
          <w:sz w:val="24"/>
          <w:szCs w:val="24"/>
        </w:rPr>
        <w:t xml:space="preserve">Описание ценностных ориентиров содержания учебного </w:t>
      </w:r>
      <w:r w:rsidRPr="00D37859">
        <w:rPr>
          <w:rStyle w:val="FontStyle32"/>
          <w:rFonts w:eastAsia="Calibri"/>
          <w:b/>
          <w:iCs/>
          <w:sz w:val="24"/>
          <w:szCs w:val="24"/>
        </w:rPr>
        <w:t>курса</w:t>
      </w:r>
    </w:p>
    <w:p w:rsidR="00A81252" w:rsidRPr="00D37859" w:rsidRDefault="00A81252" w:rsidP="0012583B">
      <w:pPr>
        <w:tabs>
          <w:tab w:val="left" w:pos="1440"/>
        </w:tabs>
        <w:rPr>
          <w:b/>
        </w:rPr>
      </w:pPr>
      <w:r w:rsidRPr="00D37859">
        <w:rPr>
          <w:color w:val="000000"/>
        </w:rPr>
        <w:t>•  Природа как одна из важнейших основ здоровой и гар</w:t>
      </w:r>
      <w:r w:rsidRPr="00D37859">
        <w:rPr>
          <w:color w:val="000000"/>
        </w:rPr>
        <w:softHyphen/>
        <w:t>моничной жизни человека и общества.</w:t>
      </w:r>
    </w:p>
    <w:p w:rsidR="00A81252" w:rsidRPr="00D37859" w:rsidRDefault="00A81252" w:rsidP="0012583B">
      <w:pPr>
        <w:rPr>
          <w:color w:val="000000"/>
        </w:rPr>
      </w:pPr>
      <w:r w:rsidRPr="00D37859">
        <w:rPr>
          <w:color w:val="000000"/>
        </w:rPr>
        <w:t>•  Культура как процесс и результат человеческой жизнеде</w:t>
      </w:r>
      <w:r w:rsidRPr="00D37859">
        <w:rPr>
          <w:color w:val="000000"/>
        </w:rPr>
        <w:softHyphen/>
        <w:t xml:space="preserve">ятельности во всём многообразии её форм. </w:t>
      </w:r>
    </w:p>
    <w:p w:rsidR="00A81252" w:rsidRPr="00D37859" w:rsidRDefault="00A81252" w:rsidP="0012583B">
      <w:pPr>
        <w:rPr>
          <w:color w:val="000000"/>
        </w:rPr>
      </w:pPr>
      <w:r w:rsidRPr="00D37859">
        <w:rPr>
          <w:color w:val="000000"/>
        </w:rPr>
        <w:t>•  Наука  как часть  культуры,  отражающая  человеческое стремление к истине, к познанию закономерностей окружающего  мира природы и социума.</w:t>
      </w:r>
    </w:p>
    <w:p w:rsidR="00A81252" w:rsidRPr="00D37859" w:rsidRDefault="00A81252" w:rsidP="0012583B">
      <w:pPr>
        <w:rPr>
          <w:color w:val="000000"/>
        </w:rPr>
      </w:pPr>
      <w:r w:rsidRPr="00D37859">
        <w:rPr>
          <w:color w:val="000000"/>
        </w:rPr>
        <w:t>•  Искусство (живопись,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общества.</w:t>
      </w:r>
    </w:p>
    <w:p w:rsidR="00A81252" w:rsidRPr="00D37859" w:rsidRDefault="00A81252" w:rsidP="0012583B">
      <w:pPr>
        <w:rPr>
          <w:color w:val="000000"/>
        </w:rPr>
      </w:pPr>
      <w:r w:rsidRPr="00D37859">
        <w:rPr>
          <w:color w:val="000000"/>
        </w:rPr>
        <w:t>• Человечество как многообразие народов, культур, религий.</w:t>
      </w:r>
    </w:p>
    <w:p w:rsidR="00A81252" w:rsidRPr="00D37859" w:rsidRDefault="00A81252" w:rsidP="0012583B">
      <w:pPr>
        <w:rPr>
          <w:color w:val="000000"/>
        </w:rPr>
      </w:pPr>
      <w:r w:rsidRPr="00D37859">
        <w:rPr>
          <w:color w:val="000000"/>
        </w:rPr>
        <w:t>• Международное сотрудничество как основа мира на Земле.</w:t>
      </w:r>
    </w:p>
    <w:p w:rsidR="00A81252" w:rsidRPr="00D37859" w:rsidRDefault="00A81252" w:rsidP="0012583B">
      <w:pPr>
        <w:rPr>
          <w:color w:val="000000"/>
        </w:rPr>
      </w:pPr>
      <w:r w:rsidRPr="00D37859">
        <w:rPr>
          <w:color w:val="000000"/>
        </w:rPr>
        <w:t>•  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A81252" w:rsidRPr="00D37859" w:rsidRDefault="00A81252" w:rsidP="0012583B">
      <w:pPr>
        <w:rPr>
          <w:color w:val="000000"/>
        </w:rPr>
      </w:pPr>
      <w:r w:rsidRPr="00D37859">
        <w:rPr>
          <w:color w:val="000000"/>
        </w:rPr>
        <w:t>• Социальная солидарность как признание свободы личной и национальной, обладание чувствами справедливости, милосер</w:t>
      </w:r>
      <w:r w:rsidRPr="00D37859">
        <w:rPr>
          <w:color w:val="000000"/>
        </w:rPr>
        <w:softHyphen/>
        <w:t>дия, чести, достоинства по отношению к себе и к другим людям.</w:t>
      </w:r>
    </w:p>
    <w:p w:rsidR="00A81252" w:rsidRPr="00D37859" w:rsidRDefault="00A81252" w:rsidP="0012583B">
      <w:pPr>
        <w:rPr>
          <w:color w:val="000000"/>
        </w:rPr>
      </w:pPr>
      <w:r w:rsidRPr="00D37859">
        <w:rPr>
          <w:color w:val="000000"/>
        </w:rPr>
        <w:t>•  Гражданственность как личная сопричастность идеям правового государства, гражданского общества, свободы со</w:t>
      </w:r>
      <w:r w:rsidRPr="00D37859">
        <w:rPr>
          <w:color w:val="000000"/>
        </w:rPr>
        <w:softHyphen/>
        <w:t>вести и вероисповедания, национально-культурного многооб</w:t>
      </w:r>
      <w:r w:rsidRPr="00D37859">
        <w:rPr>
          <w:color w:val="000000"/>
        </w:rPr>
        <w:softHyphen/>
        <w:t>разия России и мира.</w:t>
      </w:r>
    </w:p>
    <w:p w:rsidR="00A81252" w:rsidRPr="00D37859" w:rsidRDefault="00A81252" w:rsidP="0012583B">
      <w:pPr>
        <w:rPr>
          <w:color w:val="000000"/>
        </w:rPr>
      </w:pPr>
      <w:r w:rsidRPr="00D37859">
        <w:rPr>
          <w:color w:val="000000"/>
        </w:rPr>
        <w:t>• Семья как основа духовно-нравственного развития и вос</w:t>
      </w:r>
      <w:r w:rsidRPr="00D37859">
        <w:rPr>
          <w:color w:val="000000"/>
        </w:rPr>
        <w:softHyphen/>
        <w:t>питания личности, залог преемственности культурно-ценностных традиций народов России от поколения  к поколению и жизнеспособности российского общества.</w:t>
      </w:r>
    </w:p>
    <w:p w:rsidR="00A81252" w:rsidRPr="00D37859" w:rsidRDefault="00A81252" w:rsidP="0012583B">
      <w:pPr>
        <w:rPr>
          <w:color w:val="000000"/>
        </w:rPr>
      </w:pPr>
      <w:r w:rsidRPr="00D37859">
        <w:rPr>
          <w:color w:val="000000"/>
        </w:rPr>
        <w:t>• Труд и творчество как отличительные черты духовно и нравственно развитой личности.</w:t>
      </w:r>
    </w:p>
    <w:p w:rsidR="00A81252" w:rsidRPr="00D37859" w:rsidRDefault="00A81252" w:rsidP="0012583B">
      <w:pPr>
        <w:rPr>
          <w:color w:val="000000"/>
        </w:rPr>
      </w:pPr>
      <w:r w:rsidRPr="00D37859">
        <w:rPr>
          <w:color w:val="000000"/>
        </w:rPr>
        <w:t>• Традиционные российские религии и межконфессиональ</w:t>
      </w:r>
      <w:r w:rsidRPr="00D37859">
        <w:rPr>
          <w:color w:val="000000"/>
        </w:rPr>
        <w:softHyphen/>
        <w:t>ный диалог как основа духовно-нравственной консолидации российского общества.</w:t>
      </w:r>
    </w:p>
    <w:p w:rsidR="00A81252" w:rsidRPr="00D37859" w:rsidRDefault="00A81252" w:rsidP="0012583B">
      <w:pPr>
        <w:rPr>
          <w:color w:val="000000"/>
        </w:rPr>
      </w:pPr>
      <w:r w:rsidRPr="00D37859">
        <w:rPr>
          <w:color w:val="000000"/>
        </w:rPr>
        <w:t>• Здоровый образ жизни в единстве составляющих: здо</w:t>
      </w:r>
      <w:r w:rsidRPr="00D37859">
        <w:rPr>
          <w:color w:val="000000"/>
        </w:rPr>
        <w:softHyphen/>
        <w:t>ровье физическое, психическое, духовно- и социально-нрав</w:t>
      </w:r>
      <w:r w:rsidRPr="00D37859">
        <w:rPr>
          <w:color w:val="000000"/>
        </w:rPr>
        <w:softHyphen/>
        <w:t>ственное.</w:t>
      </w:r>
    </w:p>
    <w:p w:rsidR="00A81252" w:rsidRPr="00D37859" w:rsidRDefault="00A81252" w:rsidP="0012583B">
      <w:pPr>
        <w:rPr>
          <w:color w:val="000000"/>
        </w:rPr>
      </w:pPr>
      <w:r w:rsidRPr="00D37859">
        <w:rPr>
          <w:color w:val="000000"/>
        </w:rPr>
        <w:t>•  Нравственный выбор и ответственность человека в отно</w:t>
      </w:r>
      <w:r w:rsidRPr="00D37859">
        <w:rPr>
          <w:color w:val="000000"/>
        </w:rPr>
        <w:softHyphen/>
        <w:t>шении к природе, историко-культурному наследию, к самому себе и окружающим людям.</w:t>
      </w:r>
    </w:p>
    <w:p w:rsidR="00C02899" w:rsidRPr="00D37859" w:rsidRDefault="00C02899" w:rsidP="0012583B">
      <w:pPr>
        <w:tabs>
          <w:tab w:val="left" w:pos="284"/>
        </w:tabs>
        <w:jc w:val="center"/>
        <w:rPr>
          <w:b/>
        </w:rPr>
      </w:pPr>
      <w:r w:rsidRPr="00D37859">
        <w:rPr>
          <w:b/>
        </w:rPr>
        <w:t>5. Личностные, метапредметные  и  предметные  р</w:t>
      </w:r>
      <w:r w:rsidR="00D760A5">
        <w:rPr>
          <w:b/>
        </w:rPr>
        <w:t xml:space="preserve">езультаты  освоения  </w:t>
      </w:r>
      <w:r w:rsidRPr="00D37859">
        <w:rPr>
          <w:b/>
        </w:rPr>
        <w:t xml:space="preserve">  учебного курса </w:t>
      </w:r>
    </w:p>
    <w:p w:rsidR="00A81252" w:rsidRPr="00D37859" w:rsidRDefault="00A81252" w:rsidP="0012583B">
      <w:pPr>
        <w:tabs>
          <w:tab w:val="left" w:pos="284"/>
        </w:tabs>
        <w:jc w:val="center"/>
        <w:rPr>
          <w:b/>
        </w:rPr>
      </w:pPr>
      <w:r w:rsidRPr="00D37859">
        <w:rPr>
          <w:b/>
        </w:rPr>
        <w:t xml:space="preserve">1 </w:t>
      </w:r>
      <w:r w:rsidR="00C02899" w:rsidRPr="00D37859">
        <w:rPr>
          <w:b/>
        </w:rPr>
        <w:t>класс</w:t>
      </w:r>
    </w:p>
    <w:p w:rsidR="00875028" w:rsidRPr="00D37859" w:rsidRDefault="00875028" w:rsidP="00D760A5">
      <w:pPr>
        <w:jc w:val="both"/>
      </w:pPr>
      <w:r w:rsidRPr="00D37859">
        <w:rPr>
          <w:b/>
          <w:u w:val="single"/>
        </w:rPr>
        <w:t>Личностные</w:t>
      </w:r>
      <w:r w:rsidRPr="00D37859">
        <w:t xml:space="preserve"> результаты: готовность ученика целенаправленно использовать знания в учении и в повседневной жизни для исследования сущности предмета (явления, события, факты); способность характеризовать собственные знания по предмету, формулировать вопросы, устанавливать, какие из предложенных задач могут быть успешно решены: познавательный интерес к изучению курса окружающего мира, способность к самооценке, знания основных правил поведения в природе и обществе и ориентация на их выполнение.</w:t>
      </w:r>
    </w:p>
    <w:p w:rsidR="00875028" w:rsidRPr="00D37859" w:rsidRDefault="00875028" w:rsidP="00D760A5">
      <w:pPr>
        <w:jc w:val="both"/>
      </w:pPr>
      <w:r w:rsidRPr="00D37859">
        <w:rPr>
          <w:b/>
          <w:u w:val="single"/>
        </w:rPr>
        <w:t>Метапредметные</w:t>
      </w:r>
      <w:r w:rsidRPr="00D37859">
        <w:t>результаты: способность анализировать учебную ситуацию, устанавливать количественные и пространственные отношения объектов окружающего мира, принимать и сохранять цель познавательной деятельности, понимать информацию, представленную в виде текста, схемы, таблицы, диаграммы, плана, карты.</w:t>
      </w:r>
    </w:p>
    <w:p w:rsidR="00875028" w:rsidRPr="00D37859" w:rsidRDefault="00875028" w:rsidP="0012583B">
      <w:pPr>
        <w:jc w:val="both"/>
      </w:pPr>
      <w:r w:rsidRPr="00D37859">
        <w:rPr>
          <w:b/>
          <w:u w:val="single"/>
        </w:rPr>
        <w:t>Предметные</w:t>
      </w:r>
      <w:r w:rsidRPr="00D37859">
        <w:t xml:space="preserve">результаты: обучающиеся в процессе наблюдений знакомятся с временами года, природными явлениями, объясняют некоторые взаимосвязи в природе, между природой и человеком, дают оценку влияния деятельности человека на природу, делают элементарные прогнозы </w:t>
      </w:r>
      <w:r w:rsidRPr="00D37859">
        <w:lastRenderedPageBreak/>
        <w:t>возможных последствий воздействия человека на природу, участвуют в мероприятиях по охране природы.</w:t>
      </w:r>
    </w:p>
    <w:p w:rsidR="00875028" w:rsidRPr="00D37859" w:rsidRDefault="00D760A5" w:rsidP="00D760A5">
      <w:pPr>
        <w:tabs>
          <w:tab w:val="left" w:pos="284"/>
        </w:tabs>
        <w:rPr>
          <w:b/>
        </w:rPr>
      </w:pPr>
      <w:r>
        <w:rPr>
          <w:b/>
        </w:rPr>
        <w:t xml:space="preserve">                                                          </w:t>
      </w:r>
      <w:r w:rsidR="00C02899" w:rsidRPr="00D37859">
        <w:rPr>
          <w:b/>
        </w:rPr>
        <w:t>2 класс</w:t>
      </w:r>
    </w:p>
    <w:p w:rsidR="00875028" w:rsidRPr="00D37859" w:rsidRDefault="00C02899" w:rsidP="0012583B">
      <w:pPr>
        <w:ind w:firstLine="360"/>
        <w:rPr>
          <w:b/>
          <w:u w:val="single"/>
        </w:rPr>
      </w:pPr>
      <w:r w:rsidRPr="00D37859">
        <w:rPr>
          <w:b/>
          <w:u w:val="single"/>
        </w:rPr>
        <w:t>Личностные</w:t>
      </w:r>
    </w:p>
    <w:p w:rsidR="00875028" w:rsidRPr="00D37859" w:rsidRDefault="00875028" w:rsidP="0012583B">
      <w:pPr>
        <w:widowControl/>
        <w:suppressAutoHyphens w:val="0"/>
        <w:ind w:left="360"/>
        <w:jc w:val="both"/>
      </w:pPr>
      <w:r w:rsidRPr="00D37859">
        <w:t>понимание необходимости правильно вести себя дома, на улице, в гостях;</w:t>
      </w:r>
    </w:p>
    <w:p w:rsidR="00875028" w:rsidRPr="00D37859" w:rsidRDefault="00875028" w:rsidP="0012583B">
      <w:pPr>
        <w:widowControl/>
        <w:suppressAutoHyphens w:val="0"/>
        <w:ind w:left="360"/>
        <w:jc w:val="both"/>
      </w:pPr>
      <w:r w:rsidRPr="00D37859">
        <w:t>понимание значения взаимопомощи в семье;</w:t>
      </w:r>
    </w:p>
    <w:p w:rsidR="00875028" w:rsidRPr="00D37859" w:rsidRDefault="00875028" w:rsidP="0012583B">
      <w:pPr>
        <w:widowControl/>
        <w:suppressAutoHyphens w:val="0"/>
        <w:ind w:left="360"/>
        <w:jc w:val="both"/>
      </w:pPr>
      <w:r w:rsidRPr="00D37859">
        <w:t>способность оценивать свое поведение и поведение других детей в соответствии с правилами этикета;</w:t>
      </w:r>
    </w:p>
    <w:p w:rsidR="00875028" w:rsidRPr="00D37859" w:rsidRDefault="00875028" w:rsidP="0012583B">
      <w:pPr>
        <w:ind w:left="360"/>
        <w:jc w:val="both"/>
        <w:rPr>
          <w:i/>
        </w:rPr>
      </w:pPr>
      <w:r w:rsidRPr="00D37859">
        <w:rPr>
          <w:i/>
        </w:rPr>
        <w:t>могут быть сформированы:</w:t>
      </w:r>
    </w:p>
    <w:p w:rsidR="00875028" w:rsidRPr="00D37859" w:rsidRDefault="00875028" w:rsidP="0012583B">
      <w:pPr>
        <w:widowControl/>
        <w:suppressAutoHyphens w:val="0"/>
        <w:ind w:left="360"/>
        <w:jc w:val="both"/>
      </w:pPr>
      <w:r w:rsidRPr="00D37859">
        <w:t>понимание значения изучения курса «Окружающий мир»;</w:t>
      </w:r>
    </w:p>
    <w:p w:rsidR="00875028" w:rsidRPr="00D37859" w:rsidRDefault="00875028" w:rsidP="0012583B">
      <w:pPr>
        <w:widowControl/>
        <w:suppressAutoHyphens w:val="0"/>
        <w:ind w:left="360"/>
        <w:jc w:val="both"/>
      </w:pPr>
      <w:r w:rsidRPr="00D37859">
        <w:t>ориентация на соблюдение правил поведения в общественных местах;</w:t>
      </w:r>
    </w:p>
    <w:p w:rsidR="00875028" w:rsidRPr="00D37859" w:rsidRDefault="00875028" w:rsidP="0012583B">
      <w:pPr>
        <w:widowControl/>
        <w:suppressAutoHyphens w:val="0"/>
        <w:ind w:left="360"/>
        <w:jc w:val="both"/>
      </w:pPr>
      <w:r w:rsidRPr="00D37859">
        <w:t>понимание ценности семейных отношений;</w:t>
      </w:r>
    </w:p>
    <w:p w:rsidR="00875028" w:rsidRPr="00D37859" w:rsidRDefault="00875028" w:rsidP="0012583B">
      <w:pPr>
        <w:ind w:left="360"/>
      </w:pPr>
      <w:r w:rsidRPr="00D37859">
        <w:t>способность ставить себя на место других людей в различных жизненных ситуациях.</w:t>
      </w:r>
    </w:p>
    <w:p w:rsidR="00C02899" w:rsidRPr="00D37859" w:rsidRDefault="00C02899" w:rsidP="0012583B">
      <w:pPr>
        <w:ind w:left="360"/>
        <w:jc w:val="both"/>
        <w:rPr>
          <w:b/>
          <w:u w:val="single"/>
        </w:rPr>
      </w:pPr>
      <w:r w:rsidRPr="00D37859">
        <w:rPr>
          <w:b/>
          <w:u w:val="single"/>
        </w:rPr>
        <w:t>Метапредметные</w:t>
      </w:r>
    </w:p>
    <w:p w:rsidR="00C02899" w:rsidRPr="00D37859" w:rsidRDefault="00C02899" w:rsidP="0012583B">
      <w:pPr>
        <w:ind w:left="360"/>
        <w:jc w:val="both"/>
        <w:rPr>
          <w:u w:val="single"/>
        </w:rPr>
      </w:pPr>
      <w:r w:rsidRPr="00D37859">
        <w:rPr>
          <w:u w:val="single"/>
        </w:rPr>
        <w:t>Регулятивные</w:t>
      </w:r>
    </w:p>
    <w:p w:rsidR="00C02899" w:rsidRPr="00D37859" w:rsidRDefault="00C02899" w:rsidP="0012583B">
      <w:pPr>
        <w:ind w:left="360"/>
        <w:jc w:val="both"/>
        <w:rPr>
          <w:i/>
        </w:rPr>
      </w:pPr>
      <w:r w:rsidRPr="00D37859">
        <w:rPr>
          <w:i/>
        </w:rPr>
        <w:t>Учащиеся научатся:</w:t>
      </w:r>
    </w:p>
    <w:p w:rsidR="00C02899" w:rsidRPr="00D37859" w:rsidRDefault="00C02899" w:rsidP="0012583B">
      <w:pPr>
        <w:ind w:left="360"/>
        <w:jc w:val="both"/>
      </w:pPr>
      <w:r w:rsidRPr="00D37859">
        <w:t>понимать свое продвижение в овладении содержанием курса 2 класса;</w:t>
      </w:r>
    </w:p>
    <w:p w:rsidR="00C02899" w:rsidRPr="00D37859" w:rsidRDefault="00C02899" w:rsidP="0012583B">
      <w:pPr>
        <w:ind w:left="360"/>
        <w:jc w:val="both"/>
      </w:pPr>
      <w:r w:rsidRPr="00D37859">
        <w:t>проводить наблюдения и опыты по предложенному плану;</w:t>
      </w:r>
    </w:p>
    <w:p w:rsidR="00C02899" w:rsidRPr="00D37859" w:rsidRDefault="00C02899" w:rsidP="0012583B">
      <w:pPr>
        <w:ind w:left="360"/>
        <w:jc w:val="both"/>
      </w:pPr>
      <w:r w:rsidRPr="00D37859">
        <w:t>оценивать правильность выполнения заданий.</w:t>
      </w:r>
    </w:p>
    <w:p w:rsidR="00C02899" w:rsidRPr="00D37859" w:rsidRDefault="00C02899" w:rsidP="0012583B">
      <w:pPr>
        <w:ind w:left="360"/>
        <w:jc w:val="both"/>
        <w:rPr>
          <w:i/>
        </w:rPr>
      </w:pPr>
      <w:r w:rsidRPr="00D37859">
        <w:rPr>
          <w:i/>
        </w:rPr>
        <w:t>Учащиеся могут научиться:</w:t>
      </w:r>
    </w:p>
    <w:p w:rsidR="00C02899" w:rsidRPr="00D37859" w:rsidRDefault="00C02899" w:rsidP="0012583B">
      <w:pPr>
        <w:ind w:left="360"/>
        <w:jc w:val="both"/>
      </w:pPr>
      <w:r w:rsidRPr="00D37859">
        <w:t xml:space="preserve">развивать и тренировать свою наблюдательность; </w:t>
      </w:r>
    </w:p>
    <w:p w:rsidR="00C02899" w:rsidRPr="00D37859" w:rsidRDefault="00C02899" w:rsidP="0012583B">
      <w:pPr>
        <w:ind w:left="360"/>
        <w:jc w:val="both"/>
      </w:pPr>
      <w:r w:rsidRPr="00D37859">
        <w:t>ставить цели проведения наблюдений и опытов;</w:t>
      </w:r>
    </w:p>
    <w:p w:rsidR="00C02899" w:rsidRPr="00D37859" w:rsidRDefault="00C02899" w:rsidP="0012583B">
      <w:pPr>
        <w:ind w:left="360"/>
        <w:jc w:val="both"/>
      </w:pPr>
      <w:r w:rsidRPr="00D37859">
        <w:t>осуществлять контроль при проведении наблюдений и опытов;</w:t>
      </w:r>
    </w:p>
    <w:p w:rsidR="00C02899" w:rsidRPr="00D37859" w:rsidRDefault="00C02899" w:rsidP="0012583B">
      <w:pPr>
        <w:ind w:left="360"/>
        <w:jc w:val="both"/>
      </w:pPr>
      <w:r w:rsidRPr="00D37859">
        <w:t>планировать собственное участие в проектной деятельности (с опорой на шаблон в рабочей тетради).</w:t>
      </w:r>
    </w:p>
    <w:p w:rsidR="00C02899" w:rsidRPr="00D37859" w:rsidRDefault="00C02899" w:rsidP="0012583B">
      <w:pPr>
        <w:ind w:left="360"/>
        <w:jc w:val="both"/>
        <w:rPr>
          <w:u w:val="single"/>
        </w:rPr>
      </w:pPr>
      <w:r w:rsidRPr="00D37859">
        <w:rPr>
          <w:u w:val="single"/>
        </w:rPr>
        <w:t>Познавательные</w:t>
      </w:r>
    </w:p>
    <w:p w:rsidR="00C02899" w:rsidRPr="00D37859" w:rsidRDefault="00C02899" w:rsidP="0012583B">
      <w:pPr>
        <w:ind w:left="360"/>
        <w:jc w:val="both"/>
        <w:rPr>
          <w:i/>
        </w:rPr>
      </w:pPr>
      <w:r w:rsidRPr="00D37859">
        <w:rPr>
          <w:i/>
        </w:rPr>
        <w:t>Учащиеся научатся:</w:t>
      </w:r>
    </w:p>
    <w:p w:rsidR="00C02899" w:rsidRPr="00D37859" w:rsidRDefault="00C02899" w:rsidP="0012583B">
      <w:pPr>
        <w:ind w:left="360"/>
        <w:jc w:val="both"/>
      </w:pPr>
      <w:r w:rsidRPr="00D37859">
        <w:t>фиксировать результаты наблюдений в дневнике наблюдений с помощью условных знаков;</w:t>
      </w:r>
    </w:p>
    <w:p w:rsidR="00C02899" w:rsidRPr="00D37859" w:rsidRDefault="00C02899" w:rsidP="0012583B">
      <w:pPr>
        <w:ind w:left="360"/>
        <w:jc w:val="both"/>
      </w:pPr>
      <w:r w:rsidRPr="00D37859">
        <w:t>понимать информацию, представленную в таблицах и схемах на страницах учебника;</w:t>
      </w:r>
    </w:p>
    <w:p w:rsidR="00C02899" w:rsidRPr="00D37859" w:rsidRDefault="00C02899" w:rsidP="0012583B">
      <w:pPr>
        <w:ind w:left="360"/>
        <w:jc w:val="both"/>
      </w:pPr>
      <w:r w:rsidRPr="00D37859">
        <w:t>понимать значение справочников, словарей, энциклопедий;</w:t>
      </w:r>
    </w:p>
    <w:p w:rsidR="00C02899" w:rsidRPr="00D37859" w:rsidRDefault="00C02899" w:rsidP="0012583B">
      <w:pPr>
        <w:ind w:left="360"/>
        <w:jc w:val="both"/>
      </w:pPr>
      <w:r w:rsidRPr="00D37859">
        <w:t>пользоваться справочником, помещенным в учебнике;</w:t>
      </w:r>
    </w:p>
    <w:p w:rsidR="00C02899" w:rsidRPr="00D37859" w:rsidRDefault="00C02899" w:rsidP="0012583B">
      <w:pPr>
        <w:ind w:left="360"/>
        <w:jc w:val="both"/>
      </w:pPr>
      <w:r w:rsidRPr="00D37859">
        <w:t>понимать значение знаков и символов в жизни общества.</w:t>
      </w:r>
    </w:p>
    <w:p w:rsidR="00C02899" w:rsidRPr="00D37859" w:rsidRDefault="00C02899" w:rsidP="0012583B">
      <w:pPr>
        <w:ind w:left="360"/>
        <w:jc w:val="both"/>
        <w:rPr>
          <w:i/>
        </w:rPr>
      </w:pPr>
      <w:r w:rsidRPr="00D37859">
        <w:rPr>
          <w:i/>
        </w:rPr>
        <w:t>Учащиеся могут научиться:</w:t>
      </w:r>
    </w:p>
    <w:p w:rsidR="00C02899" w:rsidRPr="00D37859" w:rsidRDefault="00C02899" w:rsidP="0012583B">
      <w:pPr>
        <w:ind w:left="360"/>
        <w:jc w:val="both"/>
      </w:pPr>
      <w:r w:rsidRPr="00D37859">
        <w:t>пользоваться справочниками, словарями, энциклопедиями для поиска информации при подготовке проекта;</w:t>
      </w:r>
    </w:p>
    <w:p w:rsidR="00C02899" w:rsidRPr="00D37859" w:rsidRDefault="00C02899" w:rsidP="0012583B">
      <w:pPr>
        <w:ind w:left="360"/>
        <w:jc w:val="both"/>
      </w:pPr>
      <w:r w:rsidRPr="00D37859">
        <w:t xml:space="preserve">осуществлять описание объектов природы; </w:t>
      </w:r>
    </w:p>
    <w:p w:rsidR="00C02899" w:rsidRPr="00D37859" w:rsidRDefault="00C02899" w:rsidP="0012583B">
      <w:pPr>
        <w:ind w:left="360"/>
        <w:jc w:val="both"/>
      </w:pPr>
      <w:r w:rsidRPr="00D37859">
        <w:t xml:space="preserve">сравнивать и классифицировать объекты природы по заданным признакам; </w:t>
      </w:r>
    </w:p>
    <w:p w:rsidR="00C02899" w:rsidRPr="00D37859" w:rsidRDefault="00C02899" w:rsidP="0012583B">
      <w:pPr>
        <w:ind w:left="360"/>
        <w:jc w:val="both"/>
      </w:pPr>
      <w:r w:rsidRPr="00D37859">
        <w:t xml:space="preserve">устанавливать некоторые причинно-следственные связи изменений в погоде; </w:t>
      </w:r>
    </w:p>
    <w:p w:rsidR="00C02899" w:rsidRPr="00D37859" w:rsidRDefault="00C02899" w:rsidP="0012583B">
      <w:pPr>
        <w:ind w:left="360"/>
        <w:jc w:val="both"/>
      </w:pPr>
      <w:r w:rsidRPr="00D37859">
        <w:t>обобщать результаты наблюдений за погодой, делать выводы.</w:t>
      </w:r>
    </w:p>
    <w:p w:rsidR="00C02899" w:rsidRPr="00D37859" w:rsidRDefault="00C02899" w:rsidP="0012583B">
      <w:pPr>
        <w:ind w:left="360"/>
        <w:jc w:val="both"/>
        <w:rPr>
          <w:u w:val="single"/>
        </w:rPr>
      </w:pPr>
      <w:r w:rsidRPr="00D37859">
        <w:rPr>
          <w:u w:val="single"/>
        </w:rPr>
        <w:t>Коммуникативные</w:t>
      </w:r>
    </w:p>
    <w:p w:rsidR="00C02899" w:rsidRPr="00D37859" w:rsidRDefault="00C02899" w:rsidP="0012583B">
      <w:pPr>
        <w:ind w:left="360"/>
        <w:jc w:val="both"/>
        <w:rPr>
          <w:i/>
        </w:rPr>
      </w:pPr>
      <w:r w:rsidRPr="00D37859">
        <w:rPr>
          <w:i/>
        </w:rPr>
        <w:t>Учащиеся научатся:</w:t>
      </w:r>
    </w:p>
    <w:p w:rsidR="00C02899" w:rsidRPr="00D37859" w:rsidRDefault="00C02899" w:rsidP="0012583B">
      <w:pPr>
        <w:ind w:left="360"/>
        <w:jc w:val="both"/>
      </w:pPr>
      <w:r w:rsidRPr="00D37859">
        <w:t>сотрудничать с одноклассниками при выполнении игровых заданий;</w:t>
      </w:r>
    </w:p>
    <w:p w:rsidR="00C02899" w:rsidRPr="00D37859" w:rsidRDefault="00C02899" w:rsidP="0012583B">
      <w:pPr>
        <w:ind w:left="360"/>
        <w:jc w:val="both"/>
      </w:pPr>
      <w:r w:rsidRPr="00D37859">
        <w:t>осуществлять взаимопроверку при выполнении игровых заданий;</w:t>
      </w:r>
    </w:p>
    <w:p w:rsidR="00C02899" w:rsidRPr="00D37859" w:rsidRDefault="00C02899" w:rsidP="0012583B">
      <w:pPr>
        <w:ind w:left="360"/>
        <w:jc w:val="both"/>
      </w:pPr>
      <w:r w:rsidRPr="00D37859">
        <w:t xml:space="preserve">ставить вопросы друг другу. </w:t>
      </w:r>
    </w:p>
    <w:p w:rsidR="00C02899" w:rsidRPr="00D37859" w:rsidRDefault="00C02899" w:rsidP="0012583B">
      <w:pPr>
        <w:ind w:left="360"/>
        <w:jc w:val="both"/>
        <w:rPr>
          <w:i/>
        </w:rPr>
      </w:pPr>
      <w:r w:rsidRPr="00D37859">
        <w:rPr>
          <w:i/>
        </w:rPr>
        <w:t>Учащиеся могут научиться:</w:t>
      </w:r>
    </w:p>
    <w:p w:rsidR="00C02899" w:rsidRPr="00D37859" w:rsidRDefault="00C02899" w:rsidP="0012583B">
      <w:pPr>
        <w:ind w:left="360"/>
        <w:jc w:val="both"/>
      </w:pPr>
      <w:r w:rsidRPr="00D37859">
        <w:t xml:space="preserve">высказывать свое мнение при обсуждении различных жизненных ситуаций, возникающих в обществе; </w:t>
      </w:r>
    </w:p>
    <w:p w:rsidR="00C02899" w:rsidRPr="00D37859" w:rsidRDefault="00C02899" w:rsidP="0012583B">
      <w:pPr>
        <w:ind w:left="360"/>
        <w:jc w:val="both"/>
        <w:rPr>
          <w:b/>
          <w:u w:val="single"/>
        </w:rPr>
      </w:pPr>
      <w:r w:rsidRPr="00D37859">
        <w:t>выполнять основные правила этикета (приветствовать, прощаться, благодарить, поздравлять).</w:t>
      </w:r>
    </w:p>
    <w:p w:rsidR="00875028" w:rsidRPr="00D37859" w:rsidRDefault="00C02899" w:rsidP="0012583B">
      <w:pPr>
        <w:ind w:left="360"/>
        <w:jc w:val="both"/>
        <w:rPr>
          <w:b/>
          <w:u w:val="single"/>
        </w:rPr>
      </w:pPr>
      <w:r w:rsidRPr="00D37859">
        <w:rPr>
          <w:b/>
          <w:u w:val="single"/>
        </w:rPr>
        <w:t>Предметные</w:t>
      </w:r>
    </w:p>
    <w:p w:rsidR="00875028" w:rsidRPr="00D37859" w:rsidRDefault="00875028" w:rsidP="0012583B">
      <w:pPr>
        <w:ind w:left="360"/>
        <w:jc w:val="both"/>
        <w:rPr>
          <w:b/>
        </w:rPr>
      </w:pPr>
      <w:r w:rsidRPr="00D37859">
        <w:rPr>
          <w:b/>
        </w:rPr>
        <w:t>Человек и природа</w:t>
      </w:r>
    </w:p>
    <w:p w:rsidR="00875028" w:rsidRPr="00D37859" w:rsidRDefault="00875028" w:rsidP="0012583B">
      <w:pPr>
        <w:ind w:left="360"/>
        <w:jc w:val="both"/>
        <w:rPr>
          <w:i/>
        </w:rPr>
      </w:pPr>
      <w:r w:rsidRPr="00D37859">
        <w:rPr>
          <w:i/>
        </w:rPr>
        <w:t>Учащиеся научатся:</w:t>
      </w:r>
    </w:p>
    <w:p w:rsidR="00875028" w:rsidRPr="00D37859" w:rsidRDefault="00875028" w:rsidP="0012583B">
      <w:pPr>
        <w:ind w:left="360"/>
        <w:jc w:val="both"/>
      </w:pPr>
      <w:r w:rsidRPr="00D37859">
        <w:t>понимать значение наблюдений, опытов и измерений для познания мира;</w:t>
      </w:r>
    </w:p>
    <w:p w:rsidR="00875028" w:rsidRPr="00D37859" w:rsidRDefault="00875028" w:rsidP="0012583B">
      <w:pPr>
        <w:ind w:left="360"/>
        <w:jc w:val="both"/>
      </w:pPr>
      <w:r w:rsidRPr="00D37859">
        <w:lastRenderedPageBreak/>
        <w:t>давать характеристику погоды по результатам наблюдений за неделю;</w:t>
      </w:r>
    </w:p>
    <w:p w:rsidR="00875028" w:rsidRPr="00D37859" w:rsidRDefault="00875028" w:rsidP="0012583B">
      <w:pPr>
        <w:ind w:firstLine="284"/>
        <w:jc w:val="both"/>
      </w:pPr>
      <w:r w:rsidRPr="00D37859">
        <w:t>приводить примеры приборов и инструментов;</w:t>
      </w:r>
    </w:p>
    <w:p w:rsidR="00875028" w:rsidRPr="00D37859" w:rsidRDefault="00875028" w:rsidP="0012583B">
      <w:pPr>
        <w:ind w:firstLine="284"/>
        <w:jc w:val="both"/>
      </w:pPr>
      <w:r w:rsidRPr="00D37859">
        <w:t>пользоваться термометром для измерения температуры воздуха, воды и тела человека;</w:t>
      </w:r>
    </w:p>
    <w:p w:rsidR="00875028" w:rsidRPr="00D37859" w:rsidRDefault="00875028" w:rsidP="0012583B">
      <w:pPr>
        <w:ind w:firstLine="284"/>
        <w:jc w:val="both"/>
      </w:pPr>
      <w:r w:rsidRPr="00D37859">
        <w:t>различать тела природы и изделия;</w:t>
      </w:r>
    </w:p>
    <w:p w:rsidR="00875028" w:rsidRPr="00D37859" w:rsidRDefault="00875028" w:rsidP="0012583B">
      <w:pPr>
        <w:ind w:firstLine="284"/>
        <w:jc w:val="both"/>
      </w:pPr>
      <w:r w:rsidRPr="00D37859">
        <w:t>приводить примеры тел и веществ;</w:t>
      </w:r>
    </w:p>
    <w:p w:rsidR="00875028" w:rsidRPr="00D37859" w:rsidRDefault="00875028" w:rsidP="0012583B">
      <w:pPr>
        <w:ind w:firstLine="284"/>
        <w:jc w:val="both"/>
      </w:pPr>
      <w:r w:rsidRPr="00D37859">
        <w:t>приводить примеры источников энергии;</w:t>
      </w:r>
    </w:p>
    <w:p w:rsidR="00875028" w:rsidRPr="00D37859" w:rsidRDefault="00875028" w:rsidP="0012583B">
      <w:pPr>
        <w:ind w:firstLine="284"/>
        <w:jc w:val="both"/>
      </w:pPr>
      <w:r w:rsidRPr="00D37859">
        <w:t>рассказывать об исследованиях глубин морей и океанов;</w:t>
      </w:r>
    </w:p>
    <w:p w:rsidR="00875028" w:rsidRPr="00D37859" w:rsidRDefault="00875028" w:rsidP="0012583B">
      <w:pPr>
        <w:ind w:firstLine="284"/>
        <w:jc w:val="both"/>
      </w:pPr>
      <w:r w:rsidRPr="00D37859">
        <w:t>рассказывать об исследованиях космоса;</w:t>
      </w:r>
    </w:p>
    <w:p w:rsidR="00875028" w:rsidRPr="00D37859" w:rsidRDefault="00875028" w:rsidP="0012583B">
      <w:pPr>
        <w:ind w:firstLine="284"/>
        <w:jc w:val="both"/>
      </w:pPr>
      <w:r w:rsidRPr="00D37859">
        <w:t>называть планеты земной группы: Меркурий, Венеру, Марс;</w:t>
      </w:r>
    </w:p>
    <w:p w:rsidR="00875028" w:rsidRPr="00D37859" w:rsidRDefault="00875028" w:rsidP="0012583B">
      <w:pPr>
        <w:ind w:firstLine="284"/>
        <w:jc w:val="both"/>
      </w:pPr>
      <w:r w:rsidRPr="00D37859">
        <w:t>рассказывать о нашей планете — Земле, нашей звезде — Солнце о спутнике Земли — Луне;</w:t>
      </w:r>
    </w:p>
    <w:p w:rsidR="00875028" w:rsidRPr="00D37859" w:rsidRDefault="00875028" w:rsidP="0012583B">
      <w:pPr>
        <w:ind w:firstLine="284"/>
        <w:jc w:val="both"/>
      </w:pPr>
      <w:r w:rsidRPr="00D37859">
        <w:t>рассказывать о значении камня в жизни человека;</w:t>
      </w:r>
    </w:p>
    <w:p w:rsidR="00875028" w:rsidRPr="00D37859" w:rsidRDefault="00875028" w:rsidP="0012583B">
      <w:pPr>
        <w:ind w:firstLine="284"/>
        <w:jc w:val="both"/>
      </w:pPr>
      <w:r w:rsidRPr="00D37859">
        <w:t>называть условия, необходимые для жизни растений и животных;</w:t>
      </w:r>
    </w:p>
    <w:p w:rsidR="00875028" w:rsidRPr="00D37859" w:rsidRDefault="00875028" w:rsidP="0012583B">
      <w:pPr>
        <w:ind w:firstLine="284"/>
        <w:jc w:val="both"/>
      </w:pPr>
      <w:r w:rsidRPr="00D37859">
        <w:t>приводить примеры растений и животных разных мест обитания (опушки леса, березового леса, ельника, соснового леса, озера или пруда);</w:t>
      </w:r>
    </w:p>
    <w:p w:rsidR="00875028" w:rsidRPr="00D37859" w:rsidRDefault="00875028" w:rsidP="0012583B">
      <w:pPr>
        <w:ind w:firstLine="284"/>
        <w:jc w:val="both"/>
      </w:pPr>
      <w:r w:rsidRPr="00D37859">
        <w:t>различать времена года по характерным признакам (продолжительности дня, положению Солнца на небосклоне, температуре воздуха, виду осадков, состоянию растений и животных);</w:t>
      </w:r>
    </w:p>
    <w:p w:rsidR="00875028" w:rsidRPr="00D37859" w:rsidRDefault="00875028" w:rsidP="0012583B">
      <w:pPr>
        <w:ind w:firstLine="284"/>
        <w:jc w:val="both"/>
      </w:pPr>
      <w:r w:rsidRPr="00D37859">
        <w:t>сравнивать результаты наблюдений за природой в разные времена года.</w:t>
      </w:r>
    </w:p>
    <w:p w:rsidR="00875028" w:rsidRPr="00D37859" w:rsidRDefault="00875028" w:rsidP="0012583B">
      <w:pPr>
        <w:ind w:firstLine="284"/>
        <w:jc w:val="both"/>
        <w:rPr>
          <w:i/>
        </w:rPr>
      </w:pPr>
      <w:r w:rsidRPr="00D37859">
        <w:rPr>
          <w:i/>
        </w:rPr>
        <w:t>Учащиеся получат возможность научиться:</w:t>
      </w:r>
    </w:p>
    <w:p w:rsidR="00875028" w:rsidRPr="00D37859" w:rsidRDefault="00875028" w:rsidP="0012583B">
      <w:pPr>
        <w:ind w:firstLine="284"/>
        <w:jc w:val="both"/>
      </w:pPr>
      <w:r w:rsidRPr="00D37859">
        <w:t>рассказывать о некоторых ученых и изобретателях;</w:t>
      </w:r>
    </w:p>
    <w:p w:rsidR="00875028" w:rsidRPr="00D37859" w:rsidRDefault="00875028" w:rsidP="0012583B">
      <w:pPr>
        <w:ind w:firstLine="284"/>
        <w:jc w:val="both"/>
      </w:pPr>
      <w:r w:rsidRPr="00D37859">
        <w:t>приводить примеры источников звука и объяснять вред шума;</w:t>
      </w:r>
    </w:p>
    <w:p w:rsidR="00875028" w:rsidRPr="00D37859" w:rsidRDefault="00875028" w:rsidP="0012583B">
      <w:pPr>
        <w:ind w:firstLine="284"/>
        <w:jc w:val="both"/>
      </w:pPr>
      <w:r w:rsidRPr="00D37859">
        <w:t>рассказывать о путешествии как способе познания мира, о великих географических открытиях;</w:t>
      </w:r>
    </w:p>
    <w:p w:rsidR="00875028" w:rsidRPr="00D37859" w:rsidRDefault="00875028" w:rsidP="0012583B">
      <w:pPr>
        <w:ind w:firstLine="284"/>
        <w:jc w:val="both"/>
      </w:pPr>
      <w:r w:rsidRPr="00D37859">
        <w:t>называть планеты Солнечной системы;</w:t>
      </w:r>
    </w:p>
    <w:p w:rsidR="00875028" w:rsidRPr="00D37859" w:rsidRDefault="00875028" w:rsidP="0012583B">
      <w:pPr>
        <w:ind w:firstLine="284"/>
        <w:jc w:val="both"/>
      </w:pPr>
      <w:r w:rsidRPr="00D37859">
        <w:t>отличать планету от звезды;</w:t>
      </w:r>
    </w:p>
    <w:p w:rsidR="00875028" w:rsidRPr="00D37859" w:rsidRDefault="00875028" w:rsidP="0012583B">
      <w:pPr>
        <w:ind w:firstLine="284"/>
        <w:jc w:val="both"/>
      </w:pPr>
      <w:r w:rsidRPr="00D37859">
        <w:t>показывать на глобусе материки и океаны;</w:t>
      </w:r>
    </w:p>
    <w:p w:rsidR="00875028" w:rsidRPr="00D37859" w:rsidRDefault="00875028" w:rsidP="0012583B">
      <w:pPr>
        <w:ind w:firstLine="284"/>
        <w:jc w:val="both"/>
      </w:pPr>
      <w:r w:rsidRPr="00D37859">
        <w:t>приводить примеры веществ в разных состояниях (твердом, жидком, газообразном);</w:t>
      </w:r>
    </w:p>
    <w:p w:rsidR="00875028" w:rsidRPr="00D37859" w:rsidRDefault="00875028" w:rsidP="0012583B">
      <w:pPr>
        <w:ind w:firstLine="284"/>
        <w:jc w:val="both"/>
      </w:pPr>
      <w:r w:rsidRPr="00D37859">
        <w:t>рассказывать об использовании электрической энергии;</w:t>
      </w:r>
    </w:p>
    <w:p w:rsidR="00875028" w:rsidRPr="00D37859" w:rsidRDefault="00875028" w:rsidP="0012583B">
      <w:pPr>
        <w:ind w:firstLine="284"/>
        <w:jc w:val="both"/>
      </w:pPr>
      <w:r w:rsidRPr="00D37859">
        <w:t>рассказывать о значении звука, света и цвета в жизни человека;</w:t>
      </w:r>
    </w:p>
    <w:p w:rsidR="00875028" w:rsidRPr="00D37859" w:rsidRDefault="00875028" w:rsidP="0012583B">
      <w:pPr>
        <w:ind w:firstLine="284"/>
        <w:jc w:val="both"/>
      </w:pPr>
      <w:r w:rsidRPr="00D37859">
        <w:t>понимать, что такое окружающая среда;</w:t>
      </w:r>
    </w:p>
    <w:p w:rsidR="00875028" w:rsidRPr="00D37859" w:rsidRDefault="00875028" w:rsidP="0012583B">
      <w:pPr>
        <w:ind w:firstLine="284"/>
        <w:jc w:val="both"/>
      </w:pPr>
      <w:r w:rsidRPr="00D37859">
        <w:t>приводить примеры разнообразия условий жизни растений и животных (опушка леса, березовый лес, ельник, сосновый лес, озеро или пруд);</w:t>
      </w:r>
    </w:p>
    <w:p w:rsidR="00875028" w:rsidRPr="00D37859" w:rsidRDefault="00875028" w:rsidP="0012583B">
      <w:pPr>
        <w:ind w:firstLine="284"/>
        <w:jc w:val="both"/>
      </w:pPr>
      <w:r w:rsidRPr="00D37859">
        <w:t>приводить примеры приспособленности растений и животных к условиям жизни и некоторых взаимосвязей в живой природе;</w:t>
      </w:r>
    </w:p>
    <w:p w:rsidR="00875028" w:rsidRPr="00D37859" w:rsidRDefault="00875028" w:rsidP="0012583B">
      <w:pPr>
        <w:ind w:firstLine="284"/>
        <w:jc w:val="both"/>
      </w:pPr>
      <w:r w:rsidRPr="00D37859">
        <w:t>рассказывать о влиянии деятельности человека на живую природу;</w:t>
      </w:r>
    </w:p>
    <w:p w:rsidR="00875028" w:rsidRPr="00D37859" w:rsidRDefault="00875028" w:rsidP="0012583B">
      <w:pPr>
        <w:ind w:firstLine="284"/>
        <w:jc w:val="both"/>
      </w:pPr>
      <w:r w:rsidRPr="00D37859">
        <w:t>проводить наблюдения и опыты с использованием простейших приборов и инструментов.</w:t>
      </w:r>
    </w:p>
    <w:p w:rsidR="00875028" w:rsidRPr="00D37859" w:rsidRDefault="00875028" w:rsidP="0012583B">
      <w:pPr>
        <w:ind w:firstLine="284"/>
        <w:jc w:val="both"/>
        <w:rPr>
          <w:b/>
        </w:rPr>
      </w:pPr>
      <w:r w:rsidRPr="00D37859">
        <w:rPr>
          <w:b/>
        </w:rPr>
        <w:t>Человек и общество</w:t>
      </w:r>
    </w:p>
    <w:p w:rsidR="00875028" w:rsidRPr="00D37859" w:rsidRDefault="00875028" w:rsidP="0012583B">
      <w:pPr>
        <w:ind w:firstLine="284"/>
        <w:jc w:val="both"/>
        <w:rPr>
          <w:i/>
        </w:rPr>
      </w:pPr>
      <w:r w:rsidRPr="00D37859">
        <w:rPr>
          <w:i/>
        </w:rPr>
        <w:t>Учащиеся научатся:</w:t>
      </w:r>
    </w:p>
    <w:p w:rsidR="00875028" w:rsidRPr="00D37859" w:rsidRDefault="00875028" w:rsidP="0012583B">
      <w:pPr>
        <w:ind w:firstLine="284"/>
        <w:jc w:val="both"/>
      </w:pPr>
      <w:r w:rsidRPr="00D37859">
        <w:t>выполнять правила безопасного обращения с электроприборами;</w:t>
      </w:r>
    </w:p>
    <w:p w:rsidR="00875028" w:rsidRPr="00D37859" w:rsidRDefault="00875028" w:rsidP="0012583B">
      <w:pPr>
        <w:ind w:firstLine="284"/>
        <w:jc w:val="both"/>
      </w:pPr>
      <w:r w:rsidRPr="00D37859">
        <w:t>понимать значение науки и труда в жизни общества;</w:t>
      </w:r>
    </w:p>
    <w:p w:rsidR="00875028" w:rsidRPr="00D37859" w:rsidRDefault="00875028" w:rsidP="0012583B">
      <w:pPr>
        <w:ind w:firstLine="284"/>
        <w:jc w:val="both"/>
      </w:pPr>
      <w:r w:rsidRPr="00D37859">
        <w:t>рассказывать о некоторых знаменитых путешественниках, значении их открытий в жизни общества.</w:t>
      </w:r>
    </w:p>
    <w:p w:rsidR="00875028" w:rsidRPr="00D37859" w:rsidRDefault="00875028" w:rsidP="0012583B">
      <w:pPr>
        <w:ind w:firstLine="284"/>
        <w:jc w:val="both"/>
      </w:pPr>
      <w:r w:rsidRPr="00D37859">
        <w:rPr>
          <w:i/>
        </w:rPr>
        <w:t>Учащиеся получат возможность научиться</w:t>
      </w:r>
      <w:r w:rsidRPr="00D37859">
        <w:t>:</w:t>
      </w:r>
    </w:p>
    <w:p w:rsidR="00875028" w:rsidRPr="00D37859" w:rsidRDefault="00875028" w:rsidP="0012583B">
      <w:pPr>
        <w:ind w:firstLine="284"/>
        <w:jc w:val="both"/>
      </w:pPr>
      <w:r w:rsidRPr="00D37859">
        <w:t>понимать, что человек — часть общества и часть природы;</w:t>
      </w:r>
    </w:p>
    <w:p w:rsidR="00875028" w:rsidRPr="00D37859" w:rsidRDefault="00875028" w:rsidP="0012583B">
      <w:pPr>
        <w:ind w:firstLine="284"/>
        <w:jc w:val="both"/>
      </w:pPr>
      <w:r w:rsidRPr="00D37859">
        <w:t>понимать значение общества в жизни человека;</w:t>
      </w:r>
    </w:p>
    <w:p w:rsidR="00875028" w:rsidRPr="00D37859" w:rsidRDefault="00875028" w:rsidP="0012583B">
      <w:pPr>
        <w:ind w:firstLine="284"/>
        <w:jc w:val="both"/>
      </w:pPr>
      <w:r w:rsidRPr="00D37859">
        <w:t>осознавать то, что в обществе люди зависят друг от друга;</w:t>
      </w:r>
    </w:p>
    <w:p w:rsidR="00875028" w:rsidRPr="00D37859" w:rsidRDefault="00875028" w:rsidP="0012583B">
      <w:pPr>
        <w:ind w:firstLine="284"/>
        <w:jc w:val="both"/>
      </w:pPr>
      <w:r w:rsidRPr="00D37859">
        <w:t>рассказывать об условиях, необходимых для полноценного развития человека (общение, познание);</w:t>
      </w:r>
    </w:p>
    <w:p w:rsidR="00875028" w:rsidRPr="00D760A5" w:rsidRDefault="00875028" w:rsidP="00D760A5">
      <w:pPr>
        <w:ind w:firstLine="284"/>
        <w:jc w:val="both"/>
      </w:pPr>
      <w:r w:rsidRPr="00D37859">
        <w:t>понимать значение искусства как способа познания мира.</w:t>
      </w:r>
    </w:p>
    <w:p w:rsidR="00875028" w:rsidRPr="00D37859" w:rsidRDefault="00875028" w:rsidP="0012583B">
      <w:pPr>
        <w:tabs>
          <w:tab w:val="left" w:pos="284"/>
        </w:tabs>
        <w:jc w:val="center"/>
        <w:rPr>
          <w:b/>
        </w:rPr>
      </w:pPr>
      <w:r w:rsidRPr="00D37859">
        <w:rPr>
          <w:b/>
        </w:rPr>
        <w:t xml:space="preserve"> 3 </w:t>
      </w:r>
      <w:r w:rsidR="00C02899" w:rsidRPr="00D37859">
        <w:rPr>
          <w:b/>
        </w:rPr>
        <w:t>класс</w:t>
      </w:r>
    </w:p>
    <w:p w:rsidR="00875028" w:rsidRPr="00D37859" w:rsidRDefault="00C02899" w:rsidP="00B965D5">
      <w:pPr>
        <w:pStyle w:val="a6"/>
        <w:numPr>
          <w:ilvl w:val="0"/>
          <w:numId w:val="4"/>
        </w:numPr>
        <w:jc w:val="both"/>
        <w:rPr>
          <w:b/>
          <w:u w:val="single"/>
        </w:rPr>
      </w:pPr>
      <w:r w:rsidRPr="00D37859">
        <w:rPr>
          <w:b/>
          <w:u w:val="single"/>
        </w:rPr>
        <w:t xml:space="preserve">Личностные </w:t>
      </w:r>
    </w:p>
    <w:p w:rsidR="00875028" w:rsidRPr="00D37859" w:rsidRDefault="00875028" w:rsidP="00B965D5">
      <w:pPr>
        <w:pStyle w:val="a6"/>
        <w:numPr>
          <w:ilvl w:val="0"/>
          <w:numId w:val="4"/>
        </w:numPr>
        <w:jc w:val="both"/>
        <w:rPr>
          <w:bCs/>
        </w:rPr>
      </w:pPr>
      <w:r w:rsidRPr="00D37859">
        <w:rPr>
          <w:bCs/>
          <w:i/>
        </w:rPr>
        <w:t>У учащихся будут сформированы</w:t>
      </w:r>
      <w:r w:rsidRPr="00D37859">
        <w:rPr>
          <w:bCs/>
        </w:rPr>
        <w:t>: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suppressAutoHyphens w:val="0"/>
      </w:pPr>
      <w:r w:rsidRPr="00D37859">
        <w:t>понимание значения изучения курса «Окружающий мир»;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suppressAutoHyphens w:val="0"/>
      </w:pPr>
      <w:r w:rsidRPr="00D37859">
        <w:lastRenderedPageBreak/>
        <w:t>ориентация на выполнение основных правил бережного отношения к природе на основе понимания особенностей взаимодействия человека и природы;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suppressAutoHyphens w:val="0"/>
      </w:pPr>
      <w:r w:rsidRPr="00D37859">
        <w:t>ориентация на выполнение правил здорового образа жизни на основе знаний об организме человека;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suppressAutoHyphens w:val="0"/>
      </w:pPr>
      <w:r w:rsidRPr="00D37859">
        <w:t>осознание своей этнической принадлежности;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suppressAutoHyphens w:val="0"/>
      </w:pPr>
      <w:r w:rsidRPr="00D37859">
        <w:t>чувство гордости  свою Родину;</w:t>
      </w:r>
    </w:p>
    <w:p w:rsidR="00875028" w:rsidRPr="00D37859" w:rsidRDefault="00875028" w:rsidP="00B965D5">
      <w:pPr>
        <w:pStyle w:val="a6"/>
        <w:numPr>
          <w:ilvl w:val="0"/>
          <w:numId w:val="4"/>
        </w:numPr>
        <w:tabs>
          <w:tab w:val="num" w:pos="360"/>
        </w:tabs>
        <w:rPr>
          <w:bCs/>
        </w:rPr>
      </w:pPr>
      <w:r w:rsidRPr="00D37859">
        <w:rPr>
          <w:bCs/>
          <w:i/>
        </w:rPr>
        <w:t>могут быть сформированы: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suppressAutoHyphens w:val="0"/>
      </w:pPr>
      <w:r w:rsidRPr="00D37859">
        <w:t>осознание себя как гражданина России;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suppressAutoHyphens w:val="0"/>
      </w:pPr>
      <w:r w:rsidRPr="00D37859">
        <w:t>уважение к истории и культуре народов, населяющих Россию;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suppressAutoHyphens w:val="0"/>
      </w:pPr>
      <w:r w:rsidRPr="00D37859">
        <w:t>понимание влияния эмоций на здоровье человека и необходимости управлять своими эмоциями.</w:t>
      </w:r>
    </w:p>
    <w:p w:rsidR="00875028" w:rsidRPr="00D37859" w:rsidRDefault="0012583B" w:rsidP="00B965D5">
      <w:pPr>
        <w:pStyle w:val="a6"/>
        <w:numPr>
          <w:ilvl w:val="0"/>
          <w:numId w:val="4"/>
        </w:numPr>
        <w:rPr>
          <w:b/>
          <w:u w:val="single"/>
        </w:rPr>
      </w:pPr>
      <w:r w:rsidRPr="00D37859">
        <w:rPr>
          <w:b/>
          <w:u w:val="single"/>
        </w:rPr>
        <w:t>Метапредметные</w:t>
      </w:r>
    </w:p>
    <w:p w:rsidR="00875028" w:rsidRPr="00D37859" w:rsidRDefault="00875028" w:rsidP="00B965D5">
      <w:pPr>
        <w:pStyle w:val="a6"/>
        <w:keepNext/>
        <w:numPr>
          <w:ilvl w:val="0"/>
          <w:numId w:val="4"/>
        </w:numPr>
        <w:outlineLvl w:val="0"/>
        <w:rPr>
          <w:b/>
        </w:rPr>
      </w:pPr>
      <w:r w:rsidRPr="00D37859">
        <w:rPr>
          <w:b/>
        </w:rPr>
        <w:t>Регулятивные</w:t>
      </w:r>
    </w:p>
    <w:p w:rsidR="00875028" w:rsidRPr="00D37859" w:rsidRDefault="00875028" w:rsidP="00B965D5">
      <w:pPr>
        <w:pStyle w:val="a6"/>
        <w:numPr>
          <w:ilvl w:val="0"/>
          <w:numId w:val="4"/>
        </w:numPr>
        <w:rPr>
          <w:bCs/>
          <w:i/>
        </w:rPr>
      </w:pPr>
      <w:r w:rsidRPr="00D37859">
        <w:rPr>
          <w:bCs/>
          <w:i/>
        </w:rPr>
        <w:t>Учащиеся научатся: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num" w:pos="720"/>
        </w:tabs>
        <w:suppressAutoHyphens w:val="0"/>
      </w:pPr>
      <w:r w:rsidRPr="00D37859">
        <w:t>понимать цель познавательной деятельности;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num" w:pos="720"/>
        </w:tabs>
        <w:suppressAutoHyphens w:val="0"/>
      </w:pPr>
      <w:r w:rsidRPr="00D37859">
        <w:t>планировать свои действия при выполнении заданий учебника;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num" w:pos="720"/>
        </w:tabs>
        <w:suppressAutoHyphens w:val="0"/>
      </w:pPr>
      <w:r w:rsidRPr="00D37859">
        <w:t>осуществлять текущий контроль и оценку результатов выполнения заданий.</w:t>
      </w:r>
    </w:p>
    <w:p w:rsidR="00875028" w:rsidRPr="00D37859" w:rsidRDefault="00875028" w:rsidP="00B965D5">
      <w:pPr>
        <w:pStyle w:val="a6"/>
        <w:numPr>
          <w:ilvl w:val="0"/>
          <w:numId w:val="4"/>
        </w:numPr>
        <w:tabs>
          <w:tab w:val="num" w:pos="360"/>
        </w:tabs>
        <w:rPr>
          <w:bCs/>
          <w:i/>
        </w:rPr>
      </w:pPr>
      <w:r w:rsidRPr="00D37859">
        <w:rPr>
          <w:bCs/>
          <w:i/>
        </w:rPr>
        <w:t>Учащиеся могут научиться: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suppressAutoHyphens w:val="0"/>
      </w:pPr>
      <w:r w:rsidRPr="00D37859">
        <w:t>самостоятельно планировать свои действия при выполнении учебных заданий;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suppressAutoHyphens w:val="0"/>
      </w:pPr>
      <w:r w:rsidRPr="00D37859">
        <w:t>самостоятельно осуществлять текущий контроль и оценку результатов выполнения заданий;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suppressAutoHyphens w:val="0"/>
      </w:pPr>
      <w:r w:rsidRPr="00D37859">
        <w:t>ставить цель собственной познавательной деятельности и планировать ее (в рамках проектной деятельности).</w:t>
      </w:r>
    </w:p>
    <w:p w:rsidR="00875028" w:rsidRPr="00D37859" w:rsidRDefault="00875028" w:rsidP="00B965D5">
      <w:pPr>
        <w:pStyle w:val="a6"/>
        <w:keepNext/>
        <w:numPr>
          <w:ilvl w:val="0"/>
          <w:numId w:val="4"/>
        </w:numPr>
        <w:outlineLvl w:val="0"/>
        <w:rPr>
          <w:b/>
          <w:bCs/>
          <w:iCs/>
        </w:rPr>
      </w:pPr>
      <w:r w:rsidRPr="00D37859">
        <w:rPr>
          <w:b/>
          <w:bCs/>
          <w:iCs/>
        </w:rPr>
        <w:t>Познавательные</w:t>
      </w:r>
    </w:p>
    <w:p w:rsidR="00875028" w:rsidRPr="00D37859" w:rsidRDefault="00875028" w:rsidP="00B965D5">
      <w:pPr>
        <w:pStyle w:val="a6"/>
        <w:numPr>
          <w:ilvl w:val="0"/>
          <w:numId w:val="4"/>
        </w:numPr>
        <w:rPr>
          <w:bCs/>
          <w:i/>
        </w:rPr>
      </w:pPr>
      <w:r w:rsidRPr="00D37859">
        <w:rPr>
          <w:bCs/>
          <w:i/>
        </w:rPr>
        <w:t>Учащиеся научатся: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num" w:pos="720"/>
        </w:tabs>
        <w:suppressAutoHyphens w:val="0"/>
      </w:pPr>
      <w:r w:rsidRPr="00D37859">
        <w:t>доказывать то или иное свойство изучаемого объекта путем постановки несложных опытов;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num" w:pos="720"/>
        </w:tabs>
        <w:suppressAutoHyphens w:val="0"/>
      </w:pPr>
      <w:r w:rsidRPr="00D37859">
        <w:t>сравнивать и классифицировать изучаемые объекты по различным признакам;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num" w:pos="720"/>
        </w:tabs>
        <w:suppressAutoHyphens w:val="0"/>
      </w:pPr>
      <w:r w:rsidRPr="00D37859">
        <w:rPr>
          <w:bCs/>
          <w:iCs/>
        </w:rPr>
        <w:t>находить необходимую информацию в учебнике</w:t>
      </w:r>
      <w:r w:rsidRPr="00D37859">
        <w:t>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num" w:pos="720"/>
        </w:tabs>
        <w:suppressAutoHyphens w:val="0"/>
      </w:pPr>
      <w:r w:rsidRPr="00D37859">
        <w:t>получать информацию, используя тексты, таблицы, рисунки, схемы;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num" w:pos="720"/>
        </w:tabs>
        <w:suppressAutoHyphens w:val="0"/>
      </w:pPr>
      <w:r w:rsidRPr="00D37859">
        <w:t>моделировать процессы развития растений и животных по заданиям учебника и рабочих тетрадей;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num" w:pos="720"/>
        </w:tabs>
        <w:suppressAutoHyphens w:val="0"/>
      </w:pPr>
      <w:r w:rsidRPr="00D37859">
        <w:rPr>
          <w:bCs/>
          <w:iCs/>
        </w:rPr>
        <w:t>понимать информацию, представленную на исторической карте.</w:t>
      </w:r>
    </w:p>
    <w:p w:rsidR="00875028" w:rsidRPr="00D37859" w:rsidRDefault="00875028" w:rsidP="00B965D5">
      <w:pPr>
        <w:pStyle w:val="a6"/>
        <w:numPr>
          <w:ilvl w:val="0"/>
          <w:numId w:val="4"/>
        </w:numPr>
        <w:tabs>
          <w:tab w:val="num" w:pos="360"/>
        </w:tabs>
        <w:rPr>
          <w:bCs/>
          <w:i/>
        </w:rPr>
      </w:pPr>
      <w:r w:rsidRPr="00D37859">
        <w:rPr>
          <w:bCs/>
          <w:i/>
        </w:rPr>
        <w:t>Учащиеся могут научиться: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num" w:pos="720"/>
        </w:tabs>
        <w:suppressAutoHyphens w:val="0"/>
      </w:pPr>
      <w:r w:rsidRPr="00D37859">
        <w:t>получать дополнительную информацию по изучаемой теме, пользуясь справочной литературой;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num" w:pos="720"/>
        </w:tabs>
        <w:suppressAutoHyphens w:val="0"/>
      </w:pPr>
      <w:r w:rsidRPr="00D37859">
        <w:t>самостоятельно моделировать некоторые природные процессы.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num" w:pos="720"/>
        </w:tabs>
        <w:suppressAutoHyphens w:val="0"/>
      </w:pPr>
      <w:r w:rsidRPr="00D37859">
        <w:rPr>
          <w:bCs/>
          <w:iCs/>
        </w:rPr>
        <w:t>ориентироваться на «ленте времени»; указывать хронологические рамки и периоды основных исторических процессов;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  <w:rPr>
          <w:bCs/>
          <w:iCs/>
        </w:rPr>
      </w:pPr>
      <w:r w:rsidRPr="00D37859">
        <w:rPr>
          <w:bCs/>
          <w:iCs/>
        </w:rPr>
        <w:t>устанавливать причинно-следственные связи между историческими событиями и их последствиями (под руководством учителя)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rPr>
          <w:bCs/>
          <w:iCs/>
        </w:rPr>
        <w:t>сравнивать исторические события.</w:t>
      </w:r>
    </w:p>
    <w:p w:rsidR="00875028" w:rsidRPr="00D37859" w:rsidRDefault="00875028" w:rsidP="00B965D5">
      <w:pPr>
        <w:pStyle w:val="a6"/>
        <w:keepNext/>
        <w:numPr>
          <w:ilvl w:val="1"/>
          <w:numId w:val="4"/>
        </w:numPr>
        <w:outlineLvl w:val="1"/>
        <w:rPr>
          <w:b/>
        </w:rPr>
      </w:pPr>
      <w:r w:rsidRPr="00D37859">
        <w:rPr>
          <w:b/>
        </w:rPr>
        <w:t>Коммуникативные</w:t>
      </w:r>
    </w:p>
    <w:p w:rsidR="00875028" w:rsidRPr="00D37859" w:rsidRDefault="00875028" w:rsidP="00B965D5">
      <w:pPr>
        <w:pStyle w:val="a6"/>
        <w:numPr>
          <w:ilvl w:val="0"/>
          <w:numId w:val="4"/>
        </w:numPr>
        <w:rPr>
          <w:bCs/>
          <w:i/>
        </w:rPr>
      </w:pPr>
      <w:r w:rsidRPr="00D37859">
        <w:rPr>
          <w:bCs/>
          <w:i/>
        </w:rPr>
        <w:t>Учащиеся научатся: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num" w:pos="720"/>
        </w:tabs>
        <w:suppressAutoHyphens w:val="0"/>
      </w:pPr>
      <w:r w:rsidRPr="00D37859">
        <w:t>выполнять парные и групповые задания в классе и на экскурсиях;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tabs>
          <w:tab w:val="num" w:pos="720"/>
        </w:tabs>
        <w:suppressAutoHyphens w:val="0"/>
      </w:pPr>
      <w:r w:rsidRPr="00D37859">
        <w:t>совместно проводить опыты, обсуждая их результаты и делая выводы.</w:t>
      </w:r>
    </w:p>
    <w:p w:rsidR="00875028" w:rsidRPr="00D37859" w:rsidRDefault="00875028" w:rsidP="00B965D5">
      <w:pPr>
        <w:pStyle w:val="a6"/>
        <w:numPr>
          <w:ilvl w:val="0"/>
          <w:numId w:val="4"/>
        </w:numPr>
        <w:tabs>
          <w:tab w:val="num" w:pos="360"/>
        </w:tabs>
        <w:rPr>
          <w:bCs/>
          <w:i/>
        </w:rPr>
      </w:pPr>
      <w:r w:rsidRPr="00D37859">
        <w:rPr>
          <w:bCs/>
          <w:i/>
        </w:rPr>
        <w:t>Учащиеся могут научиться:</w:t>
      </w:r>
    </w:p>
    <w:p w:rsidR="00875028" w:rsidRPr="00D37859" w:rsidRDefault="00875028" w:rsidP="00B965D5">
      <w:pPr>
        <w:pStyle w:val="a6"/>
        <w:widowControl/>
        <w:numPr>
          <w:ilvl w:val="0"/>
          <w:numId w:val="4"/>
        </w:numPr>
        <w:suppressAutoHyphens w:val="0"/>
      </w:pPr>
      <w:r w:rsidRPr="00D37859">
        <w:t>распределять обязанности и контролировать друг друга при выполнении учебных заданий и проектов.</w:t>
      </w:r>
    </w:p>
    <w:p w:rsidR="00C02899" w:rsidRPr="00D37859" w:rsidRDefault="0012583B" w:rsidP="00B965D5">
      <w:pPr>
        <w:pStyle w:val="a6"/>
        <w:numPr>
          <w:ilvl w:val="0"/>
          <w:numId w:val="4"/>
        </w:numPr>
        <w:rPr>
          <w:b/>
          <w:u w:val="single"/>
        </w:rPr>
      </w:pPr>
      <w:r w:rsidRPr="00D37859">
        <w:rPr>
          <w:b/>
          <w:u w:val="single"/>
        </w:rPr>
        <w:t>Предметные</w:t>
      </w:r>
    </w:p>
    <w:p w:rsidR="00C02899" w:rsidRPr="00D37859" w:rsidRDefault="00C02899" w:rsidP="00B965D5">
      <w:pPr>
        <w:pStyle w:val="a6"/>
        <w:keepNext/>
        <w:numPr>
          <w:ilvl w:val="0"/>
          <w:numId w:val="4"/>
        </w:numPr>
        <w:outlineLvl w:val="0"/>
        <w:rPr>
          <w:b/>
        </w:rPr>
      </w:pPr>
      <w:r w:rsidRPr="00D37859">
        <w:rPr>
          <w:b/>
        </w:rPr>
        <w:t>Человек и природа</w:t>
      </w:r>
    </w:p>
    <w:p w:rsidR="00C02899" w:rsidRPr="00D37859" w:rsidRDefault="00C02899" w:rsidP="00B965D5">
      <w:pPr>
        <w:pStyle w:val="a6"/>
        <w:numPr>
          <w:ilvl w:val="0"/>
          <w:numId w:val="4"/>
        </w:numPr>
        <w:rPr>
          <w:bCs/>
          <w:i/>
        </w:rPr>
      </w:pPr>
      <w:r w:rsidRPr="00D37859">
        <w:rPr>
          <w:bCs/>
          <w:i/>
        </w:rPr>
        <w:t>Учащиеся научатся: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приводить примеры положительного и отрицательного отношения человека к природе;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объяснять, что такое экология;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понимать, что такое горизонт, линия горизонта;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называть основные и промежуточные стороны горизонта;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находить стороны горизонта по Солнцу и компасу;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объяснять, что такое явление природы, приводить примеры явлений природы;</w:t>
      </w:r>
    </w:p>
    <w:p w:rsidR="00C02899" w:rsidRPr="00D37859" w:rsidRDefault="00C02899" w:rsidP="00D760A5">
      <w:pPr>
        <w:pStyle w:val="a6"/>
        <w:widowControl/>
        <w:numPr>
          <w:ilvl w:val="0"/>
          <w:numId w:val="4"/>
        </w:numPr>
        <w:tabs>
          <w:tab w:val="left" w:pos="0"/>
        </w:tabs>
        <w:suppressAutoHyphens w:val="0"/>
        <w:ind w:left="0" w:firstLine="0"/>
      </w:pPr>
      <w:r w:rsidRPr="00D37859">
        <w:lastRenderedPageBreak/>
        <w:t>рассказывать о трех состояниях воды в природе и переходе воды и</w:t>
      </w:r>
      <w:r w:rsidR="00D760A5">
        <w:t xml:space="preserve">з одного состояния в другое  </w:t>
      </w:r>
      <w:r w:rsidRPr="00D37859">
        <w:t>круговороте воды в природе;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устанавливать с помощью опытов легко определяемые свойства воды, воздуха, горных пород и почвы;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характеризовать различные водоемы (родник, озеро, река, пруд, водохранилище, море, океан);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объяснять, как возникают облака, туман, изморозь, ветер;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рассказывать о значении воды, воздуха, горных пород и почвы в жизни человека, необходимости их охраны и рационального использования;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характеризовать органы растений и животных и их значение;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характеризовать особенности движения, питания, дыхания, размножения и развития животных;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различать основные группы растений (водоросли, мхи, папоротники, хвойные, цветковые) и животных (насекомые, рыбы, земноводные, пресмыкающиеся, птицы, млекопитающие);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приводить примеры взаимосвязей между компонентами неживой и живой природы;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рассказывать о влиянии человека на живую природу и необходимых мерах ее охраны;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характеризовать важнейшие системы органов человека и их функции;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выполнять основные правила личной гигиены;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проводить простейшие опыты с растениями и фиксировать их результаты.</w:t>
      </w:r>
    </w:p>
    <w:p w:rsidR="00C02899" w:rsidRPr="00D37859" w:rsidRDefault="00C02899" w:rsidP="00B965D5">
      <w:pPr>
        <w:pStyle w:val="a6"/>
        <w:numPr>
          <w:ilvl w:val="0"/>
          <w:numId w:val="4"/>
        </w:numPr>
        <w:tabs>
          <w:tab w:val="left" w:pos="360"/>
        </w:tabs>
        <w:rPr>
          <w:bCs/>
          <w:i/>
        </w:rPr>
      </w:pPr>
      <w:r w:rsidRPr="00D37859">
        <w:rPr>
          <w:bCs/>
          <w:i/>
        </w:rPr>
        <w:t>Учащиеся получат возможность научиться: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различать существенные и несущественные признаки;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приводить примеры физических и химических явлений природы;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рассказывать об использовании энергии воды и ветра;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рассказывать о четырех царствах живой природы;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рассказывать о строении листовых и цветочных почек, цветка и семени;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рассказывать о грибах и бактериях и их значении в природе и жизни человека;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объяснять особенности питания и дыхания растений;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характеризовать условия прорастания семян;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рассказывать о предках культурных растений и домашних животных;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приводить примеры взаимосвязей в неживой и живой природе;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выявлять признаки приспособленности организмов к среде обитания.</w:t>
      </w:r>
    </w:p>
    <w:p w:rsidR="00C02899" w:rsidRPr="00D37859" w:rsidRDefault="00C02899" w:rsidP="00B965D5">
      <w:pPr>
        <w:pStyle w:val="a6"/>
        <w:keepNext/>
        <w:numPr>
          <w:ilvl w:val="0"/>
          <w:numId w:val="4"/>
        </w:numPr>
        <w:outlineLvl w:val="0"/>
        <w:rPr>
          <w:b/>
        </w:rPr>
      </w:pPr>
      <w:r w:rsidRPr="00D37859">
        <w:rPr>
          <w:b/>
        </w:rPr>
        <w:t>Человек и общество</w:t>
      </w:r>
    </w:p>
    <w:p w:rsidR="00C02899" w:rsidRPr="00D37859" w:rsidRDefault="00C02899" w:rsidP="00B965D5">
      <w:pPr>
        <w:pStyle w:val="a6"/>
        <w:numPr>
          <w:ilvl w:val="0"/>
          <w:numId w:val="4"/>
        </w:numPr>
        <w:rPr>
          <w:bCs/>
          <w:i/>
        </w:rPr>
      </w:pPr>
      <w:r w:rsidRPr="00D37859">
        <w:rPr>
          <w:bCs/>
          <w:i/>
        </w:rPr>
        <w:t>Учащиеся научатся: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характеризовать территории расселения народов нашей страны на основе исторической  карты;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рассказывать, используя карту, о природных условия, в которых живут народы нашей страны;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описывать устройство города, жизнь и быт горожан;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различать символы государства;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показывать на политической карте  РФ  столицу России — город Москву;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описывать  государственные награды, рассказывать об их происхождении;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характеризовать главный закон страны;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рассказывать об устройстве нашего государства;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  <w:rPr>
          <w:bCs/>
        </w:rPr>
      </w:pPr>
      <w:r w:rsidRPr="00D37859">
        <w:t>раскрывать основные права и обязанности ребенка.</w:t>
      </w:r>
    </w:p>
    <w:p w:rsidR="00C02899" w:rsidRPr="00D37859" w:rsidRDefault="00C02899" w:rsidP="00B965D5">
      <w:pPr>
        <w:pStyle w:val="a6"/>
        <w:numPr>
          <w:ilvl w:val="0"/>
          <w:numId w:val="4"/>
        </w:numPr>
        <w:tabs>
          <w:tab w:val="left" w:pos="360"/>
        </w:tabs>
        <w:rPr>
          <w:bCs/>
          <w:i/>
        </w:rPr>
      </w:pPr>
      <w:r w:rsidRPr="00D37859">
        <w:rPr>
          <w:bCs/>
          <w:i/>
        </w:rPr>
        <w:t>Учащиеся получат возможность научиться: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  <w:rPr>
          <w:bCs/>
          <w:iCs/>
        </w:rPr>
      </w:pPr>
      <w:r w:rsidRPr="00D37859">
        <w:rPr>
          <w:bCs/>
          <w:iCs/>
        </w:rPr>
        <w:t>узнавать об обычаях и традициях своего народа;</w:t>
      </w:r>
      <w:r w:rsidRPr="00D37859">
        <w:t xml:space="preserve"> п</w:t>
      </w:r>
      <w:r w:rsidRPr="00D37859">
        <w:rPr>
          <w:bCs/>
          <w:iCs/>
        </w:rPr>
        <w:t>риводить примеры традиций и обычаев;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  <w:rPr>
          <w:bCs/>
          <w:iCs/>
        </w:rPr>
      </w:pPr>
      <w:r w:rsidRPr="00D37859">
        <w:rPr>
          <w:bCs/>
          <w:iCs/>
        </w:rPr>
        <w:t>устанавливать связи между традициями народа и хозяйственной деятельностью региона;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рассказывать об истории возникновения своего города (села); рассказывать о памятниках  культуры своего города, села, края;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рассказывать о символах своего города; раскрывать взаимосвязь символики с хозяйственной, политической и культурной жизнью города;</w:t>
      </w:r>
    </w:p>
    <w:p w:rsidR="00C02899" w:rsidRPr="00D37859" w:rsidRDefault="00C02899" w:rsidP="00B965D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объяснять историю происхождения и развития основных символов государства;</w:t>
      </w:r>
    </w:p>
    <w:p w:rsidR="00875028" w:rsidRPr="00D760A5" w:rsidRDefault="00C02899" w:rsidP="00D760A5">
      <w:pPr>
        <w:pStyle w:val="a6"/>
        <w:widowControl/>
        <w:numPr>
          <w:ilvl w:val="0"/>
          <w:numId w:val="4"/>
        </w:numPr>
        <w:tabs>
          <w:tab w:val="left" w:pos="360"/>
        </w:tabs>
        <w:suppressAutoHyphens w:val="0"/>
      </w:pPr>
      <w:r w:rsidRPr="00D37859">
        <w:t>приводить примеры подвигов и личных поступков людей, которые отмечены государственными наградами.</w:t>
      </w:r>
    </w:p>
    <w:p w:rsidR="00875028" w:rsidRPr="00D37859" w:rsidRDefault="00875028" w:rsidP="00B965D5">
      <w:pPr>
        <w:numPr>
          <w:ilvl w:val="0"/>
          <w:numId w:val="2"/>
        </w:numPr>
        <w:tabs>
          <w:tab w:val="clear" w:pos="0"/>
          <w:tab w:val="num" w:pos="720"/>
        </w:tabs>
        <w:autoSpaceDE w:val="0"/>
        <w:ind w:left="720" w:hanging="360"/>
        <w:jc w:val="center"/>
        <w:rPr>
          <w:rFonts w:eastAsia="Times New Roman"/>
          <w:b/>
          <w:bCs/>
          <w:lang w:eastAsia="hi-IN" w:bidi="hi-IN"/>
        </w:rPr>
      </w:pPr>
      <w:r w:rsidRPr="00D37859">
        <w:rPr>
          <w:rFonts w:eastAsia="Times New Roman"/>
          <w:b/>
        </w:rPr>
        <w:t>4 класс</w:t>
      </w:r>
    </w:p>
    <w:p w:rsidR="00875028" w:rsidRPr="00D37859" w:rsidRDefault="0051121B" w:rsidP="0012583B">
      <w:pPr>
        <w:jc w:val="both"/>
        <w:rPr>
          <w:rFonts w:eastAsia="Times New Roman"/>
          <w:b/>
          <w:u w:val="single"/>
        </w:rPr>
      </w:pPr>
      <w:r w:rsidRPr="00D37859">
        <w:rPr>
          <w:rFonts w:eastAsia="Times New Roman"/>
          <w:b/>
          <w:u w:val="single"/>
        </w:rPr>
        <w:t>Личностные</w:t>
      </w:r>
    </w:p>
    <w:p w:rsidR="00875028" w:rsidRPr="00D37859" w:rsidRDefault="00875028" w:rsidP="0012583B">
      <w:pPr>
        <w:jc w:val="both"/>
        <w:rPr>
          <w:rFonts w:eastAsia="Times New Roman"/>
          <w:bCs/>
          <w:i/>
        </w:rPr>
      </w:pPr>
      <w:r w:rsidRPr="00D37859">
        <w:rPr>
          <w:rFonts w:eastAsia="Times New Roman"/>
          <w:bCs/>
          <w:i/>
        </w:rPr>
        <w:lastRenderedPageBreak/>
        <w:t>У учащихся будут сформированы: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положительное отношение и интерес к изучению природы, человека, истории своей страны, своего края</w:t>
      </w:r>
      <w:r w:rsidRPr="00D37859">
        <w:rPr>
          <w:rFonts w:eastAsia="Times New Roman"/>
          <w:u w:val="single"/>
        </w:rPr>
        <w:t xml:space="preserve"> (региональный компонент)</w:t>
      </w:r>
      <w:r w:rsidRPr="00D37859">
        <w:rPr>
          <w:rFonts w:eastAsia="Times New Roman"/>
        </w:rPr>
        <w:t>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способность к самооценке;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осознание себя как гражданина России, вологжанина,  чувства патриотизма, гордости за историю и культуру своей страны, Вологодской области, ответственности за общее благополучие </w:t>
      </w:r>
      <w:r w:rsidRPr="00D37859">
        <w:rPr>
          <w:rFonts w:eastAsia="Times New Roman"/>
          <w:u w:val="single"/>
        </w:rPr>
        <w:t>(региональный компонент)</w:t>
      </w:r>
      <w:r w:rsidRPr="00D37859">
        <w:rPr>
          <w:rFonts w:eastAsia="Times New Roman"/>
        </w:rPr>
        <w:t>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знание основных правил поведения в природе и обществе и ориентация на их выполнение;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понимание необходимости здорового образа жизни, соблюдение правил безопасного поведения в природе и обществе;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чувство прекрасного на основе знакомства с природой и культурой родного края </w:t>
      </w:r>
      <w:r w:rsidRPr="00D37859">
        <w:rPr>
          <w:rFonts w:eastAsia="Times New Roman"/>
          <w:u w:val="single"/>
        </w:rPr>
        <w:t>(региональный компонент)</w:t>
      </w:r>
      <w:r w:rsidRPr="00D37859">
        <w:rPr>
          <w:rFonts w:eastAsia="Times New Roman"/>
        </w:rPr>
        <w:t>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понимание значения семьи в жизни человека и необходимости взаимопомощи в семье;</w:t>
      </w:r>
    </w:p>
    <w:p w:rsidR="00875028" w:rsidRPr="00D37859" w:rsidRDefault="00875028" w:rsidP="0012583B">
      <w:pPr>
        <w:tabs>
          <w:tab w:val="left" w:pos="360"/>
        </w:tabs>
        <w:jc w:val="both"/>
        <w:rPr>
          <w:rFonts w:eastAsia="Times New Roman"/>
          <w:bCs/>
          <w:i/>
        </w:rPr>
      </w:pPr>
      <w:r w:rsidRPr="00D37859">
        <w:rPr>
          <w:rFonts w:eastAsia="Times New Roman"/>
          <w:bCs/>
          <w:i/>
        </w:rPr>
        <w:t>могут быть сформированы: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устойчивый интерес к изучению природы, человека, истории своей страны, своего края (</w:t>
      </w:r>
      <w:r w:rsidRPr="00D37859">
        <w:rPr>
          <w:rFonts w:eastAsia="Times New Roman"/>
          <w:u w:val="single"/>
        </w:rPr>
        <w:t>региональный компонент</w:t>
      </w:r>
      <w:r w:rsidRPr="00D37859">
        <w:rPr>
          <w:rFonts w:eastAsia="Times New Roman"/>
        </w:rPr>
        <w:t>);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умение оценивать трудность предлагаемого задания;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адекватная самооценка;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чувство ответственности за выполнение своей части работы при работе в группе;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установка на здоровый образ жизни и её реализация в своём поведении;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осознанные устойчивые эстетические предпочтения в мире природы;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осознанное положительное отношение к культурным ценностям;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основы экологической культуры;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уважительное отношение к созидательной деятельности человека на благо семьи, школы, страны;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целостное представление о природе и обществе как компонентах единого мира.</w:t>
      </w:r>
    </w:p>
    <w:p w:rsidR="00875028" w:rsidRPr="00D37859" w:rsidRDefault="0051121B" w:rsidP="0012583B">
      <w:pPr>
        <w:widowControl/>
        <w:jc w:val="both"/>
        <w:rPr>
          <w:rFonts w:eastAsia="Times New Roman"/>
          <w:i/>
        </w:rPr>
      </w:pPr>
      <w:r w:rsidRPr="00D37859">
        <w:rPr>
          <w:rFonts w:eastAsia="Times New Roman"/>
          <w:b/>
          <w:u w:val="single"/>
        </w:rPr>
        <w:t>Метапредметные</w:t>
      </w:r>
    </w:p>
    <w:p w:rsidR="00875028" w:rsidRPr="00D37859" w:rsidRDefault="00875028" w:rsidP="0012583B">
      <w:pPr>
        <w:keepNext/>
        <w:rPr>
          <w:rFonts w:eastAsia="Times New Roman"/>
          <w:b/>
          <w:bCs/>
        </w:rPr>
      </w:pPr>
      <w:r w:rsidRPr="00D37859">
        <w:rPr>
          <w:rFonts w:eastAsia="Times New Roman"/>
          <w:b/>
          <w:bCs/>
        </w:rPr>
        <w:t>Регулятивные</w:t>
      </w:r>
    </w:p>
    <w:p w:rsidR="00875028" w:rsidRPr="00D37859" w:rsidRDefault="00875028" w:rsidP="0012583B">
      <w:pPr>
        <w:jc w:val="both"/>
        <w:rPr>
          <w:rFonts w:eastAsia="Times New Roman"/>
          <w:bCs/>
          <w:i/>
        </w:rPr>
      </w:pPr>
      <w:r w:rsidRPr="00D37859">
        <w:rPr>
          <w:rFonts w:eastAsia="Times New Roman"/>
          <w:bCs/>
          <w:i/>
        </w:rPr>
        <w:t>Учащиеся научатся: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принимать и сохранять цель познавательной деятельности; 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планировать свои действия в соответствии с поставленной целью; 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осуществлять пошаговый и итоговый контроль;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осознавать свое продвижение в овладении знаниями и умениями.</w:t>
      </w:r>
    </w:p>
    <w:p w:rsidR="00875028" w:rsidRPr="00D37859" w:rsidRDefault="00875028" w:rsidP="0012583B">
      <w:pPr>
        <w:tabs>
          <w:tab w:val="left" w:pos="360"/>
        </w:tabs>
        <w:jc w:val="both"/>
        <w:rPr>
          <w:rFonts w:eastAsia="Times New Roman"/>
          <w:bCs/>
          <w:i/>
        </w:rPr>
      </w:pPr>
      <w:r w:rsidRPr="00D37859">
        <w:rPr>
          <w:rFonts w:eastAsia="Times New Roman"/>
          <w:bCs/>
          <w:i/>
        </w:rPr>
        <w:t>Учащиеся могут научиться:</w:t>
      </w:r>
    </w:p>
    <w:p w:rsidR="00875028" w:rsidRPr="00D37859" w:rsidRDefault="00875028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самостоятельно планировать свои действия в соответствии с поставленной целью; </w:t>
      </w:r>
    </w:p>
    <w:p w:rsidR="00875028" w:rsidRPr="00D37859" w:rsidRDefault="00875028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>самостоятельно адекватно оценивать правильность выполнения задания и вносить необходимые коррективы.</w:t>
      </w:r>
    </w:p>
    <w:p w:rsidR="00875028" w:rsidRPr="00D37859" w:rsidRDefault="00875028" w:rsidP="0012583B">
      <w:pPr>
        <w:keepNext/>
        <w:rPr>
          <w:rFonts w:eastAsia="Times New Roman"/>
          <w:b/>
          <w:iCs/>
        </w:rPr>
      </w:pPr>
      <w:r w:rsidRPr="00D37859">
        <w:rPr>
          <w:rFonts w:eastAsia="Times New Roman"/>
          <w:b/>
          <w:iCs/>
        </w:rPr>
        <w:t>Познавательные</w:t>
      </w:r>
    </w:p>
    <w:p w:rsidR="00875028" w:rsidRPr="00D37859" w:rsidRDefault="00875028" w:rsidP="0012583B">
      <w:pPr>
        <w:jc w:val="both"/>
        <w:rPr>
          <w:rFonts w:eastAsia="Times New Roman"/>
          <w:bCs/>
          <w:i/>
        </w:rPr>
      </w:pPr>
      <w:r w:rsidRPr="00D37859">
        <w:rPr>
          <w:rFonts w:eastAsia="Times New Roman"/>
          <w:bCs/>
          <w:i/>
        </w:rPr>
        <w:t>Учащиеся научатся: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находить необходимую информацию в учебнике и справочной литературе;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понимать информацию, представленную в виде текста, схемы, таблицы, диаграммы, плана, карты; 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использовать готовые модели (глобус, карта) для объяснения природных явлений; 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осуществлять анализ (описание) объектов природы с выделением существенных и несущественных признаков; 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проводить сравнение и классификацию объектов природы по заданным признакам; 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устанавливать причинно-следственные связи изменений в природе; 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обобщать результаты наблюдений за погодой, неживой и живой природой, делать выводы;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выделять существенную информацию из учебных и научно-популярных текстов;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устанавливать причинно-следственные связи между историческими событиями и их последствиями (под руководством учителя);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сравнивать исторические события, делать обобщения.</w:t>
      </w:r>
    </w:p>
    <w:p w:rsidR="00875028" w:rsidRPr="00D37859" w:rsidRDefault="00875028" w:rsidP="0012583B">
      <w:pPr>
        <w:tabs>
          <w:tab w:val="left" w:pos="360"/>
        </w:tabs>
        <w:jc w:val="both"/>
        <w:rPr>
          <w:rFonts w:eastAsia="Times New Roman"/>
          <w:bCs/>
          <w:i/>
        </w:rPr>
      </w:pPr>
      <w:r w:rsidRPr="00D37859">
        <w:rPr>
          <w:rFonts w:eastAsia="Times New Roman"/>
          <w:bCs/>
          <w:i/>
        </w:rPr>
        <w:t>Учащиеся могут научиться:</w:t>
      </w:r>
    </w:p>
    <w:p w:rsidR="00875028" w:rsidRPr="00D37859" w:rsidRDefault="00875028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>осуществлять поиск информации с использованием ресурсов библиотек и Интернета;</w:t>
      </w:r>
    </w:p>
    <w:p w:rsidR="00875028" w:rsidRPr="00D37859" w:rsidRDefault="00875028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lastRenderedPageBreak/>
        <w:t xml:space="preserve">моделировать цепи питания и схему круговорота веществ в природе; </w:t>
      </w:r>
    </w:p>
    <w:p w:rsidR="00875028" w:rsidRPr="00D37859" w:rsidRDefault="00875028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>сравнивать и классифицировать объекты природы, самостоятельно выбирая основания.</w:t>
      </w:r>
    </w:p>
    <w:p w:rsidR="00875028" w:rsidRPr="00D37859" w:rsidRDefault="00875028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сопоставлять информацию, представленную в разных видах, обобщать её и использовать при выполнении заданий; </w:t>
      </w:r>
    </w:p>
    <w:p w:rsidR="00875028" w:rsidRPr="00D37859" w:rsidRDefault="00875028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>устанавливая причинно-следственные связи изменений в природе, проводить аналогии;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сравнивать исторические и литературные источники;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строить логическую цепочку рассуждений на основании исторических источников;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собирать краеведческий материал, описывать его.</w:t>
      </w:r>
    </w:p>
    <w:p w:rsidR="00875028" w:rsidRPr="00D37859" w:rsidRDefault="00875028" w:rsidP="0012583B">
      <w:pPr>
        <w:keepNext/>
        <w:jc w:val="both"/>
        <w:rPr>
          <w:rFonts w:eastAsia="Times New Roman"/>
          <w:b/>
          <w:bCs/>
          <w:i/>
          <w:iCs/>
        </w:rPr>
      </w:pPr>
      <w:r w:rsidRPr="00D37859">
        <w:rPr>
          <w:rFonts w:eastAsia="Times New Roman"/>
          <w:b/>
          <w:bCs/>
          <w:i/>
          <w:iCs/>
        </w:rPr>
        <w:t>Коммуникативные</w:t>
      </w:r>
    </w:p>
    <w:p w:rsidR="00875028" w:rsidRPr="00D37859" w:rsidRDefault="00875028" w:rsidP="0012583B">
      <w:pPr>
        <w:jc w:val="both"/>
        <w:rPr>
          <w:rFonts w:eastAsia="Times New Roman"/>
          <w:bCs/>
          <w:i/>
        </w:rPr>
      </w:pPr>
      <w:r w:rsidRPr="00D37859">
        <w:rPr>
          <w:rFonts w:eastAsia="Times New Roman"/>
          <w:bCs/>
          <w:i/>
        </w:rPr>
        <w:t>Учащиеся научатся:</w:t>
      </w:r>
    </w:p>
    <w:p w:rsidR="00875028" w:rsidRPr="00D37859" w:rsidRDefault="00875028" w:rsidP="0012583B">
      <w:pPr>
        <w:widowControl/>
        <w:tabs>
          <w:tab w:val="left" w:pos="72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сотрудничать с одноклассниками при выполнении заданий в паре: устанавливать очерёдность действий, осуществлять взаимопроверку. </w:t>
      </w:r>
    </w:p>
    <w:p w:rsidR="00875028" w:rsidRPr="00D37859" w:rsidRDefault="00875028" w:rsidP="0012583B">
      <w:pPr>
        <w:tabs>
          <w:tab w:val="left" w:pos="360"/>
        </w:tabs>
        <w:jc w:val="both"/>
        <w:rPr>
          <w:rFonts w:eastAsia="Times New Roman"/>
          <w:bCs/>
          <w:i/>
        </w:rPr>
      </w:pPr>
      <w:r w:rsidRPr="00D37859">
        <w:rPr>
          <w:rFonts w:eastAsia="Times New Roman"/>
          <w:bCs/>
          <w:i/>
        </w:rPr>
        <w:t>Учащиеся могут научиться:</w:t>
      </w:r>
    </w:p>
    <w:p w:rsidR="00875028" w:rsidRPr="00D37859" w:rsidRDefault="00875028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распределять обязанности при работе в группе; </w:t>
      </w:r>
    </w:p>
    <w:p w:rsidR="00875028" w:rsidRPr="00D37859" w:rsidRDefault="00875028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>учитывать мнение партнёра, аргументировано критиковать допущенные ошибки, обосновывать своё решение.</w:t>
      </w:r>
    </w:p>
    <w:p w:rsidR="0051121B" w:rsidRPr="00D37859" w:rsidRDefault="0051121B" w:rsidP="0012583B">
      <w:pPr>
        <w:jc w:val="both"/>
        <w:rPr>
          <w:rFonts w:eastAsia="Times New Roman"/>
          <w:b/>
          <w:u w:val="single"/>
        </w:rPr>
      </w:pPr>
      <w:r w:rsidRPr="00D37859">
        <w:rPr>
          <w:rFonts w:eastAsia="Times New Roman"/>
          <w:b/>
          <w:u w:val="single"/>
        </w:rPr>
        <w:t>Предметные</w:t>
      </w:r>
    </w:p>
    <w:p w:rsidR="0051121B" w:rsidRPr="00D37859" w:rsidRDefault="0051121B" w:rsidP="0012583B">
      <w:pPr>
        <w:keepNext/>
        <w:rPr>
          <w:rFonts w:eastAsia="Times New Roman"/>
          <w:b/>
          <w:bCs/>
        </w:rPr>
      </w:pPr>
      <w:r w:rsidRPr="00D37859">
        <w:rPr>
          <w:rFonts w:eastAsia="Times New Roman"/>
          <w:b/>
          <w:bCs/>
        </w:rPr>
        <w:t>Человек и природа</w:t>
      </w:r>
    </w:p>
    <w:p w:rsidR="0051121B" w:rsidRPr="00D37859" w:rsidRDefault="0051121B" w:rsidP="0012583B">
      <w:pPr>
        <w:jc w:val="both"/>
        <w:rPr>
          <w:rFonts w:eastAsia="Times New Roman"/>
          <w:bCs/>
          <w:i/>
        </w:rPr>
      </w:pPr>
      <w:r w:rsidRPr="00D37859">
        <w:rPr>
          <w:rFonts w:eastAsia="Times New Roman"/>
          <w:bCs/>
          <w:i/>
        </w:rPr>
        <w:t>Учащиеся научатся: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проводить самостоятельно наблюдения в природе и элементарные опыты, используя простейшие приборы; фиксировать результаты;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давать характеристику погоды (облачность, осадки, температура воздуха, направление ветра) по результатам наблюдений за неделю и за месяц;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различать план местности и географическую карту;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читать план с помощью условных знаков;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различать формы поверхности суши (равнины, горы, холмы, овраги), объяснять, как Солнце, вода и ветер изменяют поверхность суши, как изменяется поверхность суши в результате деятельности человека;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показывать на карте и глобусе материки и океаны, горы, равнины, моря, крупные реки, границы России, некоторые города России;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приводить примеры полезных ископаемых и доказывать необходимость их бережного использования;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объяснять, что такое природное сообщество, приводить примеры признаков приспособленности организмов к условиям жизни в сообществах, некоторых взаимосвязей между обитателями природных сообществ, использования природных сообществ и мероприятий по их охране;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характеризовать особенности природы своего края: формы поверхности, важнейшие полезные ископаемые, водоёмы, почву, природные и искусственные сообщества; рассказывать об использовании природы своего края и её охране;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устанавливать связи между объектами и явлениями природы (в неживой природе, между неживой и живой природой, в живой природе, между природой и человеком);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рассказывать о форме Земли, её движении вокруг оси и Солнца, об изображении Земли на карте полушарий;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объяснять, что такое природные зоны, характеризовать особенности природы и хозяйственной деятельности человека в основных природных зонах России, особенности природоохранных мероприятий в каждой природной зоне;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выполнять правила поведения в природе.</w:t>
      </w:r>
    </w:p>
    <w:p w:rsidR="0051121B" w:rsidRPr="00D37859" w:rsidRDefault="0051121B" w:rsidP="0012583B">
      <w:pPr>
        <w:tabs>
          <w:tab w:val="left" w:pos="360"/>
        </w:tabs>
        <w:jc w:val="both"/>
        <w:rPr>
          <w:rFonts w:eastAsia="Times New Roman"/>
          <w:bCs/>
          <w:i/>
        </w:rPr>
      </w:pPr>
      <w:r w:rsidRPr="00D37859">
        <w:rPr>
          <w:rFonts w:eastAsia="Times New Roman"/>
          <w:bCs/>
          <w:i/>
        </w:rPr>
        <w:t>Учащиеся получат возможность научиться: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рассказывать о грозных явлениях природы, объяснять зависимость погоды от ветра;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предсказывать погоду по местным признакам;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характеризовать основные виды почв своего края;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характеризовать распределение воды и суши на Земле;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lastRenderedPageBreak/>
        <w:t>объяснять, что такое экосистема, круговорот веществ в природе, экологическая пирамида, защитная окраска животных;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приводить примеры приспособленности растений природных сообществ к совместной жизни;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объяснять причины смены времён года;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применять масштаб при чтении плана и карты;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отмечать на контурной карте горы, моря, реки, города и другие географические объекты;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объяснять некоторые взаимосвязи в природе, между природой и человеком;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давать оценку влиянию деятельности человека на природу;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определять причины положительных и отрицательных изменений в природе в результате хозяйственной деятельности человека и его поведения;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делать элементарные прогнозы возможных последствий воздействия человека на природу;</w:t>
      </w:r>
    </w:p>
    <w:p w:rsidR="0051121B" w:rsidRPr="00D37859" w:rsidRDefault="0051121B" w:rsidP="0012583B">
      <w:pPr>
        <w:widowControl/>
        <w:tabs>
          <w:tab w:val="left" w:pos="3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участвовать в мероприятиях по охране природы.</w:t>
      </w:r>
    </w:p>
    <w:p w:rsidR="0051121B" w:rsidRPr="00D37859" w:rsidRDefault="0051121B" w:rsidP="0012583B">
      <w:pPr>
        <w:keepNext/>
        <w:rPr>
          <w:rFonts w:eastAsia="Times New Roman"/>
          <w:b/>
          <w:bCs/>
        </w:rPr>
      </w:pPr>
      <w:r w:rsidRPr="00D37859">
        <w:rPr>
          <w:rFonts w:eastAsia="Times New Roman"/>
          <w:b/>
          <w:bCs/>
        </w:rPr>
        <w:t>Человек и общество</w:t>
      </w:r>
    </w:p>
    <w:p w:rsidR="0051121B" w:rsidRPr="00D37859" w:rsidRDefault="0051121B" w:rsidP="0012583B">
      <w:pPr>
        <w:jc w:val="both"/>
        <w:rPr>
          <w:rFonts w:eastAsia="Times New Roman"/>
          <w:bCs/>
          <w:i/>
        </w:rPr>
      </w:pPr>
      <w:r w:rsidRPr="00D37859">
        <w:rPr>
          <w:rFonts w:eastAsia="Times New Roman"/>
          <w:bCs/>
          <w:i/>
        </w:rPr>
        <w:t>Учащиеся научатся:</w:t>
      </w:r>
    </w:p>
    <w:p w:rsidR="0051121B" w:rsidRPr="00D37859" w:rsidRDefault="0051121B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различать государственную символику Российской Федерации (герб, флаг, гимн); показывать на карте границы Российской Федерации, Вологодской области, находить на карте Вологодской области города Вологду, Череповец, Великий Устюг,  Вытегру, реки Сухону, Шексну, Вытегру </w:t>
      </w:r>
      <w:r w:rsidRPr="00D37859">
        <w:rPr>
          <w:rFonts w:eastAsia="Times New Roman"/>
          <w:u w:val="single"/>
        </w:rPr>
        <w:t>(региональный компонент)</w:t>
      </w:r>
      <w:r w:rsidRPr="00D37859">
        <w:rPr>
          <w:rFonts w:eastAsia="Times New Roman"/>
        </w:rPr>
        <w:t>;</w:t>
      </w:r>
    </w:p>
    <w:p w:rsidR="0051121B" w:rsidRPr="00D37859" w:rsidRDefault="0051121B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>различать права и обязанности гражданина, ребёнка;</w:t>
      </w:r>
    </w:p>
    <w:p w:rsidR="0051121B" w:rsidRPr="00D37859" w:rsidRDefault="0051121B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>описывать достопримечательности столицы и родного края; показывать их на карте;</w:t>
      </w:r>
    </w:p>
    <w:p w:rsidR="0051121B" w:rsidRPr="00D37859" w:rsidRDefault="0051121B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>описывать основные этапы развития государства (Древняя Русь, Московское царство, Российская империя, Российское государство);</w:t>
      </w:r>
    </w:p>
    <w:p w:rsidR="0051121B" w:rsidRPr="00D37859" w:rsidRDefault="0051121B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>называть ключевые даты и описывать события каждого этапа истории (</w:t>
      </w:r>
      <w:r w:rsidRPr="00D37859">
        <w:rPr>
          <w:rFonts w:eastAsia="Times New Roman"/>
          <w:lang w:val="en-US"/>
        </w:rPr>
        <w:t>IX</w:t>
      </w:r>
      <w:r w:rsidRPr="00D37859">
        <w:rPr>
          <w:rFonts w:eastAsia="Times New Roman"/>
        </w:rPr>
        <w:t xml:space="preserve"> в.  — образование государства у восточных славян; 988 г. — крещение Руси; 1380 г. — Куликовская битва; 1613 г. — изгнание иностранных захватчиков из Москвы, начало новой династии Романовых; 1703 г. —  основание Санкт-Петербурга; </w:t>
      </w:r>
      <w:r w:rsidRPr="00D37859">
        <w:rPr>
          <w:rFonts w:eastAsia="Times New Roman"/>
          <w:lang w:val="en-US"/>
        </w:rPr>
        <w:t>XVIII</w:t>
      </w:r>
      <w:r w:rsidRPr="00D37859">
        <w:rPr>
          <w:rFonts w:eastAsia="Times New Roman"/>
        </w:rPr>
        <w:t xml:space="preserve"> в. — создание русской армии и флота, новая система летоисчисления; 1755 г. — открытие Московского университета;1812 г. — изгнание Наполеона из Москвы; 1861 г. — отмена крепостного права; февраль 1917 г. — падение династии Романовых; октябрь 1917 г. — революция; 1922 г. — образование СССР; 1941–1945 гг. — Великая Отечественная война; апрель 1961 г. — полёт в космос Гагарина; 1991 г. — распад СССР и провозглашение Российской Федерации суверенным государством);</w:t>
      </w:r>
    </w:p>
    <w:p w:rsidR="0051121B" w:rsidRPr="00D37859" w:rsidRDefault="0051121B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>соотносить исторические события с датами, конкретную дату с веком; соотносить дату исторического события с «лентой времени»;</w:t>
      </w:r>
    </w:p>
    <w:p w:rsidR="0051121B" w:rsidRPr="00D37859" w:rsidRDefault="0051121B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>находить на карте места важнейших исторических событий российской истории;</w:t>
      </w:r>
    </w:p>
    <w:p w:rsidR="0051121B" w:rsidRPr="00D37859" w:rsidRDefault="0051121B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>рассказывать о ключевых событиях истории государства;</w:t>
      </w:r>
    </w:p>
    <w:p w:rsidR="0051121B" w:rsidRPr="00D37859" w:rsidRDefault="0051121B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>рассказывать об основных событиях истории своего края.</w:t>
      </w:r>
    </w:p>
    <w:p w:rsidR="0051121B" w:rsidRPr="00D37859" w:rsidRDefault="0051121B" w:rsidP="0012583B">
      <w:pPr>
        <w:tabs>
          <w:tab w:val="left" w:pos="360"/>
        </w:tabs>
        <w:jc w:val="both"/>
        <w:rPr>
          <w:rFonts w:eastAsia="Times New Roman"/>
          <w:bCs/>
          <w:i/>
        </w:rPr>
      </w:pPr>
      <w:r w:rsidRPr="00D37859">
        <w:rPr>
          <w:rFonts w:eastAsia="Times New Roman"/>
          <w:bCs/>
          <w:i/>
        </w:rPr>
        <w:t>Учащиеся получат возможность научиться:</w:t>
      </w:r>
    </w:p>
    <w:p w:rsidR="0051121B" w:rsidRPr="00D37859" w:rsidRDefault="0051121B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>описывать государственное устройство Российской Федерации, основной положения Конституции;</w:t>
      </w:r>
    </w:p>
    <w:p w:rsidR="0051121B" w:rsidRPr="00D37859" w:rsidRDefault="0051121B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сопоставлять имена исторических личностей с основными этапами развития государства (князь Владимир, Александр Невский, Дмитрий Донской, Иван </w:t>
      </w:r>
      <w:r w:rsidRPr="00D37859">
        <w:rPr>
          <w:rFonts w:eastAsia="Times New Roman"/>
          <w:lang w:val="en-US"/>
        </w:rPr>
        <w:t>III</w:t>
      </w:r>
      <w:r w:rsidRPr="00D37859">
        <w:rPr>
          <w:rFonts w:eastAsia="Times New Roman"/>
        </w:rPr>
        <w:t xml:space="preserve">, Иван </w:t>
      </w:r>
      <w:r w:rsidRPr="00D37859">
        <w:rPr>
          <w:rFonts w:eastAsia="Times New Roman"/>
          <w:lang w:val="en-US"/>
        </w:rPr>
        <w:t>IV</w:t>
      </w:r>
      <w:r w:rsidRPr="00D37859">
        <w:rPr>
          <w:rFonts w:eastAsia="Times New Roman"/>
        </w:rPr>
        <w:t xml:space="preserve">, Кузьма Минин и Дмитрий Пожарский, царь Алексей Михайлович, император Пётр </w:t>
      </w:r>
      <w:r w:rsidRPr="00D37859">
        <w:rPr>
          <w:rFonts w:eastAsia="Times New Roman"/>
          <w:lang w:val="en-US"/>
        </w:rPr>
        <w:t>I</w:t>
      </w:r>
      <w:r w:rsidRPr="00D37859">
        <w:rPr>
          <w:rFonts w:eastAsia="Times New Roman"/>
        </w:rPr>
        <w:t xml:space="preserve">, Екатерина </w:t>
      </w:r>
      <w:r w:rsidRPr="00D37859">
        <w:rPr>
          <w:rFonts w:eastAsia="Times New Roman"/>
          <w:lang w:val="en-US"/>
        </w:rPr>
        <w:t>II</w:t>
      </w:r>
      <w:r w:rsidRPr="00D37859">
        <w:rPr>
          <w:rFonts w:eastAsia="Times New Roman"/>
        </w:rPr>
        <w:t xml:space="preserve">, А. В. Суворов, Ф. Ф. Ушаков, М. В. Ломоносов, М. И. Кутузов, Александр </w:t>
      </w:r>
      <w:r w:rsidRPr="00D37859">
        <w:rPr>
          <w:rFonts w:eastAsia="Times New Roman"/>
          <w:lang w:val="en-US"/>
        </w:rPr>
        <w:t>II</w:t>
      </w:r>
      <w:r w:rsidRPr="00D37859">
        <w:rPr>
          <w:rFonts w:eastAsia="Times New Roman"/>
        </w:rPr>
        <w:t xml:space="preserve">, Николай </w:t>
      </w:r>
      <w:r w:rsidRPr="00D37859">
        <w:rPr>
          <w:rFonts w:eastAsia="Times New Roman"/>
          <w:lang w:val="en-US"/>
        </w:rPr>
        <w:t>II</w:t>
      </w:r>
      <w:r w:rsidRPr="00D37859">
        <w:rPr>
          <w:rFonts w:eastAsia="Times New Roman"/>
        </w:rPr>
        <w:t>,  В. И. .Ленин, И. В. Сталин, маршал Г. К. Жуков, действующий президентРФ);</w:t>
      </w:r>
    </w:p>
    <w:p w:rsidR="0051121B" w:rsidRPr="00D37859" w:rsidRDefault="0051121B" w:rsidP="0012583B">
      <w:pPr>
        <w:widowControl/>
        <w:jc w:val="both"/>
        <w:rPr>
          <w:rFonts w:eastAsia="Times New Roman"/>
        </w:rPr>
      </w:pPr>
      <w:r w:rsidRPr="00D37859">
        <w:rPr>
          <w:rFonts w:eastAsia="Times New Roman"/>
        </w:rPr>
        <w:t>характеризовать основные научные и культурные достижения своей страны;</w:t>
      </w:r>
    </w:p>
    <w:p w:rsidR="0051121B" w:rsidRPr="00D37859" w:rsidRDefault="0051121B" w:rsidP="0012583B">
      <w:pPr>
        <w:widowControl/>
        <w:jc w:val="both"/>
        <w:rPr>
          <w:rFonts w:eastAsia="Times New Roman"/>
          <w:i/>
        </w:rPr>
      </w:pPr>
      <w:r w:rsidRPr="00D37859">
        <w:rPr>
          <w:rFonts w:eastAsia="Times New Roman"/>
          <w:i/>
        </w:rPr>
        <w:t>описывать культурные достопримечательности Вологодского края</w:t>
      </w:r>
    </w:p>
    <w:p w:rsidR="0051121B" w:rsidRPr="00D37859" w:rsidRDefault="0051121B" w:rsidP="0012583B">
      <w:pPr>
        <w:widowControl/>
        <w:jc w:val="center"/>
        <w:rPr>
          <w:rFonts w:eastAsia="Times New Roman"/>
          <w:b/>
        </w:rPr>
      </w:pPr>
      <w:r w:rsidRPr="00D37859">
        <w:rPr>
          <w:rFonts w:eastAsia="Times New Roman"/>
          <w:b/>
        </w:rPr>
        <w:t>6. Содержание учебного курса</w:t>
      </w:r>
    </w:p>
    <w:p w:rsidR="0051121B" w:rsidRPr="00D760A5" w:rsidRDefault="00344BAA" w:rsidP="00D760A5">
      <w:pPr>
        <w:widowControl/>
        <w:jc w:val="center"/>
        <w:rPr>
          <w:rFonts w:eastAsia="Times New Roman"/>
          <w:b/>
          <w:u w:val="single"/>
        </w:rPr>
      </w:pPr>
      <w:r w:rsidRPr="00D37859">
        <w:rPr>
          <w:rFonts w:eastAsia="Times New Roman"/>
          <w:b/>
          <w:u w:val="single"/>
        </w:rPr>
        <w:t>1 класс</w:t>
      </w:r>
    </w:p>
    <w:p w:rsidR="00E50B07" w:rsidRPr="00D37859" w:rsidRDefault="00E50B07" w:rsidP="0012583B">
      <w:pPr>
        <w:ind w:left="284"/>
        <w:jc w:val="both"/>
        <w:rPr>
          <w:b/>
        </w:rPr>
      </w:pPr>
      <w:r w:rsidRPr="00D37859">
        <w:rPr>
          <w:b/>
        </w:rPr>
        <w:t>При</w:t>
      </w:r>
      <w:r w:rsidR="000F32A3">
        <w:rPr>
          <w:b/>
        </w:rPr>
        <w:t>шла пора учиться (7</w:t>
      </w:r>
      <w:r w:rsidRPr="00D37859">
        <w:rPr>
          <w:b/>
        </w:rPr>
        <w:t xml:space="preserve"> часов)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b/>
        </w:rPr>
      </w:pPr>
      <w:r w:rsidRPr="00D37859">
        <w:t xml:space="preserve">Что изучает предмет «Окружающий мир». Ты и твоё имя. Ты учишься в школе. Устройство школьного здания. Занятия в школе. Правила поведения в школе. Профессии работников школы. Взаимоотношения учитель – ученик, ученик – ученик. Необходимость бережного отношения к школьному имуществу. Во дворе школы. Устройство школьного двора. Дорога в </w:t>
      </w:r>
      <w:r w:rsidRPr="00D37859">
        <w:lastRenderedPageBreak/>
        <w:t>школу. Основные правила безопасного поведения на улице. Твой распорядок дня.</w:t>
      </w:r>
    </w:p>
    <w:p w:rsidR="00D760A5" w:rsidRDefault="00D760A5" w:rsidP="0012583B">
      <w:pPr>
        <w:ind w:left="284"/>
        <w:jc w:val="both"/>
        <w:rPr>
          <w:b/>
        </w:rPr>
      </w:pPr>
    </w:p>
    <w:p w:rsidR="00E50B07" w:rsidRPr="00D37859" w:rsidRDefault="000F32A3" w:rsidP="0012583B">
      <w:pPr>
        <w:ind w:left="284"/>
        <w:jc w:val="both"/>
        <w:rPr>
          <w:b/>
        </w:rPr>
      </w:pPr>
      <w:r>
        <w:rPr>
          <w:b/>
        </w:rPr>
        <w:t>Человек (7</w:t>
      </w:r>
      <w:r w:rsidR="00E50B07" w:rsidRPr="00D37859">
        <w:rPr>
          <w:b/>
        </w:rPr>
        <w:t xml:space="preserve"> часов)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Как развивается человек: младенец, дошкольник, младший школьник, подросток, взрослый, старый. Основные особенности каждого возрастного периода. Как человек воспринимает окружающий мир. Органы чувств человека: глаза, нос, уши, язык, кожа и их значение. Человеку важно быть здоровым. Основные условия здорового образа жизни: правильное питание, соответствующая погоде одежда, закаливание, занятия физкультурой и спортом. Предупреждение инфекционных заболеваний. Эмоциональные состояния от восприятия явлений окружающего мира: грусть, веселье, злость, испуг, спокойствие, удивление и т.п. Способность замечать эмоциональные состояния окружающих людей, сопереживать им. Первые представления о самонаблюдении и самоконтроле. Значение внимательности и наблюдательности в жизни человека.</w:t>
      </w:r>
    </w:p>
    <w:p w:rsidR="00E50B07" w:rsidRPr="00D37859" w:rsidRDefault="000F32A3" w:rsidP="0012583B">
      <w:pPr>
        <w:ind w:left="284"/>
        <w:jc w:val="both"/>
        <w:rPr>
          <w:b/>
        </w:rPr>
      </w:pPr>
      <w:r>
        <w:rPr>
          <w:b/>
        </w:rPr>
        <w:t xml:space="preserve">Природа в жизни человека (11 </w:t>
      </w:r>
      <w:r w:rsidR="00E50B07" w:rsidRPr="00D37859">
        <w:rPr>
          <w:b/>
        </w:rPr>
        <w:t>час)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Природа живая и неживая. Явления природы. Первые представления о воде и воздухе. Времена года. Временные периоды6 год, месяц, неделя, сутки. Общее представление о сезонных ритмах. Особенности погоды в разные времена года. Сезонные изменения в жизни растений и животных. Мир растений. Строение растения (на примере цветкового)6 корень, стебель, лист, цветок, плод с семенами. Жизненные формы растений: деревья, кустарники, травы. Лиственные и хвойные растения. Дикорастущие и культурные растения. Ядовитые растения. Как развивается растение. Условия жизни растений: свет, тепло, вода, воздух, почва. Комнатные растения, уход за ними. Значение комнатных растений в жизни человека. Мир животных. Где живут животные. Строение и разнообразие животных: насекомые, рыбы, земноводные, пресмыкающиеся, птицы, звери. Движение и питание животных. Что необходимо животным для жизни. Дикие и домашние животные. Уход за домашними животными. Значение домашних животных в жизни человека. Необходимость бережного отношения к растениям и животным. Редкие растения и животные, их охрана. Красная книга.</w:t>
      </w:r>
    </w:p>
    <w:p w:rsidR="00E50B07" w:rsidRPr="00D37859" w:rsidRDefault="000F32A3" w:rsidP="0012583B">
      <w:pPr>
        <w:ind w:left="284"/>
        <w:jc w:val="both"/>
        <w:rPr>
          <w:b/>
        </w:rPr>
      </w:pPr>
      <w:r>
        <w:rPr>
          <w:b/>
        </w:rPr>
        <w:t>Человек среди людей (8</w:t>
      </w:r>
      <w:bookmarkStart w:id="0" w:name="_GoBack"/>
      <w:bookmarkEnd w:id="0"/>
      <w:r w:rsidR="00E50B07" w:rsidRPr="00D37859">
        <w:rPr>
          <w:b/>
        </w:rPr>
        <w:t xml:space="preserve"> часов)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Наша страна – Россия. Столица, герб, флаг, гимн. Представление о народах, населяющих нашу страну. Дом, домашний адрес. Общее представление о городе и селе. Как строят дома. Семья, её состав. Статус ребёнка в семье (дочь, сын, внук, внучка, брат, сестра). Родственные связи. Внимательное и заботливое отношение членов семьи друг к другу, обязанности членов семьи, профессии родителей. Отдых в семье. Основные правила безопасного поведения дома. Основные формы культурного поведения в обществе: приветствие, выражение благодарности, умение высказывать просьбу, умение вести себя за столом, дома и в гостях, в транспорте и общественных местах.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rPr>
          <w:b/>
        </w:rPr>
        <w:t>Экскурсии:</w:t>
      </w:r>
      <w:r w:rsidRPr="00D37859">
        <w:t xml:space="preserve"> по школе, во дворе школы, в природу (начало осени, середина осени, зима, весна). </w:t>
      </w:r>
    </w:p>
    <w:p w:rsidR="00E50B07" w:rsidRPr="00D37859" w:rsidRDefault="00E50B07" w:rsidP="0012583B">
      <w:pPr>
        <w:pStyle w:val="a6"/>
      </w:pPr>
    </w:p>
    <w:p w:rsidR="00E50B07" w:rsidRPr="00D37859" w:rsidRDefault="00E50B07" w:rsidP="0012583B">
      <w:pPr>
        <w:pStyle w:val="Style46"/>
        <w:widowControl/>
        <w:tabs>
          <w:tab w:val="left" w:pos="2131"/>
        </w:tabs>
        <w:spacing w:line="240" w:lineRule="auto"/>
        <w:ind w:left="284" w:firstLine="0"/>
        <w:jc w:val="left"/>
        <w:rPr>
          <w:rStyle w:val="FontStyle86"/>
          <w:rFonts w:ascii="Times New Roman" w:eastAsia="Calibri" w:hAnsi="Times New Roman" w:cs="Times New Roman"/>
          <w:b/>
          <w:sz w:val="24"/>
          <w:szCs w:val="24"/>
        </w:rPr>
      </w:pPr>
      <w:r w:rsidRPr="00D37859">
        <w:rPr>
          <w:rStyle w:val="FontStyle86"/>
          <w:rFonts w:ascii="Times New Roman" w:eastAsia="Calibri" w:hAnsi="Times New Roman" w:cs="Times New Roman"/>
          <w:b/>
          <w:sz w:val="24"/>
          <w:szCs w:val="24"/>
        </w:rPr>
        <w:t>Формирования ИКТ-компетентности учащихся по предмету «Окружающий мир»</w:t>
      </w:r>
    </w:p>
    <w:p w:rsidR="00E50B07" w:rsidRPr="00D37859" w:rsidRDefault="00E50B07" w:rsidP="00B965D5">
      <w:pPr>
        <w:pStyle w:val="Osnova"/>
        <w:numPr>
          <w:ilvl w:val="0"/>
          <w:numId w:val="3"/>
        </w:numPr>
        <w:spacing w:line="240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D37859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Фиксация информации о внешнем мире и о самом себе с использованием инструментов ИКТ. Планирование и осуществление несложных наблюдений, сбор числовых данных, проведение опытов с помощью инструментов ИКТ. Поиск дополнительной информации для решения учебных и самостоятельных познавательных задач, в том числе в контролируемом Интернете. Создание информационных объектов в качестве отчёта о проведённых исследованиях.</w:t>
      </w:r>
    </w:p>
    <w:p w:rsidR="00E50B07" w:rsidRPr="00D37859" w:rsidRDefault="00E50B07" w:rsidP="00B965D5">
      <w:pPr>
        <w:pStyle w:val="Osnova"/>
        <w:numPr>
          <w:ilvl w:val="0"/>
          <w:numId w:val="3"/>
        </w:numPr>
        <w:spacing w:line="240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D37859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Использование компьютера при работе с картой (планом территории, лентой времени), добавление ссылок в тексты и графические объекты.</w:t>
      </w:r>
    </w:p>
    <w:p w:rsidR="00E50B07" w:rsidRPr="00D37859" w:rsidRDefault="00E50B07" w:rsidP="0012583B">
      <w:pPr>
        <w:ind w:left="360"/>
        <w:jc w:val="center"/>
        <w:rPr>
          <w:b/>
          <w:u w:val="single"/>
        </w:rPr>
      </w:pPr>
      <w:r w:rsidRPr="00D37859">
        <w:rPr>
          <w:b/>
          <w:u w:val="single"/>
        </w:rPr>
        <w:t>2 класс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b/>
        </w:rPr>
      </w:pPr>
      <w:r w:rsidRPr="00D37859">
        <w:rPr>
          <w:b/>
        </w:rPr>
        <w:t>Как люди познают мир (</w:t>
      </w:r>
      <w:r w:rsidR="000F32A3">
        <w:rPr>
          <w:b/>
        </w:rPr>
        <w:t>7</w:t>
      </w:r>
      <w:r w:rsidRPr="00D37859">
        <w:rPr>
          <w:b/>
        </w:rPr>
        <w:t xml:space="preserve"> ч)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Первые представления о науке как способе познания мира. Люди науки — учёные, разнообразие их профессий.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 xml:space="preserve">Наблюдения, опыты, измерения, фиксация результатов. Общее представление о приборах и </w:t>
      </w:r>
      <w:r w:rsidRPr="00D37859">
        <w:lastRenderedPageBreak/>
        <w:t>инструментах. Измерение температуры воздуха и воды с помощью термометра, определение времени по часам. Организация наблюдений за сезонными изменениями в природе.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Знакомство с источниками информации: энциклопедии, словари, справочники. Значение и использование символов и знаков человеком.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Искусство как способ познания мира.</w:t>
      </w:r>
    </w:p>
    <w:p w:rsidR="00E50B07" w:rsidRPr="00D37859" w:rsidRDefault="000F32A3" w:rsidP="0012583B">
      <w:pPr>
        <w:ind w:left="284"/>
        <w:jc w:val="both"/>
        <w:rPr>
          <w:b/>
        </w:rPr>
      </w:pPr>
      <w:r>
        <w:rPr>
          <w:b/>
        </w:rPr>
        <w:t>Мы живём на планете Земля (6</w:t>
      </w:r>
      <w:r w:rsidR="00E50B07" w:rsidRPr="00D37859">
        <w:rPr>
          <w:b/>
        </w:rPr>
        <w:t xml:space="preserve"> ч)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Первые представления о космосе: звёзды, созвездия, планеты. Солнечная система.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Наша планета Земля. Первые представления о форме Земли. Спутник Земли — Луна.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Глобус — модель Земли. Материки и океаны. Вращение Земли вокруг оси, смена дня и ночи.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Космические исследования: наблюдения за планетами и звёздами с помощью приборов; искусственные спутники Земли; первый полёт человека в космос.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 xml:space="preserve">Как человек изучал земной шар: некоторые географические открытия, исследование морей и океанов. </w:t>
      </w:r>
    </w:p>
    <w:p w:rsidR="00E50B07" w:rsidRPr="00D37859" w:rsidRDefault="000F32A3" w:rsidP="0012583B">
      <w:pPr>
        <w:ind w:left="284"/>
        <w:jc w:val="both"/>
        <w:rPr>
          <w:b/>
        </w:rPr>
      </w:pPr>
      <w:r>
        <w:rPr>
          <w:b/>
        </w:rPr>
        <w:t>Природа вокруг нас (13</w:t>
      </w:r>
      <w:r w:rsidR="00E50B07" w:rsidRPr="00D37859">
        <w:rPr>
          <w:b/>
        </w:rPr>
        <w:t xml:space="preserve"> ч)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Первые представления о телах и веществах: твёрдых, жидких и газообразных; энергии, свете, цвете и звуке в природе и жизни человека.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В мире камня. Знакомство с разнообразием и использованием камня человеком. Красота камня.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Общее представление об окружающей среде. Разнообразие условий жизни растений и животных на суше и в воде.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Растения и животные — обитатели суши, их приспособленность к условиям жизни на примере леса.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Растения и животные — обитатели водоёмов, признаки их приспособленности к условиям жизни.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 xml:space="preserve">Общее представление о взаимосвязях между растениями и животными в природе. Влияние человека на живую природу, необходимость бережного отношения к природе. </w:t>
      </w:r>
    </w:p>
    <w:p w:rsidR="00E50B07" w:rsidRPr="00D37859" w:rsidRDefault="000F32A3" w:rsidP="0012583B">
      <w:pPr>
        <w:ind w:left="284"/>
        <w:jc w:val="both"/>
        <w:rPr>
          <w:b/>
        </w:rPr>
      </w:pPr>
      <w:r>
        <w:rPr>
          <w:b/>
        </w:rPr>
        <w:t>Люди вокруг нас (8</w:t>
      </w:r>
      <w:r w:rsidR="00E50B07" w:rsidRPr="00D37859">
        <w:rPr>
          <w:b/>
        </w:rPr>
        <w:t xml:space="preserve"> ч)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Первые представления о человеке как социальном существе: человек — член общества. Роль общения с другими людьми в развитии человека. Роль труда в жизни человека и общества. Значение совместного труда в обществе. Ознакомление с жизнью людей в первобытном обществе.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Семья — ячейка общества. Состав семьи, бюджет, деньги. Распределение обязанностей в семье. Посильная помощь детей другим членам семьи.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Этика и культура поведения человека в обществе. Поведение дома, на улице, в гостях. Нежелательные привычки, их преодоление. Освоение правил поведения в обществе.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</w:pPr>
      <w:r w:rsidRPr="00D37859">
        <w:t>Экскурсии: в лиственный лес, в хвойный лес, к водоёму.</w:t>
      </w:r>
    </w:p>
    <w:p w:rsidR="00344BAA" w:rsidRPr="00D37859" w:rsidRDefault="00344BAA" w:rsidP="0012583B">
      <w:pPr>
        <w:pStyle w:val="a6"/>
        <w:ind w:left="644"/>
        <w:jc w:val="both"/>
      </w:pPr>
    </w:p>
    <w:p w:rsidR="00E50B07" w:rsidRPr="00D37859" w:rsidRDefault="00E50B07" w:rsidP="0012583B">
      <w:pPr>
        <w:ind w:left="284"/>
        <w:jc w:val="center"/>
        <w:rPr>
          <w:u w:val="single"/>
        </w:rPr>
      </w:pPr>
      <w:r w:rsidRPr="00D37859">
        <w:rPr>
          <w:b/>
          <w:bCs/>
          <w:u w:val="single"/>
        </w:rPr>
        <w:t>3 класс</w:t>
      </w:r>
    </w:p>
    <w:p w:rsidR="00E50B07" w:rsidRPr="00D37859" w:rsidRDefault="00E50B07" w:rsidP="0012583B">
      <w:pPr>
        <w:ind w:left="284"/>
      </w:pPr>
      <w:r w:rsidRPr="00D37859">
        <w:rPr>
          <w:b/>
          <w:bCs/>
        </w:rPr>
        <w:t>Природа вокруг нас</w:t>
      </w:r>
      <w:r w:rsidR="0020649E">
        <w:t xml:space="preserve"> (3</w:t>
      </w:r>
      <w:r w:rsidRPr="00D37859">
        <w:t xml:space="preserve"> ч)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Окружающая человека среда. Экология — наука о взаимодействии человека и всех других живых существ с окружающей средой.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Горизонт, стороны горизонта. Ориентирование по Солнцу, компасу и местным признакам.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Разнообразие явлений природы, физические и химические явления.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Тела и вещества, их свойства. Первые представления о строении вещества.</w:t>
      </w:r>
    </w:p>
    <w:p w:rsidR="00E50B07" w:rsidRPr="00D37859" w:rsidRDefault="00E50B07" w:rsidP="0012583B">
      <w:pPr>
        <w:ind w:left="284"/>
      </w:pPr>
      <w:r w:rsidRPr="00D37859">
        <w:rPr>
          <w:b/>
          <w:bCs/>
        </w:rPr>
        <w:t>Вода, воздух, горные породы и почва</w:t>
      </w:r>
      <w:r w:rsidR="0020649E">
        <w:t xml:space="preserve"> (9</w:t>
      </w:r>
      <w:r w:rsidRPr="00D37859">
        <w:t xml:space="preserve"> ч)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Три состояния воды. Свойства воды в жидком состоянии: текучесть, прозрачность, цвет, запах, вкус, теплопроводность,  способность растворять другие вещества.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Свойства снега и льда. Свойства воды в газообразном состоянии.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Вода в природе: родники, водоёмы (озеро, река, море, океан — естественные водоёмы; пруд, водохранилище — искусственные водоёмы). Облака, роса, туман, иней, изморозь. Круговорот воды в природе.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lastRenderedPageBreak/>
        <w:t>Значение воды в жизни человека. Энергия падающей воды. Необходимость рационального использования воды, охрана воды от загрязнения.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Воздух — необходимое условие жизни. Состав воздуха: азот, кислород, углекислый газ. Примеси в воздухе.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Свойства воздуха: занимает место, не имеет цвета и запаха, плохо проводит тепло, сжимаем и упруг, при нагревании расширяется, при охлаждении сжимается.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Ветер. Использование энергии ветра человеком.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Загрязнение воздуха дымом, пылью, другими газами. Необходимость охраны воздуха от загрязнения.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Горные породы, их разнообразие: твёрдые, жидкие, газообразные.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Горные породы как полезные ископаемые. Некоторые доступные для наблюдения свойства полезных ископаемых: песка, глины, гранита, известняка. Использование важнейших полезных ископаемых человеком. Добыча и охрана полезных ископаемых.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Почва и её состав: перегной, песок, глина, вода, воздух. Главное отличие почвы от горной породы — плодородие. Как образуется почва. Значение и охрана почвы.</w:t>
      </w:r>
    </w:p>
    <w:p w:rsidR="00E50B07" w:rsidRPr="00D37859" w:rsidRDefault="00E50B07" w:rsidP="0012583B">
      <w:pPr>
        <w:ind w:left="360"/>
      </w:pPr>
      <w:r w:rsidRPr="00D37859">
        <w:rPr>
          <w:b/>
          <w:bCs/>
        </w:rPr>
        <w:t>О царствах живой природы</w:t>
      </w:r>
      <w:r w:rsidR="0020649E">
        <w:t xml:space="preserve"> (8</w:t>
      </w:r>
      <w:r w:rsidRPr="00D37859">
        <w:t xml:space="preserve"> ч)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Четыре царства живой природы — растения, животные, грибы, бактерии.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Отличие живых существ от тел неживой природы. Основные среды обитания живых существ: наземно-воздушная, водная, почвенная, другие живые существа.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Первые представления о растении как организме.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 xml:space="preserve">Органы растения: корень, побег, цветок и плод, их значение в жизни растения. Вещества, из которых состоит растение. 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Разнообразие растений: водоросли, мхи, папоротники, хвойные, цветковые.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Как человек научился выращивать растения. Предки культурных растений.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Питание и дыхание растений. Испарение воды листьями растений. Размножение растений. Расселение плодов и семян. Развитие растений из семени.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Значение растений в природе и жизни человека. Влияние деятельности человека на мир растений. Редкие и исчезающие растения своей местности. Охрана растений.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Первые представления об организме животного. Отличие животных от растений.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Разнообразие животных: черви, ракообразные, паукообразные, насекомые, рыбы, земноводные, пресмыкающиеся, птицы, млекопитающие.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 xml:space="preserve">Как человек приручил животных. Наши домашние животные и их предки. 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Как животные воспринимают окружающий мир. Передвижение, дыхание, питание, размножение и развитие животных.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Значение животных в природе и жизни человека. Необходимость бережного отношения к животным. Меры по охране животных.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Грибы, особенности их строения и разнообразие. Значение грибов в природе и жизни человека.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Бактерии, их значение в природе и жизни человека.</w:t>
      </w:r>
    </w:p>
    <w:p w:rsidR="00E50B07" w:rsidRPr="00D37859" w:rsidRDefault="00E50B07" w:rsidP="0012583B">
      <w:pPr>
        <w:ind w:left="360"/>
      </w:pPr>
      <w:r w:rsidRPr="00D37859">
        <w:rPr>
          <w:b/>
          <w:bCs/>
        </w:rPr>
        <w:t xml:space="preserve">Человек </w:t>
      </w:r>
      <w:r w:rsidR="0020649E">
        <w:t>(5</w:t>
      </w:r>
      <w:r w:rsidRPr="00D37859">
        <w:t xml:space="preserve"> ч)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Человек — часть живой природы. Общее представление об организме человека. Отличие человека от животных. Окружающая среда и здоровье человека.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Кожа. Гигиена кожи. Первая помощь при ранениях, ушибах, ожогах, обморожении.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Опорно-двигательная система. Скелет, его значение для организма. Осанка и здоровье. Как сохранить правильную осанку. Мышцы. Работа мышц. Значение физической культуры и труда для укрепления мышц.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Кровеносная система, её значение. Необходимость укрепления органов кровообращения.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Дыхательная система. Гигиена дыхания. Предупреждение простудных заболеваний.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Пищеварительная система, её значение. Гигиена питания. Зубы и уход за ними.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 xml:space="preserve">Выделение. Значение удаления из организма ненужных и вредных продуктов </w:t>
      </w:r>
      <w:r w:rsidRPr="00D37859">
        <w:lastRenderedPageBreak/>
        <w:t>жизнедеятельности.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 xml:space="preserve">Органы чувств, их значение и гигиена. 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Нервная система, её значение в организме человека. Гигиена нервной системы. Эмоции и темперамент.</w:t>
      </w:r>
    </w:p>
    <w:p w:rsidR="00E50B07" w:rsidRPr="00D37859" w:rsidRDefault="00E50B07" w:rsidP="0012583B">
      <w:pPr>
        <w:ind w:left="360"/>
      </w:pPr>
      <w:r w:rsidRPr="00D37859">
        <w:rPr>
          <w:b/>
          <w:bCs/>
        </w:rPr>
        <w:t>Человек в обществе</w:t>
      </w:r>
      <w:r w:rsidR="0020649E">
        <w:t xml:space="preserve"> (9</w:t>
      </w:r>
      <w:r w:rsidRPr="00D37859">
        <w:t xml:space="preserve"> ч)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Народы, живущие на территории России. Национальные обычаи, традиции.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Города России. История возникновения. Имя города, символы города. История города в памятниках и достопримечательностях.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Москва — столица России. Герб Москвы. Москва в исторических памятниках.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Государственные символы России. История происхождения герба, флага, гимна. Государственные награды.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t>Основной закон страны. Конституция. Права и обязанности ребёнка. Как устроено наше государство. Органы власти.</w:t>
      </w:r>
    </w:p>
    <w:p w:rsidR="00E50B07" w:rsidRPr="00D37859" w:rsidRDefault="00E50B07" w:rsidP="00B965D5">
      <w:pPr>
        <w:pStyle w:val="a6"/>
        <w:numPr>
          <w:ilvl w:val="0"/>
          <w:numId w:val="3"/>
        </w:numPr>
      </w:pPr>
      <w:r w:rsidRPr="00D37859">
        <w:rPr>
          <w:i/>
          <w:iCs/>
        </w:rPr>
        <w:t>Экскурсии</w:t>
      </w:r>
      <w:r w:rsidRPr="00D37859">
        <w:t>: ориентирование на местности, знакомство с разнообразием неживой и живой природы в окрестностях школы, изучение влияния деятельности человека на природу.</w:t>
      </w:r>
    </w:p>
    <w:p w:rsidR="00344BAA" w:rsidRPr="00D37859" w:rsidRDefault="00344BAA" w:rsidP="0012583B">
      <w:pPr>
        <w:pStyle w:val="a6"/>
        <w:ind w:left="644"/>
      </w:pPr>
    </w:p>
    <w:p w:rsidR="00E50B07" w:rsidRPr="00D37859" w:rsidRDefault="00E50B07" w:rsidP="0012583B">
      <w:pPr>
        <w:pStyle w:val="a6"/>
        <w:ind w:left="644"/>
        <w:jc w:val="center"/>
        <w:rPr>
          <w:rFonts w:eastAsia="Times New Roman"/>
          <w:u w:val="single"/>
        </w:rPr>
      </w:pPr>
      <w:r w:rsidRPr="00D37859">
        <w:rPr>
          <w:rFonts w:eastAsia="Times New Roman"/>
          <w:b/>
          <w:bCs/>
          <w:u w:val="single"/>
        </w:rPr>
        <w:t>4 класс</w:t>
      </w:r>
    </w:p>
    <w:p w:rsidR="00E50B07" w:rsidRPr="00D37859" w:rsidRDefault="00E50B07" w:rsidP="0012583B">
      <w:pPr>
        <w:tabs>
          <w:tab w:val="left" w:pos="5760"/>
        </w:tabs>
        <w:ind w:left="284"/>
        <w:jc w:val="both"/>
        <w:rPr>
          <w:rFonts w:eastAsia="Times New Roman"/>
          <w:u w:val="single"/>
        </w:rPr>
      </w:pPr>
      <w:r w:rsidRPr="00D37859">
        <w:rPr>
          <w:rFonts w:eastAsia="Times New Roman"/>
          <w:b/>
          <w:bCs/>
        </w:rPr>
        <w:t>Наш   край</w:t>
      </w:r>
      <w:r w:rsidR="0020649E">
        <w:rPr>
          <w:rFonts w:eastAsia="Times New Roman"/>
        </w:rPr>
        <w:t xml:space="preserve"> (8</w:t>
      </w:r>
      <w:r w:rsidRPr="00D37859">
        <w:rPr>
          <w:rFonts w:eastAsia="Times New Roman"/>
        </w:rPr>
        <w:t xml:space="preserve"> ч) 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tabs>
          <w:tab w:val="left" w:pos="5760"/>
        </w:tabs>
        <w:jc w:val="both"/>
        <w:rPr>
          <w:rFonts w:eastAsia="Times New Roman"/>
          <w:u w:val="single"/>
        </w:rPr>
      </w:pPr>
      <w:r w:rsidRPr="00D37859">
        <w:rPr>
          <w:rFonts w:eastAsia="Times New Roman"/>
        </w:rPr>
        <w:t>Значение природных условий края для жизни и деятельности людей.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tabs>
          <w:tab w:val="left" w:pos="57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Погода: температура воздуха, облачность, осадки, ветер. Изменчивость погоды. Предсказание погоды.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tabs>
          <w:tab w:val="left" w:pos="57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Вид местности. Рисунок местности, план местности, карта местности. Масштаб и условные знаки. Из истории создания карт.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tabs>
          <w:tab w:val="left" w:pos="57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Формы поверхности суши: равнина, гора, холм, долина, овраг, балка. Изменение форм поверхности суши в результате естественного разрушения горных пород.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tabs>
          <w:tab w:val="left" w:pos="57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Формы поверхности суши, созданные человеком: карьер, отвалы, насыпь, курган.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tabs>
          <w:tab w:val="left" w:pos="57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Полезные ископаемые нашего края. Их значение в жизни человека.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tabs>
          <w:tab w:val="left" w:pos="57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Почвы нашего края, их виды. Охрана почв.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tabs>
          <w:tab w:val="left" w:pos="57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Природные сообщества: луг, лес, водоём. Разнообразие организмов в сообществах, их приспособленность к условиям жизни и взаимосвязи. Влияние деятельности человека на природные сообщества, их рациональное использование и охрана.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tabs>
          <w:tab w:val="left" w:pos="57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Искусственные сообщества: поле и сад. Выращивание зерновых, овощных, технических, плодовых и ягодных растений. Животные искусственных сообществ, их связь с растениями. Уход за искусственными сообществами — условие их существования.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tabs>
          <w:tab w:val="left" w:pos="5760"/>
        </w:tabs>
        <w:jc w:val="both"/>
        <w:rPr>
          <w:rFonts w:eastAsia="Times New Roman"/>
        </w:rPr>
      </w:pPr>
      <w:r w:rsidRPr="00D37859">
        <w:rPr>
          <w:rFonts w:eastAsia="Times New Roman"/>
        </w:rPr>
        <w:t>Экскурсии: в смешанный лес, к водоёму, на луг или в поле.</w:t>
      </w:r>
    </w:p>
    <w:p w:rsidR="00E50B07" w:rsidRPr="00D37859" w:rsidRDefault="00E50B07" w:rsidP="0012583B">
      <w:pPr>
        <w:ind w:left="284"/>
        <w:jc w:val="both"/>
        <w:rPr>
          <w:rFonts w:eastAsia="Times New Roman"/>
        </w:rPr>
      </w:pPr>
      <w:r w:rsidRPr="00D37859">
        <w:rPr>
          <w:rFonts w:eastAsia="Times New Roman"/>
          <w:b/>
          <w:bCs/>
        </w:rPr>
        <w:t>Наша Родина на планете Земля</w:t>
      </w:r>
      <w:r w:rsidR="0020649E">
        <w:rPr>
          <w:rFonts w:eastAsia="Times New Roman"/>
        </w:rPr>
        <w:t xml:space="preserve"> (7</w:t>
      </w:r>
      <w:r w:rsidRPr="00D37859">
        <w:rPr>
          <w:rFonts w:eastAsia="Times New Roman"/>
        </w:rPr>
        <w:t xml:space="preserve"> ч)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>Форма и размеры Земли. Карта полушарий. Материки и океаны.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>Движение Земли вокруг своей оси и вокруг Солнца. Тепловые пояса.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>Распределение света и тепла — основная причина разнообразия условий жизни на Земле.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>Путешествие по материкам: пустыня Африки, экваториальные леса Южной Америки, Антарктида, Австралия, Евразия.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>Наша Родина на карте. Формы поверхности России: равнины, горы. Основные водоёмы России: реки, озера, моря. Некоторые крупные города России.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>Основные природные зоны России: зона арктических пустынь, тундра, лесная зона, степи. Особенности природных условий в каждой зоне, разнообразие организмов, их приспособленность к условиям жизни и взаимосвязи.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>Зависимость жизни и деятельности людей от природных условий каждой зоны. Влияние деятельности человека на природные зоны. Охрана природы в каждой природной зоне.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>Основные экологические проблемы России. Причины нарушения природного равновесия и пути преодоления сложившейся ситуации.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Международное сотрудничество по охране природы. Ответственность людей за будущее </w:t>
      </w:r>
      <w:r w:rsidRPr="00D37859">
        <w:rPr>
          <w:rFonts w:eastAsia="Times New Roman"/>
        </w:rPr>
        <w:lastRenderedPageBreak/>
        <w:t>планеты Земля.</w:t>
      </w:r>
    </w:p>
    <w:p w:rsidR="00E50B07" w:rsidRPr="00D37859" w:rsidRDefault="00E50B07" w:rsidP="0012583B">
      <w:pPr>
        <w:ind w:left="284"/>
        <w:jc w:val="both"/>
        <w:rPr>
          <w:rFonts w:eastAsia="Times New Roman"/>
        </w:rPr>
      </w:pPr>
      <w:r w:rsidRPr="00D37859">
        <w:rPr>
          <w:rFonts w:eastAsia="Times New Roman"/>
          <w:b/>
          <w:bCs/>
        </w:rPr>
        <w:t>История нашей Родины</w:t>
      </w:r>
      <w:r w:rsidR="0020649E">
        <w:rPr>
          <w:rFonts w:eastAsia="Times New Roman"/>
        </w:rPr>
        <w:t xml:space="preserve"> (19</w:t>
      </w:r>
      <w:r w:rsidRPr="00D37859">
        <w:rPr>
          <w:rFonts w:eastAsia="Times New Roman"/>
        </w:rPr>
        <w:t xml:space="preserve"> ч)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>Что изучает история. Источники знаний о прошлом (былины, легенды, летописи, находки археологов). История на карте.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>История Отечества. Знакомство с основными этапами и событиями истории государства.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>Древняя Русь. Образование государства. Крещение Руси. Культура, быт и нравы древнерусского государства.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Российское государство в </w:t>
      </w:r>
      <w:r w:rsidRPr="00D37859">
        <w:rPr>
          <w:rFonts w:eastAsia="Times New Roman"/>
          <w:lang w:val="en-US"/>
        </w:rPr>
        <w:t>XIII</w:t>
      </w:r>
      <w:r w:rsidRPr="00D37859">
        <w:rPr>
          <w:rFonts w:eastAsia="Times New Roman"/>
        </w:rPr>
        <w:t>—</w:t>
      </w:r>
      <w:r w:rsidRPr="00D37859">
        <w:rPr>
          <w:rFonts w:eastAsia="Times New Roman"/>
          <w:lang w:val="en-US"/>
        </w:rPr>
        <w:t>XVII</w:t>
      </w:r>
      <w:r w:rsidRPr="00D37859">
        <w:rPr>
          <w:rFonts w:eastAsia="Times New Roman"/>
        </w:rPr>
        <w:t xml:space="preserve"> вв.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>Нашествие монголо-татар. Дмитрий Донской и Куликовская битва. Александр Невский.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Объединение земель вокруг Москвы. Иван </w:t>
      </w:r>
      <w:r w:rsidRPr="00D37859">
        <w:rPr>
          <w:rFonts w:eastAsia="Times New Roman"/>
          <w:lang w:val="en-US"/>
        </w:rPr>
        <w:t>III</w:t>
      </w:r>
      <w:r w:rsidRPr="00D37859">
        <w:rPr>
          <w:rFonts w:eastAsia="Times New Roman"/>
        </w:rPr>
        <w:t xml:space="preserve">. Конец ордынского ига. Грозный царь Иван </w:t>
      </w:r>
      <w:r w:rsidRPr="00D37859">
        <w:rPr>
          <w:rFonts w:eastAsia="Times New Roman"/>
          <w:lang w:val="en-US"/>
        </w:rPr>
        <w:t>IV</w:t>
      </w:r>
      <w:r w:rsidRPr="00D37859">
        <w:rPr>
          <w:rFonts w:eastAsia="Times New Roman"/>
        </w:rPr>
        <w:t>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Смутное время на Руси. Кузьма Минин и Дмитрий Пожарский. Начало династии Романовых. Культура, быт и нравы государства в </w:t>
      </w:r>
      <w:r w:rsidRPr="00D37859">
        <w:rPr>
          <w:rFonts w:eastAsia="Times New Roman"/>
          <w:lang w:val="en-US"/>
        </w:rPr>
        <w:t>XIV</w:t>
      </w:r>
      <w:r w:rsidRPr="00D37859">
        <w:rPr>
          <w:rFonts w:eastAsia="Times New Roman"/>
        </w:rPr>
        <w:t>—</w:t>
      </w:r>
      <w:r w:rsidRPr="00D37859">
        <w:rPr>
          <w:rFonts w:eastAsia="Times New Roman"/>
          <w:lang w:val="en-US"/>
        </w:rPr>
        <w:t>XVII</w:t>
      </w:r>
      <w:r w:rsidRPr="00D37859">
        <w:rPr>
          <w:rFonts w:eastAsia="Times New Roman"/>
        </w:rPr>
        <w:t xml:space="preserve"> вв.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Российское государство в </w:t>
      </w:r>
      <w:r w:rsidRPr="00D37859">
        <w:rPr>
          <w:rFonts w:eastAsia="Times New Roman"/>
          <w:lang w:val="en-US"/>
        </w:rPr>
        <w:t>XVIII</w:t>
      </w:r>
      <w:r w:rsidRPr="00D37859">
        <w:rPr>
          <w:rFonts w:eastAsia="Times New Roman"/>
        </w:rPr>
        <w:t>—</w:t>
      </w:r>
      <w:r w:rsidRPr="00D37859">
        <w:rPr>
          <w:rFonts w:eastAsia="Times New Roman"/>
          <w:lang w:val="en-US"/>
        </w:rPr>
        <w:t>XIX</w:t>
      </w:r>
      <w:r w:rsidRPr="00D37859">
        <w:rPr>
          <w:rFonts w:eastAsia="Times New Roman"/>
        </w:rPr>
        <w:t xml:space="preserve"> вв.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Пётр </w:t>
      </w:r>
      <w:r w:rsidRPr="00D37859">
        <w:rPr>
          <w:rFonts w:eastAsia="Times New Roman"/>
          <w:lang w:val="en-US"/>
        </w:rPr>
        <w:t>I</w:t>
      </w:r>
      <w:r w:rsidRPr="00D37859">
        <w:rPr>
          <w:rFonts w:eastAsia="Times New Roman"/>
        </w:rPr>
        <w:t xml:space="preserve"> — царь-реформатор. Строительство Петербурга. Создание русского флота. Быт и нравы Петровской эпохи.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Правление Екатерины </w:t>
      </w:r>
      <w:r w:rsidRPr="00D37859">
        <w:rPr>
          <w:rFonts w:eastAsia="Times New Roman"/>
          <w:lang w:val="en-US"/>
        </w:rPr>
        <w:t>II</w:t>
      </w:r>
      <w:r w:rsidRPr="00D37859">
        <w:rPr>
          <w:rFonts w:eastAsia="Times New Roman"/>
        </w:rPr>
        <w:t>. Жизнь дворян, крепостных крестьян. Военные успехи: А.В. Суворов и Ф.Ф. Ушаков. Культура, быт и нравы Екатерининской эпохи. М.В. Ломоносов и создание первого университета.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Правление Александра </w:t>
      </w:r>
      <w:r w:rsidRPr="00D37859">
        <w:rPr>
          <w:rFonts w:eastAsia="Times New Roman"/>
          <w:lang w:val="en-US"/>
        </w:rPr>
        <w:t>I</w:t>
      </w:r>
      <w:r w:rsidRPr="00D37859">
        <w:rPr>
          <w:rFonts w:eastAsia="Times New Roman"/>
        </w:rPr>
        <w:t>. Война с Наполеоном. Бородинское сражение. Полководец М.И. Кутузов.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Реформы в России, отмена крепостного права. Александр </w:t>
      </w:r>
      <w:r w:rsidRPr="00D37859">
        <w:rPr>
          <w:rFonts w:eastAsia="Times New Roman"/>
          <w:lang w:val="en-US"/>
        </w:rPr>
        <w:t>II</w:t>
      </w:r>
      <w:r w:rsidRPr="00D37859">
        <w:rPr>
          <w:rFonts w:eastAsia="Times New Roman"/>
        </w:rPr>
        <w:t xml:space="preserve"> — царь-освободитель. Культура, быт и нравы в России </w:t>
      </w:r>
      <w:r w:rsidRPr="00D37859">
        <w:rPr>
          <w:rFonts w:eastAsia="Times New Roman"/>
          <w:lang w:val="en-US"/>
        </w:rPr>
        <w:t>XIX</w:t>
      </w:r>
      <w:r w:rsidRPr="00D37859">
        <w:rPr>
          <w:rFonts w:eastAsia="Times New Roman"/>
        </w:rPr>
        <w:t xml:space="preserve"> в.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Россия в </w:t>
      </w:r>
      <w:r w:rsidRPr="00D37859">
        <w:rPr>
          <w:rFonts w:eastAsia="Times New Roman"/>
          <w:lang w:val="en-US"/>
        </w:rPr>
        <w:t>XX</w:t>
      </w:r>
      <w:r w:rsidRPr="00D37859">
        <w:rPr>
          <w:rFonts w:eastAsia="Times New Roman"/>
        </w:rPr>
        <w:t xml:space="preserve"> в.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>Революция в России и свержение самодержавия. Жизнь и быт людей в 20—30-е годы.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Великая Отечественная война (1941—1945). Крупнейшие битвы Великой Отечественной войны. Тыл в годы войны. Вологодская область в годы войны. Вологжане – герои Великой Отечественной войны </w:t>
      </w:r>
      <w:r w:rsidRPr="00D37859">
        <w:rPr>
          <w:rFonts w:eastAsia="Times New Roman"/>
          <w:u w:val="single"/>
        </w:rPr>
        <w:t>(региональный компонент)</w:t>
      </w:r>
      <w:r w:rsidRPr="00D37859">
        <w:rPr>
          <w:rFonts w:eastAsia="Times New Roman"/>
        </w:rPr>
        <w:t>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 xml:space="preserve">Основные вехи развития России во 2-й половине </w:t>
      </w:r>
      <w:r w:rsidRPr="00D37859">
        <w:rPr>
          <w:rFonts w:eastAsia="Times New Roman"/>
          <w:lang w:val="en-US"/>
        </w:rPr>
        <w:t>XX</w:t>
      </w:r>
      <w:r w:rsidRPr="00D37859">
        <w:rPr>
          <w:rFonts w:eastAsia="Times New Roman"/>
        </w:rPr>
        <w:t xml:space="preserve"> века.</w:t>
      </w:r>
    </w:p>
    <w:p w:rsidR="00E50B07" w:rsidRPr="00D37859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>Основные достижения страны в науке и культуре. Изменения в быту и повседневной жизни.</w:t>
      </w:r>
    </w:p>
    <w:p w:rsidR="00E50B07" w:rsidRDefault="00E50B07" w:rsidP="00B965D5">
      <w:pPr>
        <w:pStyle w:val="a6"/>
        <w:numPr>
          <w:ilvl w:val="0"/>
          <w:numId w:val="3"/>
        </w:numPr>
        <w:jc w:val="both"/>
        <w:rPr>
          <w:rFonts w:eastAsia="Times New Roman"/>
        </w:rPr>
      </w:pPr>
      <w:r w:rsidRPr="00D37859">
        <w:rPr>
          <w:rFonts w:eastAsia="Times New Roman"/>
        </w:rPr>
        <w:t>Ближние и дальние соседи России.</w:t>
      </w:r>
    </w:p>
    <w:p w:rsidR="00D760A5" w:rsidRDefault="00D760A5" w:rsidP="00D760A5">
      <w:pPr>
        <w:jc w:val="both"/>
        <w:rPr>
          <w:rFonts w:eastAsia="Times New Roman"/>
        </w:rPr>
      </w:pPr>
    </w:p>
    <w:p w:rsidR="00D760A5" w:rsidRDefault="00D760A5" w:rsidP="00D760A5">
      <w:pPr>
        <w:jc w:val="both"/>
        <w:rPr>
          <w:rFonts w:eastAsia="Times New Roman"/>
        </w:rPr>
      </w:pPr>
    </w:p>
    <w:p w:rsidR="00D760A5" w:rsidRDefault="00D760A5" w:rsidP="00D760A5">
      <w:pPr>
        <w:jc w:val="both"/>
        <w:rPr>
          <w:rFonts w:eastAsia="Times New Roman"/>
        </w:rPr>
      </w:pPr>
    </w:p>
    <w:p w:rsidR="00D760A5" w:rsidRDefault="00D760A5" w:rsidP="00D760A5">
      <w:pPr>
        <w:jc w:val="both"/>
        <w:rPr>
          <w:rFonts w:eastAsia="Times New Roman"/>
        </w:rPr>
      </w:pPr>
    </w:p>
    <w:p w:rsidR="00D760A5" w:rsidRDefault="00D760A5" w:rsidP="00D760A5">
      <w:pPr>
        <w:jc w:val="both"/>
        <w:rPr>
          <w:rFonts w:eastAsia="Times New Roman"/>
        </w:rPr>
      </w:pPr>
    </w:p>
    <w:p w:rsidR="00D760A5" w:rsidRDefault="00D760A5" w:rsidP="00D760A5">
      <w:pPr>
        <w:jc w:val="both"/>
        <w:rPr>
          <w:rFonts w:eastAsia="Times New Roman"/>
        </w:rPr>
      </w:pPr>
    </w:p>
    <w:p w:rsidR="00D760A5" w:rsidRDefault="00D760A5" w:rsidP="00D760A5">
      <w:pPr>
        <w:jc w:val="both"/>
        <w:rPr>
          <w:rFonts w:eastAsia="Times New Roman"/>
        </w:rPr>
      </w:pPr>
    </w:p>
    <w:p w:rsidR="00D760A5" w:rsidRDefault="00D760A5" w:rsidP="00D760A5">
      <w:pPr>
        <w:jc w:val="both"/>
        <w:rPr>
          <w:rFonts w:eastAsia="Times New Roman"/>
        </w:rPr>
      </w:pPr>
    </w:p>
    <w:p w:rsidR="00D760A5" w:rsidRDefault="00D760A5" w:rsidP="00D760A5">
      <w:pPr>
        <w:jc w:val="both"/>
        <w:rPr>
          <w:rFonts w:eastAsia="Times New Roman"/>
        </w:rPr>
      </w:pPr>
    </w:p>
    <w:p w:rsidR="00D760A5" w:rsidRDefault="00D760A5" w:rsidP="00D760A5">
      <w:pPr>
        <w:jc w:val="both"/>
        <w:rPr>
          <w:rFonts w:eastAsia="Times New Roman"/>
        </w:rPr>
      </w:pPr>
    </w:p>
    <w:p w:rsidR="00D760A5" w:rsidRDefault="00D760A5" w:rsidP="00D760A5">
      <w:pPr>
        <w:jc w:val="both"/>
        <w:rPr>
          <w:rFonts w:eastAsia="Times New Roman"/>
        </w:rPr>
      </w:pPr>
    </w:p>
    <w:p w:rsidR="00D760A5" w:rsidRDefault="00D760A5" w:rsidP="00D760A5">
      <w:pPr>
        <w:jc w:val="both"/>
        <w:rPr>
          <w:rFonts w:eastAsia="Times New Roman"/>
        </w:rPr>
      </w:pPr>
    </w:p>
    <w:p w:rsidR="00D760A5" w:rsidRDefault="00D760A5" w:rsidP="00D760A5">
      <w:pPr>
        <w:jc w:val="both"/>
        <w:rPr>
          <w:rFonts w:eastAsia="Times New Roman"/>
        </w:rPr>
      </w:pPr>
    </w:p>
    <w:p w:rsidR="00D760A5" w:rsidRDefault="00D760A5" w:rsidP="00D760A5">
      <w:pPr>
        <w:jc w:val="both"/>
        <w:rPr>
          <w:rFonts w:eastAsia="Times New Roman"/>
        </w:rPr>
        <w:sectPr w:rsidR="00D760A5" w:rsidSect="00D760A5">
          <w:pgSz w:w="11906" w:h="16838"/>
          <w:pgMar w:top="1134" w:right="707" w:bottom="1134" w:left="851" w:header="709" w:footer="709" w:gutter="0"/>
          <w:cols w:space="708"/>
          <w:docGrid w:linePitch="360"/>
        </w:sectPr>
      </w:pPr>
    </w:p>
    <w:p w:rsidR="00D760A5" w:rsidRDefault="00D760A5" w:rsidP="00D760A5">
      <w:pPr>
        <w:jc w:val="both"/>
        <w:rPr>
          <w:rFonts w:eastAsia="Times New Roman"/>
        </w:rPr>
      </w:pPr>
    </w:p>
    <w:p w:rsidR="00344BAA" w:rsidRPr="00D37859" w:rsidRDefault="00344BAA" w:rsidP="0012583B">
      <w:pPr>
        <w:ind w:left="284"/>
        <w:jc w:val="both"/>
        <w:rPr>
          <w:rFonts w:eastAsia="Times New Roman"/>
        </w:rPr>
      </w:pPr>
    </w:p>
    <w:p w:rsidR="00344BAA" w:rsidRPr="00D37859" w:rsidRDefault="00344BAA" w:rsidP="0012583B">
      <w:pPr>
        <w:ind w:left="284"/>
        <w:jc w:val="both"/>
        <w:rPr>
          <w:rFonts w:eastAsia="Times New Roman"/>
          <w:b/>
        </w:rPr>
      </w:pPr>
      <w:r w:rsidRPr="00D37859">
        <w:rPr>
          <w:rFonts w:eastAsia="Times New Roman"/>
          <w:b/>
        </w:rPr>
        <w:t>7. Тематическое планирование с определением основных видов учебной деятельности обучающихся</w:t>
      </w:r>
    </w:p>
    <w:p w:rsidR="00440C6C" w:rsidRPr="00D37859" w:rsidRDefault="00440C6C" w:rsidP="0012583B">
      <w:pPr>
        <w:ind w:left="284"/>
        <w:jc w:val="center"/>
        <w:rPr>
          <w:rFonts w:eastAsia="Times New Roman"/>
          <w:b/>
          <w:u w:val="single"/>
        </w:rPr>
      </w:pPr>
      <w:r w:rsidRPr="00D37859">
        <w:rPr>
          <w:rFonts w:eastAsia="Times New Roman"/>
          <w:b/>
          <w:u w:val="single"/>
        </w:rPr>
        <w:t>1 класс</w:t>
      </w:r>
    </w:p>
    <w:p w:rsidR="00344BAA" w:rsidRPr="00D37859" w:rsidRDefault="00344BAA" w:rsidP="0012583B">
      <w:pPr>
        <w:ind w:left="284"/>
        <w:jc w:val="both"/>
        <w:rPr>
          <w:rFonts w:eastAsia="Times New Roman"/>
          <w:b/>
          <w:u w:val="single"/>
        </w:rPr>
      </w:pPr>
    </w:p>
    <w:tbl>
      <w:tblPr>
        <w:tblW w:w="154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709"/>
        <w:gridCol w:w="1701"/>
        <w:gridCol w:w="1134"/>
        <w:gridCol w:w="3118"/>
        <w:gridCol w:w="3119"/>
        <w:gridCol w:w="2410"/>
        <w:gridCol w:w="2410"/>
      </w:tblGrid>
      <w:tr w:rsidR="00E74403" w:rsidRPr="00D37859" w:rsidTr="00B0096F">
        <w:trPr>
          <w:trHeight w:val="20"/>
        </w:trPr>
        <w:tc>
          <w:tcPr>
            <w:tcW w:w="851" w:type="dxa"/>
            <w:vMerge w:val="restart"/>
            <w:shd w:val="clear" w:color="auto" w:fill="auto"/>
          </w:tcPr>
          <w:p w:rsidR="00E74403" w:rsidRPr="00D37859" w:rsidRDefault="00E74403" w:rsidP="0012583B">
            <w:pPr>
              <w:rPr>
                <w:b/>
              </w:rPr>
            </w:pPr>
            <w:r w:rsidRPr="00D37859">
              <w:rPr>
                <w:b/>
              </w:rPr>
              <w:t>№ урока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74403" w:rsidRPr="00D37859" w:rsidRDefault="00E74403" w:rsidP="0012583B">
            <w:r w:rsidRPr="00D37859">
              <w:t>Дата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74403" w:rsidRPr="00D37859" w:rsidRDefault="00E74403" w:rsidP="004F43C0">
            <w:pPr>
              <w:jc w:val="center"/>
              <w:rPr>
                <w:b/>
              </w:rPr>
            </w:pPr>
            <w:r w:rsidRPr="00D37859">
              <w:rPr>
                <w:b/>
              </w:rPr>
              <w:t>Тема урока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74403" w:rsidRPr="00D37859" w:rsidRDefault="00E74403" w:rsidP="004F43C0">
            <w:pPr>
              <w:jc w:val="center"/>
              <w:rPr>
                <w:b/>
              </w:rPr>
            </w:pPr>
            <w:r w:rsidRPr="00D37859">
              <w:rPr>
                <w:b/>
              </w:rPr>
              <w:t>Тип урока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4F43C0" w:rsidRPr="00D37859" w:rsidRDefault="004F43C0" w:rsidP="004F43C0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Характеристика</w:t>
            </w:r>
          </w:p>
          <w:p w:rsidR="00E74403" w:rsidRPr="00D37859" w:rsidRDefault="004F43C0" w:rsidP="004F43C0">
            <w:pPr>
              <w:jc w:val="center"/>
              <w:rPr>
                <w:b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учебной деятельности учащихся</w:t>
            </w:r>
          </w:p>
        </w:tc>
        <w:tc>
          <w:tcPr>
            <w:tcW w:w="7939" w:type="dxa"/>
            <w:gridSpan w:val="3"/>
            <w:shd w:val="clear" w:color="auto" w:fill="auto"/>
          </w:tcPr>
          <w:p w:rsidR="00E74403" w:rsidRPr="00D37859" w:rsidRDefault="004F43C0" w:rsidP="004F43C0">
            <w:pPr>
              <w:jc w:val="center"/>
              <w:rPr>
                <w:b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Планируемые результаты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vMerge/>
            <w:shd w:val="clear" w:color="auto" w:fill="auto"/>
          </w:tcPr>
          <w:p w:rsidR="00E74403" w:rsidRPr="00D37859" w:rsidRDefault="00E74403" w:rsidP="0012583B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vMerge/>
            <w:shd w:val="clear" w:color="auto" w:fill="auto"/>
          </w:tcPr>
          <w:p w:rsidR="00E74403" w:rsidRPr="00D37859" w:rsidRDefault="00E74403" w:rsidP="004F43C0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4403" w:rsidRPr="00D37859" w:rsidRDefault="00E74403" w:rsidP="004F43C0">
            <w:pPr>
              <w:jc w:val="center"/>
              <w:rPr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E74403" w:rsidRPr="00D37859" w:rsidRDefault="00E74403" w:rsidP="004F43C0">
            <w:pPr>
              <w:jc w:val="center"/>
              <w:rPr>
                <w:b/>
              </w:rPr>
            </w:pP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4F43C0">
            <w:pPr>
              <w:jc w:val="center"/>
              <w:rPr>
                <w:b/>
              </w:rPr>
            </w:pPr>
            <w:r w:rsidRPr="00D37859">
              <w:rPr>
                <w:b/>
              </w:rPr>
              <w:t>Предметные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E74403" w:rsidP="004F43C0">
            <w:pPr>
              <w:jc w:val="center"/>
              <w:rPr>
                <w:b/>
              </w:rPr>
            </w:pPr>
            <w:r w:rsidRPr="00D37859">
              <w:rPr>
                <w:b/>
              </w:rPr>
              <w:t>Личностные</w:t>
            </w:r>
          </w:p>
        </w:tc>
        <w:tc>
          <w:tcPr>
            <w:tcW w:w="2410" w:type="dxa"/>
          </w:tcPr>
          <w:p w:rsidR="00E74403" w:rsidRPr="00D37859" w:rsidRDefault="00E74403" w:rsidP="004F43C0">
            <w:pPr>
              <w:jc w:val="center"/>
              <w:rPr>
                <w:b/>
              </w:rPr>
            </w:pPr>
            <w:r w:rsidRPr="00D37859">
              <w:rPr>
                <w:b/>
              </w:rPr>
              <w:t>Метапредметные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Вводный урок. «Что такое Окружающий мир»</w:t>
            </w:r>
          </w:p>
          <w:p w:rsidR="00E74403" w:rsidRPr="00D37859" w:rsidRDefault="00E74403" w:rsidP="0012583B"/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Знакомство с учебником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Формирование представления об информационном пространстве ученика, его компонентах, их взаимосвязи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E74403" w:rsidP="0012583B">
            <w:r w:rsidRPr="00D37859">
              <w:t>Формирование социальной роли ученика, положительного отношения к учению.</w:t>
            </w:r>
          </w:p>
        </w:tc>
        <w:tc>
          <w:tcPr>
            <w:tcW w:w="2410" w:type="dxa"/>
          </w:tcPr>
          <w:p w:rsidR="00E74403" w:rsidRPr="00D37859" w:rsidRDefault="00E74403" w:rsidP="00E74403">
            <w:pPr>
              <w:widowControl/>
              <w:suppressAutoHyphens w:val="0"/>
              <w:rPr>
                <w:rFonts w:eastAsia="Calibri"/>
                <w:kern w:val="0"/>
                <w:u w:val="single"/>
              </w:rPr>
            </w:pPr>
            <w:r w:rsidRPr="00D37859">
              <w:rPr>
                <w:rFonts w:eastAsia="Calibri"/>
                <w:kern w:val="0"/>
              </w:rPr>
              <w:t>Называть и различать окружающие предметы и их признаки. Сопоставлять признаки предметов и явлений, определять сходства и различия.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Ты и твоё имя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Знакомство друг с другом. </w:t>
            </w:r>
            <w:r w:rsidRPr="00D37859">
              <w:rPr>
                <w:spacing w:val="-6"/>
              </w:rPr>
              <w:t>Новый статус ребёнка: «Я –</w:t>
            </w:r>
            <w:r w:rsidRPr="00D37859">
              <w:t xml:space="preserve"> ученик, школьник»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Формировать представление о том, кого называют другом, как нужно относиться к друзьям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E74403" w:rsidP="00E74403">
            <w:pPr>
              <w:ind w:firstLine="708"/>
            </w:pPr>
            <w:r w:rsidRPr="00D37859">
              <w:t>Формировать понимание значения семьи в жизни человека и необходимости взаимопомощи в семье.</w:t>
            </w:r>
          </w:p>
        </w:tc>
        <w:tc>
          <w:tcPr>
            <w:tcW w:w="2410" w:type="dxa"/>
          </w:tcPr>
          <w:p w:rsidR="00E74403" w:rsidRPr="00D37859" w:rsidRDefault="00E74403" w:rsidP="00E74403">
            <w:pPr>
              <w:widowControl/>
              <w:suppressAutoHyphens w:val="0"/>
              <w:jc w:val="both"/>
              <w:rPr>
                <w:rFonts w:eastAsia="Calibri"/>
                <w:kern w:val="0"/>
                <w:u w:val="single"/>
              </w:rPr>
            </w:pPr>
            <w:r w:rsidRPr="00D37859">
              <w:rPr>
                <w:rFonts w:eastAsia="Calibri"/>
                <w:kern w:val="0"/>
              </w:rPr>
              <w:t>Группировать предметы по заданному признаку (игрушки и предметы, необходимые в школе).</w:t>
            </w:r>
          </w:p>
          <w:p w:rsidR="00E74403" w:rsidRPr="00D37859" w:rsidRDefault="00E74403" w:rsidP="0012583B"/>
        </w:tc>
      </w:tr>
      <w:tr w:rsidR="00865F6F" w:rsidRPr="00D37859" w:rsidTr="009C5A59">
        <w:trPr>
          <w:trHeight w:val="4140"/>
        </w:trPr>
        <w:tc>
          <w:tcPr>
            <w:tcW w:w="851" w:type="dxa"/>
            <w:shd w:val="clear" w:color="auto" w:fill="auto"/>
          </w:tcPr>
          <w:p w:rsidR="00865F6F" w:rsidRPr="00D37859" w:rsidRDefault="00865F6F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865F6F" w:rsidRPr="00D37859" w:rsidRDefault="00865F6F" w:rsidP="0012583B"/>
        </w:tc>
        <w:tc>
          <w:tcPr>
            <w:tcW w:w="1701" w:type="dxa"/>
            <w:shd w:val="clear" w:color="auto" w:fill="auto"/>
          </w:tcPr>
          <w:p w:rsidR="00865F6F" w:rsidRPr="00D37859" w:rsidRDefault="00865F6F" w:rsidP="0012583B">
            <w:r w:rsidRPr="00D37859">
              <w:t>Твоя школа</w:t>
            </w:r>
          </w:p>
          <w:p w:rsidR="00865F6F" w:rsidRPr="00D37859" w:rsidRDefault="00865F6F" w:rsidP="0012583B">
            <w:r w:rsidRPr="00D37859">
              <w:t xml:space="preserve">Во дворе школы </w:t>
            </w:r>
          </w:p>
        </w:tc>
        <w:tc>
          <w:tcPr>
            <w:tcW w:w="1134" w:type="dxa"/>
            <w:shd w:val="clear" w:color="auto" w:fill="auto"/>
          </w:tcPr>
          <w:p w:rsidR="00865F6F" w:rsidRPr="00D37859" w:rsidRDefault="00865F6F" w:rsidP="0012583B">
            <w:r w:rsidRPr="00D37859">
              <w:t>УИПЗЗ</w:t>
            </w:r>
          </w:p>
          <w:p w:rsidR="00865F6F" w:rsidRPr="00D37859" w:rsidRDefault="00865F6F" w:rsidP="0012583B"/>
        </w:tc>
        <w:tc>
          <w:tcPr>
            <w:tcW w:w="3118" w:type="dxa"/>
            <w:shd w:val="clear" w:color="auto" w:fill="auto"/>
          </w:tcPr>
          <w:p w:rsidR="00865F6F" w:rsidRPr="00D37859" w:rsidRDefault="00865F6F" w:rsidP="0012583B">
            <w:r w:rsidRPr="00D37859">
              <w:t>Знакомство с помещениями школы и правила поведения в них</w:t>
            </w:r>
          </w:p>
          <w:p w:rsidR="00865F6F" w:rsidRPr="00D37859" w:rsidRDefault="00865F6F" w:rsidP="0012583B">
            <w:r w:rsidRPr="00D37859">
              <w:t>Знакомство с планировкой школьного двора и правила поведения в нём</w:t>
            </w:r>
          </w:p>
        </w:tc>
        <w:tc>
          <w:tcPr>
            <w:tcW w:w="3119" w:type="dxa"/>
            <w:shd w:val="clear" w:color="auto" w:fill="auto"/>
          </w:tcPr>
          <w:p w:rsidR="00865F6F" w:rsidRPr="00D37859" w:rsidRDefault="00865F6F" w:rsidP="0012583B">
            <w:r w:rsidRPr="00D37859">
              <w:t>Формировать представление о профессиях работников школы. Уважение к их труду. Соблюдение правил поведения на уроках, в школе</w:t>
            </w:r>
          </w:p>
          <w:p w:rsidR="00865F6F" w:rsidRPr="00D37859" w:rsidRDefault="00865F6F" w:rsidP="0012583B"/>
        </w:tc>
        <w:tc>
          <w:tcPr>
            <w:tcW w:w="2410" w:type="dxa"/>
            <w:shd w:val="clear" w:color="auto" w:fill="auto"/>
          </w:tcPr>
          <w:p w:rsidR="00865F6F" w:rsidRPr="00D37859" w:rsidRDefault="00865F6F" w:rsidP="0012583B">
            <w:r w:rsidRPr="00D37859">
              <w:t>Формировать знание основных правил поведения в природе и обществе и ориентация на их выполнение.</w:t>
            </w:r>
          </w:p>
        </w:tc>
        <w:tc>
          <w:tcPr>
            <w:tcW w:w="2410" w:type="dxa"/>
          </w:tcPr>
          <w:p w:rsidR="00865F6F" w:rsidRPr="00D37859" w:rsidRDefault="00865F6F" w:rsidP="00E74403">
            <w:pPr>
              <w:widowControl/>
              <w:suppressAutoHyphens w:val="0"/>
              <w:jc w:val="both"/>
              <w:rPr>
                <w:rFonts w:eastAsia="Calibri"/>
                <w:kern w:val="0"/>
                <w:u w:val="single"/>
              </w:rPr>
            </w:pPr>
            <w:r w:rsidRPr="00D37859">
              <w:rPr>
                <w:rFonts w:eastAsia="Calibri"/>
                <w:kern w:val="0"/>
              </w:rPr>
              <w:t>Ориентироваться в школе (находить свой класс, своё место в классе).</w:t>
            </w:r>
          </w:p>
          <w:p w:rsidR="00865F6F" w:rsidRPr="00D37859" w:rsidRDefault="00865F6F" w:rsidP="0084219D">
            <w:pPr>
              <w:widowControl/>
              <w:suppressAutoHyphens w:val="0"/>
              <w:jc w:val="both"/>
              <w:rPr>
                <w:rFonts w:eastAsia="Calibri"/>
                <w:kern w:val="0"/>
                <w:u w:val="single"/>
              </w:rPr>
            </w:pPr>
            <w:r w:rsidRPr="00D37859">
              <w:rPr>
                <w:rFonts w:eastAsia="Calibri"/>
                <w:kern w:val="0"/>
              </w:rPr>
              <w:t>Рассказывать о значении школы в жизни детей, работать в малых группах</w:t>
            </w:r>
          </w:p>
          <w:p w:rsidR="00865F6F" w:rsidRPr="00D37859" w:rsidRDefault="00865F6F" w:rsidP="0012583B">
            <w:r w:rsidRPr="00D37859">
              <w:t>Оценивать своё поведение и поведение других детей в школе, во дворе школы, на улице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Вот и лето </w:t>
            </w:r>
          </w:p>
          <w:p w:rsidR="00E74403" w:rsidRPr="00D37859" w:rsidRDefault="00E74403" w:rsidP="0012583B">
            <w:r w:rsidRPr="00D37859">
              <w:t>прошло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Знакомство с сезонными изменениями в природе.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 времена года, наиболее характерные признаки времён года</w:t>
            </w:r>
          </w:p>
          <w:p w:rsidR="00E74403" w:rsidRPr="00D37859" w:rsidRDefault="00E74403" w:rsidP="0012583B"/>
        </w:tc>
        <w:tc>
          <w:tcPr>
            <w:tcW w:w="2410" w:type="dxa"/>
            <w:shd w:val="clear" w:color="auto" w:fill="auto"/>
          </w:tcPr>
          <w:p w:rsidR="00E74403" w:rsidRPr="00D37859" w:rsidRDefault="0084219D" w:rsidP="0012583B">
            <w:r w:rsidRPr="00D37859">
              <w:t>Формировать способность к самооценке</w:t>
            </w:r>
          </w:p>
          <w:p w:rsidR="0084219D" w:rsidRPr="00D37859" w:rsidRDefault="0084219D" w:rsidP="0012583B">
            <w:r w:rsidRPr="00D37859">
              <w:t>Научиться устанавливать и выявлять причинно-следственные связи в окружающем мире</w:t>
            </w:r>
          </w:p>
        </w:tc>
        <w:tc>
          <w:tcPr>
            <w:tcW w:w="2410" w:type="dxa"/>
          </w:tcPr>
          <w:p w:rsidR="00E74403" w:rsidRPr="00D37859" w:rsidRDefault="0084219D" w:rsidP="0084219D">
            <w:pPr>
              <w:widowControl/>
              <w:suppressAutoHyphens w:val="0"/>
              <w:rPr>
                <w:rFonts w:eastAsia="Calibri"/>
                <w:kern w:val="0"/>
                <w:u w:val="single"/>
              </w:rPr>
            </w:pPr>
            <w:r w:rsidRPr="00D37859">
              <w:rPr>
                <w:rFonts w:eastAsia="Calibri"/>
                <w:kern w:val="0"/>
              </w:rPr>
              <w:t>Наблюдать на экскурсии признаки ранней осени, сравнивать наблюдения с иллюстрациями в учебнике, называть признаки ранней осени.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Дорога в школу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Изучение правил дорожного движения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Знать правила дорожного движения. </w:t>
            </w:r>
          </w:p>
          <w:p w:rsidR="00E74403" w:rsidRPr="00D37859" w:rsidRDefault="00E74403" w:rsidP="0012583B">
            <w:r w:rsidRPr="00D37859">
              <w:t>Уметь выполнять правила безопасного поведения на улице и общественных местах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62129A" w:rsidP="0012583B">
            <w:r w:rsidRPr="00D37859">
              <w:t>Формирование установки на безопасный, здоровый образ жизни.</w:t>
            </w:r>
          </w:p>
        </w:tc>
        <w:tc>
          <w:tcPr>
            <w:tcW w:w="2410" w:type="dxa"/>
          </w:tcPr>
          <w:p w:rsidR="0084219D" w:rsidRPr="00D37859" w:rsidRDefault="0084219D" w:rsidP="0084219D">
            <w:pPr>
              <w:widowControl/>
              <w:suppressAutoHyphens w:val="0"/>
              <w:jc w:val="both"/>
              <w:rPr>
                <w:rFonts w:eastAsia="Calibri"/>
                <w:kern w:val="0"/>
                <w:u w:val="single"/>
              </w:rPr>
            </w:pPr>
            <w:r w:rsidRPr="00D37859">
              <w:rPr>
                <w:rFonts w:eastAsia="Calibri"/>
                <w:kern w:val="0"/>
              </w:rPr>
              <w:t>Моделировать дорогу от дома до школы (возможные опасности и правила безопасного поведения).</w:t>
            </w:r>
          </w:p>
          <w:p w:rsidR="00E74403" w:rsidRPr="00D37859" w:rsidRDefault="00E74403" w:rsidP="0012583B"/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Твой распорядок </w:t>
            </w:r>
            <w:r w:rsidRPr="00D37859">
              <w:lastRenderedPageBreak/>
              <w:t>дня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lastRenderedPageBreak/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Формирование понятий   «утро», «день», «вечер», </w:t>
            </w:r>
            <w:r w:rsidRPr="00D37859">
              <w:lastRenderedPageBreak/>
              <w:t>«ночь». Знакомство с распорядком дня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lastRenderedPageBreak/>
              <w:t>Знать:</w:t>
            </w:r>
          </w:p>
          <w:p w:rsidR="00E74403" w:rsidRPr="00D37859" w:rsidRDefault="00E74403" w:rsidP="0012583B">
            <w:r w:rsidRPr="00D37859">
              <w:t xml:space="preserve">- правила личной гигиены, </w:t>
            </w:r>
            <w:r w:rsidRPr="00D37859">
              <w:lastRenderedPageBreak/>
              <w:t xml:space="preserve">её предметы и их назначение. </w:t>
            </w:r>
          </w:p>
          <w:p w:rsidR="00E74403" w:rsidRPr="00D37859" w:rsidRDefault="00E74403" w:rsidP="0012583B">
            <w:r w:rsidRPr="00D37859">
              <w:t>Уметь:</w:t>
            </w:r>
          </w:p>
          <w:p w:rsidR="00E74403" w:rsidRPr="00D37859" w:rsidRDefault="00E74403" w:rsidP="0012583B">
            <w:r w:rsidRPr="00D37859">
              <w:t>- выполнять основные элементы личной гигиены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84219D" w:rsidP="0012583B">
            <w:r w:rsidRPr="00D37859">
              <w:lastRenderedPageBreak/>
              <w:t xml:space="preserve">Формировать способность к </w:t>
            </w:r>
            <w:r w:rsidRPr="00D37859">
              <w:lastRenderedPageBreak/>
              <w:t>самооценке.</w:t>
            </w:r>
          </w:p>
        </w:tc>
        <w:tc>
          <w:tcPr>
            <w:tcW w:w="2410" w:type="dxa"/>
          </w:tcPr>
          <w:p w:rsidR="00E74403" w:rsidRPr="00D37859" w:rsidRDefault="0084219D" w:rsidP="0084219D">
            <w:r w:rsidRPr="00D37859">
              <w:lastRenderedPageBreak/>
              <w:t xml:space="preserve">Обсуждать значение правильной </w:t>
            </w:r>
            <w:r w:rsidRPr="00D37859">
              <w:lastRenderedPageBreak/>
              <w:t>организации распорядка дня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  <w:rPr>
                <w:spacing w:val="-2"/>
              </w:r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>
            <w:pPr>
              <w:rPr>
                <w:spacing w:val="-2"/>
              </w:rPr>
            </w:pPr>
          </w:p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Осень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УОСЗ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Продолжать знакомить детей с осенними изменениями. Узнавание, соотнесение, сравнение, классифицирование растений, животных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Знать:</w:t>
            </w:r>
          </w:p>
          <w:p w:rsidR="00E74403" w:rsidRPr="00D37859" w:rsidRDefault="00E74403" w:rsidP="0012583B">
            <w:r w:rsidRPr="00D37859">
              <w:t>- основные правила поведения в природе;</w:t>
            </w:r>
          </w:p>
          <w:p w:rsidR="00E74403" w:rsidRPr="00D37859" w:rsidRDefault="00E74403" w:rsidP="0012583B">
            <w:r w:rsidRPr="00D37859">
              <w:t xml:space="preserve">- основные признаки </w:t>
            </w:r>
          </w:p>
          <w:p w:rsidR="00E74403" w:rsidRPr="00D37859" w:rsidRDefault="00E74403" w:rsidP="0012583B">
            <w:r w:rsidRPr="00D37859">
              <w:t>осени.</w:t>
            </w:r>
          </w:p>
          <w:p w:rsidR="00E74403" w:rsidRPr="00D37859" w:rsidRDefault="00E74403" w:rsidP="0012583B">
            <w:r w:rsidRPr="00D37859">
              <w:t>Уметь:</w:t>
            </w:r>
          </w:p>
          <w:p w:rsidR="00E74403" w:rsidRPr="00D37859" w:rsidRDefault="00E74403" w:rsidP="0012583B">
            <w:r w:rsidRPr="00D37859">
              <w:t>- приводить примеры основных признаков осени;</w:t>
            </w:r>
          </w:p>
          <w:p w:rsidR="00E74403" w:rsidRPr="00D37859" w:rsidRDefault="00E74403" w:rsidP="0012583B">
            <w:r w:rsidRPr="00D37859">
              <w:t>- правильно вести себя в природе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84219D" w:rsidP="0012583B">
            <w:r w:rsidRPr="00D37859">
              <w:t>Научиться устанавливать и выявлять причинно-следственные связи в окружающем мире.</w:t>
            </w:r>
          </w:p>
        </w:tc>
        <w:tc>
          <w:tcPr>
            <w:tcW w:w="2410" w:type="dxa"/>
          </w:tcPr>
          <w:p w:rsidR="0084219D" w:rsidRPr="00D37859" w:rsidRDefault="0084219D" w:rsidP="0084219D">
            <w:pPr>
              <w:widowControl/>
              <w:suppressAutoHyphens w:val="0"/>
              <w:jc w:val="both"/>
              <w:rPr>
                <w:rFonts w:eastAsia="Calibri"/>
                <w:kern w:val="0"/>
                <w:u w:val="single"/>
              </w:rPr>
            </w:pPr>
            <w:r w:rsidRPr="00D37859">
              <w:rPr>
                <w:rFonts w:eastAsia="Calibri"/>
                <w:kern w:val="0"/>
              </w:rPr>
              <w:t>Наблюдать на экскурсии признаки ранней осени, сравнивать наблюдения с иллюстрациями в учебнике, называть признаки ранней осени.</w:t>
            </w:r>
          </w:p>
          <w:p w:rsidR="00E74403" w:rsidRPr="00D37859" w:rsidRDefault="0084219D" w:rsidP="0084219D">
            <w:pPr>
              <w:ind w:firstLine="708"/>
            </w:pPr>
            <w:r w:rsidRPr="00D37859">
              <w:t>Объяснять значение изучения предмета «Окружающий мир», значение правил поведения в школе и на улице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Как ты рос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Знакомство с основными возрастными периодами жизни человека. Выявление особенностей облика человека в разные возрастные периоды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Знать:</w:t>
            </w:r>
          </w:p>
          <w:p w:rsidR="00E74403" w:rsidRPr="00D37859" w:rsidRDefault="00E74403" w:rsidP="0012583B">
            <w:r w:rsidRPr="00D37859">
              <w:t>- элементарные представления о внешнем виде человека, возрастные периоды жизни человека.</w:t>
            </w:r>
          </w:p>
          <w:p w:rsidR="00E74403" w:rsidRPr="00D37859" w:rsidRDefault="00E74403" w:rsidP="0012583B">
            <w:r w:rsidRPr="00D37859">
              <w:t>Уметь:</w:t>
            </w:r>
          </w:p>
          <w:p w:rsidR="00E74403" w:rsidRPr="00D37859" w:rsidRDefault="00E74403" w:rsidP="0012583B">
            <w:r w:rsidRPr="00D37859">
              <w:t>- различать эмоциональное состояние человека;</w:t>
            </w:r>
          </w:p>
          <w:p w:rsidR="00E74403" w:rsidRPr="00D37859" w:rsidRDefault="00E74403" w:rsidP="0012583B">
            <w:r w:rsidRPr="00D37859">
              <w:t>- выполнять элементарные правила личной гигиены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84219D" w:rsidP="0012583B">
            <w:r w:rsidRPr="00D37859">
              <w:t>Формировать умение участвовать в учебном диалоге, соблюдать нормы речевого этикета, передавать в связном повествовании полученную информацию.</w:t>
            </w:r>
          </w:p>
        </w:tc>
        <w:tc>
          <w:tcPr>
            <w:tcW w:w="2410" w:type="dxa"/>
          </w:tcPr>
          <w:p w:rsidR="0084219D" w:rsidRPr="00D37859" w:rsidRDefault="0084219D" w:rsidP="0084219D">
            <w:pPr>
              <w:widowControl/>
              <w:suppressAutoHyphens w:val="0"/>
              <w:jc w:val="both"/>
              <w:rPr>
                <w:rFonts w:eastAsia="Calibri"/>
                <w:kern w:val="0"/>
                <w:u w:val="single"/>
              </w:rPr>
            </w:pPr>
            <w:r w:rsidRPr="00D37859">
              <w:rPr>
                <w:rFonts w:eastAsia="Calibri"/>
                <w:kern w:val="0"/>
              </w:rPr>
              <w:t xml:space="preserve">Объяснять значение правил личной гигиены и выполнять их. Подбирать фотографии родственников и устанавливать их последовательность по возрастным признаки (с помощью членов </w:t>
            </w:r>
            <w:r w:rsidRPr="00D37859">
              <w:rPr>
                <w:rFonts w:eastAsia="Calibri"/>
                <w:kern w:val="0"/>
              </w:rPr>
              <w:lastRenderedPageBreak/>
              <w:t>семьи)</w:t>
            </w:r>
          </w:p>
          <w:p w:rsidR="00E74403" w:rsidRPr="00D37859" w:rsidRDefault="00E74403" w:rsidP="0012583B"/>
        </w:tc>
      </w:tr>
      <w:tr w:rsidR="00865F6F" w:rsidRPr="00D37859" w:rsidTr="009C5A59">
        <w:trPr>
          <w:trHeight w:val="4426"/>
        </w:trPr>
        <w:tc>
          <w:tcPr>
            <w:tcW w:w="851" w:type="dxa"/>
            <w:shd w:val="clear" w:color="auto" w:fill="auto"/>
          </w:tcPr>
          <w:p w:rsidR="00865F6F" w:rsidRPr="00D37859" w:rsidRDefault="00865F6F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865F6F" w:rsidRPr="00D37859" w:rsidRDefault="00865F6F" w:rsidP="0012583B"/>
        </w:tc>
        <w:tc>
          <w:tcPr>
            <w:tcW w:w="1701" w:type="dxa"/>
            <w:shd w:val="clear" w:color="auto" w:fill="auto"/>
          </w:tcPr>
          <w:p w:rsidR="00865F6F" w:rsidRPr="00D37859" w:rsidRDefault="00865F6F" w:rsidP="0012583B">
            <w:r w:rsidRPr="00D37859">
              <w:t>Как ты воспринимаешь мир</w:t>
            </w:r>
          </w:p>
          <w:p w:rsidR="00865F6F" w:rsidRPr="00D37859" w:rsidRDefault="00865F6F" w:rsidP="0012583B">
            <w:r w:rsidRPr="00D37859">
              <w:t>Твоё тело</w:t>
            </w:r>
          </w:p>
        </w:tc>
        <w:tc>
          <w:tcPr>
            <w:tcW w:w="1134" w:type="dxa"/>
            <w:shd w:val="clear" w:color="auto" w:fill="auto"/>
          </w:tcPr>
          <w:p w:rsidR="00865F6F" w:rsidRPr="00D37859" w:rsidRDefault="00865F6F" w:rsidP="0012583B">
            <w:r w:rsidRPr="00D37859">
              <w:t>УЗЗВУ</w:t>
            </w:r>
          </w:p>
        </w:tc>
        <w:tc>
          <w:tcPr>
            <w:tcW w:w="3118" w:type="dxa"/>
            <w:shd w:val="clear" w:color="auto" w:fill="auto"/>
          </w:tcPr>
          <w:p w:rsidR="00865F6F" w:rsidRPr="00D37859" w:rsidRDefault="00865F6F" w:rsidP="0012583B">
            <w:r w:rsidRPr="00D37859">
              <w:t>Значение органов чувств в жизни человека</w:t>
            </w:r>
          </w:p>
          <w:p w:rsidR="00865F6F" w:rsidRPr="00D37859" w:rsidRDefault="00865F6F" w:rsidP="0012583B">
            <w:r w:rsidRPr="00D37859">
              <w:t>Знакомство с внешним строением человека, с отделами тела и их основными частями. Значение осанки</w:t>
            </w:r>
          </w:p>
        </w:tc>
        <w:tc>
          <w:tcPr>
            <w:tcW w:w="3119" w:type="dxa"/>
            <w:shd w:val="clear" w:color="auto" w:fill="auto"/>
          </w:tcPr>
          <w:p w:rsidR="00865F6F" w:rsidRPr="00D37859" w:rsidRDefault="00865F6F" w:rsidP="0012583B">
            <w:r w:rsidRPr="00D37859">
              <w:t>Знать:</w:t>
            </w:r>
          </w:p>
          <w:p w:rsidR="00865F6F" w:rsidRPr="00D37859" w:rsidRDefault="00865F6F" w:rsidP="0012583B">
            <w:r w:rsidRPr="00D37859">
              <w:t>- органы чувств и их значение.</w:t>
            </w:r>
          </w:p>
          <w:p w:rsidR="00865F6F" w:rsidRPr="00D37859" w:rsidRDefault="00865F6F" w:rsidP="0012583B">
            <w:r w:rsidRPr="00D37859">
              <w:t>Знать:</w:t>
            </w:r>
          </w:p>
          <w:p w:rsidR="00865F6F" w:rsidRPr="00D37859" w:rsidRDefault="00865F6F" w:rsidP="0012583B">
            <w:r w:rsidRPr="00D37859">
              <w:t>- основные части тела;</w:t>
            </w:r>
          </w:p>
          <w:p w:rsidR="00865F6F" w:rsidRPr="00D37859" w:rsidRDefault="00865F6F" w:rsidP="0012583B">
            <w:r w:rsidRPr="00D37859">
              <w:t>- о здоровом образе жизни и основных правилах личной гигиены.</w:t>
            </w:r>
          </w:p>
          <w:p w:rsidR="00865F6F" w:rsidRPr="00D37859" w:rsidRDefault="00865F6F" w:rsidP="0012583B">
            <w:r w:rsidRPr="00D37859">
              <w:t>Уметь:</w:t>
            </w:r>
          </w:p>
          <w:p w:rsidR="00865F6F" w:rsidRPr="00D37859" w:rsidRDefault="00865F6F" w:rsidP="0012583B">
            <w:r w:rsidRPr="00D37859">
              <w:t>- выполнять элементарные правила личной гигиены</w:t>
            </w:r>
          </w:p>
        </w:tc>
        <w:tc>
          <w:tcPr>
            <w:tcW w:w="2410" w:type="dxa"/>
            <w:shd w:val="clear" w:color="auto" w:fill="auto"/>
          </w:tcPr>
          <w:p w:rsidR="00865F6F" w:rsidRPr="00D37859" w:rsidRDefault="00865F6F" w:rsidP="0012583B">
            <w:r w:rsidRPr="00D37859">
              <w:t>Формировать умение участвовать в учебном диалоге, соблюдать нормы речевого этикета, передавать  в связном повествовании полученную информацию.</w:t>
            </w:r>
          </w:p>
          <w:p w:rsidR="00865F6F" w:rsidRPr="00D37859" w:rsidRDefault="00865F6F" w:rsidP="0012583B">
            <w:r w:rsidRPr="00D37859">
              <w:t>Формировать способность к самооценке.</w:t>
            </w:r>
          </w:p>
        </w:tc>
        <w:tc>
          <w:tcPr>
            <w:tcW w:w="2410" w:type="dxa"/>
          </w:tcPr>
          <w:p w:rsidR="00865F6F" w:rsidRPr="00D37859" w:rsidRDefault="00865F6F" w:rsidP="0012583B"/>
          <w:p w:rsidR="00865F6F" w:rsidRPr="00D37859" w:rsidRDefault="00865F6F" w:rsidP="0084219D">
            <w:pPr>
              <w:widowControl/>
              <w:suppressAutoHyphens w:val="0"/>
              <w:jc w:val="both"/>
              <w:rPr>
                <w:rFonts w:eastAsia="Calibri"/>
                <w:kern w:val="0"/>
                <w:u w:val="single"/>
              </w:rPr>
            </w:pPr>
            <w:r w:rsidRPr="00D37859">
              <w:rPr>
                <w:rFonts w:eastAsia="Calibri"/>
                <w:kern w:val="0"/>
              </w:rPr>
              <w:t>Воспринимать свойства предметов с помощью органов чувств, объяснять, как с помощью органов чувств различать предметы и их признаки.</w:t>
            </w:r>
          </w:p>
          <w:p w:rsidR="00865F6F" w:rsidRPr="00D37859" w:rsidRDefault="00865F6F" w:rsidP="0084219D">
            <w:pPr>
              <w:rPr>
                <w:rFonts w:eastAsia="Calibri"/>
                <w:kern w:val="0"/>
                <w:u w:val="single"/>
              </w:rPr>
            </w:pPr>
            <w:r w:rsidRPr="00D37859">
              <w:t xml:space="preserve">Объяснять значение физкультуры и спорта, выполнять упражнения утренней зарядки, придумывать свои упражнения 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Как ты питаешься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Здоровье и питание. Понимание значения правильного питания в жизни человека. Памятка правильного питания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Знать:</w:t>
            </w:r>
          </w:p>
          <w:p w:rsidR="00E74403" w:rsidRPr="00D37859" w:rsidRDefault="00E74403" w:rsidP="0012583B">
            <w:r w:rsidRPr="00D37859">
              <w:t>- о здоровом образе жизни;</w:t>
            </w:r>
          </w:p>
          <w:p w:rsidR="00E74403" w:rsidRPr="00D37859" w:rsidRDefault="00E74403" w:rsidP="0012583B">
            <w:r w:rsidRPr="00D37859">
              <w:t>-  элементарные правила личной гигиены;</w:t>
            </w:r>
          </w:p>
          <w:p w:rsidR="00E74403" w:rsidRPr="00D37859" w:rsidRDefault="00E74403" w:rsidP="0012583B">
            <w:r w:rsidRPr="00D37859">
              <w:t>- о мире невидимых существ и их роли в распространении болезней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84219D" w:rsidP="0012583B">
            <w:r w:rsidRPr="00D37859">
              <w:t>Формировать способность к самооценке.</w:t>
            </w:r>
          </w:p>
        </w:tc>
        <w:tc>
          <w:tcPr>
            <w:tcW w:w="2410" w:type="dxa"/>
          </w:tcPr>
          <w:p w:rsidR="0084219D" w:rsidRPr="00D37859" w:rsidRDefault="0084219D" w:rsidP="0012583B"/>
          <w:p w:rsidR="0084219D" w:rsidRPr="00D37859" w:rsidRDefault="0084219D" w:rsidP="0084219D">
            <w:pPr>
              <w:widowControl/>
              <w:suppressAutoHyphens w:val="0"/>
              <w:rPr>
                <w:rFonts w:eastAsia="Calibri"/>
                <w:kern w:val="0"/>
                <w:u w:val="single"/>
              </w:rPr>
            </w:pPr>
            <w:r w:rsidRPr="00D37859">
              <w:rPr>
                <w:rFonts w:eastAsia="Calibri"/>
                <w:kern w:val="0"/>
              </w:rPr>
              <w:t>Составлять меню.</w:t>
            </w:r>
          </w:p>
          <w:p w:rsidR="00E74403" w:rsidRPr="00D37859" w:rsidRDefault="00E74403" w:rsidP="0084219D"/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Твоя одежда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Три аспекта значения одежды для человека. Значение соответствия одежды профессии, роду занятий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Знать:</w:t>
            </w:r>
          </w:p>
          <w:p w:rsidR="00E74403" w:rsidRPr="00D37859" w:rsidRDefault="00E74403" w:rsidP="0012583B">
            <w:r w:rsidRPr="00D37859">
              <w:t>- о здоровом образе жизни и об элементарных правилах личной гигиены;</w:t>
            </w:r>
          </w:p>
          <w:p w:rsidR="00E74403" w:rsidRPr="00D37859" w:rsidRDefault="00E74403" w:rsidP="0012583B">
            <w:r w:rsidRPr="00D37859">
              <w:t>- о профессиях родителей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84219D" w:rsidP="0012583B">
            <w:r w:rsidRPr="00D37859">
              <w:t>Формировать способность к самооценке.</w:t>
            </w:r>
          </w:p>
        </w:tc>
        <w:tc>
          <w:tcPr>
            <w:tcW w:w="2410" w:type="dxa"/>
          </w:tcPr>
          <w:p w:rsidR="00E74403" w:rsidRPr="00D37859" w:rsidRDefault="0084219D" w:rsidP="0084219D">
            <w:pPr>
              <w:widowControl/>
              <w:suppressAutoHyphens w:val="0"/>
              <w:jc w:val="both"/>
              <w:rPr>
                <w:rFonts w:eastAsia="Calibri"/>
                <w:kern w:val="0"/>
                <w:u w:val="single"/>
              </w:rPr>
            </w:pPr>
            <w:r w:rsidRPr="00D37859">
              <w:rPr>
                <w:rFonts w:eastAsia="Calibri"/>
                <w:kern w:val="0"/>
              </w:rPr>
              <w:t xml:space="preserve">Находить дополнительную информацию в справочнике, в учебнике. Участвовать в коллективной подготовке выставке </w:t>
            </w:r>
            <w:r w:rsidRPr="00D37859">
              <w:rPr>
                <w:rFonts w:eastAsia="Calibri"/>
                <w:kern w:val="0"/>
              </w:rPr>
              <w:lastRenderedPageBreak/>
              <w:t>рисунков, создании фотоальбома, стенда с сообщениями, выставке костюмов на тему «Одежда»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Будь здоров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Соблюдение основных гигиенических правил. Сравнение понятий «здоровье» – «болезнь». Причины инфекционных заболеваний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Знать о здоровом образе жизни и об элементарных правилах личной гигиены. </w:t>
            </w:r>
          </w:p>
          <w:p w:rsidR="00E74403" w:rsidRPr="00D37859" w:rsidRDefault="00E74403" w:rsidP="0012583B">
            <w:r w:rsidRPr="00D37859">
              <w:t>Уметь выполнять элементарные правила личной гигиены</w:t>
            </w:r>
          </w:p>
        </w:tc>
        <w:tc>
          <w:tcPr>
            <w:tcW w:w="2410" w:type="dxa"/>
            <w:shd w:val="clear" w:color="auto" w:fill="auto"/>
          </w:tcPr>
          <w:p w:rsidR="0084219D" w:rsidRPr="00D37859" w:rsidRDefault="0084219D" w:rsidP="0012583B">
            <w:r w:rsidRPr="00D37859">
              <w:t>Формирование установки на безопасный, здоровый образ жизни</w:t>
            </w:r>
          </w:p>
          <w:p w:rsidR="00E74403" w:rsidRPr="00D37859" w:rsidRDefault="0084219D" w:rsidP="0084219D">
            <w:r w:rsidRPr="00D37859">
              <w:t>Формировать способность к самооценке.</w:t>
            </w:r>
          </w:p>
        </w:tc>
        <w:tc>
          <w:tcPr>
            <w:tcW w:w="2410" w:type="dxa"/>
          </w:tcPr>
          <w:p w:rsidR="0084219D" w:rsidRPr="00D37859" w:rsidRDefault="0084219D" w:rsidP="0084219D">
            <w:pPr>
              <w:rPr>
                <w:u w:val="single"/>
              </w:rPr>
            </w:pPr>
            <w:r w:rsidRPr="00D37859">
              <w:t>Осваивать нормы поведения при работе в парах.</w:t>
            </w:r>
          </w:p>
          <w:p w:rsidR="00E74403" w:rsidRPr="00D37859" w:rsidRDefault="0084219D" w:rsidP="0012583B">
            <w:r w:rsidRPr="00D37859">
              <w:t>Оценивать своё поведение и поведение партнера в процессе выполнения задания в парах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Твоё настроение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Эмоциональное состояния человека и его изменение в зависимости от ситуации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 виды эмоционального состояния.</w:t>
            </w:r>
          </w:p>
          <w:p w:rsidR="00E74403" w:rsidRPr="00D37859" w:rsidRDefault="00E74403" w:rsidP="0012583B">
            <w:r w:rsidRPr="00D37859">
              <w:t>Уметь различать эмоциональные состояния людей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84219D" w:rsidP="0012583B">
            <w:r w:rsidRPr="00D37859">
              <w:t>Формировать умение участвовать в учебном диалоге, соблюдать нормы речевого этикета, передавать в связном повествовании полученную информацию.</w:t>
            </w:r>
          </w:p>
        </w:tc>
        <w:tc>
          <w:tcPr>
            <w:tcW w:w="2410" w:type="dxa"/>
          </w:tcPr>
          <w:p w:rsidR="00E74403" w:rsidRPr="00D37859" w:rsidRDefault="0084219D" w:rsidP="0084219D">
            <w:pPr>
              <w:rPr>
                <w:u w:val="single"/>
              </w:rPr>
            </w:pPr>
            <w:r w:rsidRPr="00D37859">
              <w:t>Оценивать своё эмоциональное состояние и выполнять элементарные приёмы управления собой. Различать эмоциональные состояния людей.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Будь </w:t>
            </w:r>
          </w:p>
          <w:p w:rsidR="00E74403" w:rsidRPr="00D37859" w:rsidRDefault="00E74403" w:rsidP="0012583B">
            <w:r w:rsidRPr="00D37859">
              <w:t>внимательным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Значение внимания и памяти в жизни человека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  о здоровом образе жизни и об элементарных правилах личной гигиены.</w:t>
            </w:r>
          </w:p>
          <w:p w:rsidR="00E74403" w:rsidRPr="00D37859" w:rsidRDefault="00E74403" w:rsidP="0012583B">
            <w:r w:rsidRPr="00D37859">
              <w:t>Уметь выполнять элементарные правила личной гигиены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84219D" w:rsidP="0012583B">
            <w:r w:rsidRPr="00D37859">
              <w:t>Формирование установки на безопасный, здоровый образ жизни</w:t>
            </w:r>
          </w:p>
          <w:p w:rsidR="0084219D" w:rsidRPr="00D37859" w:rsidRDefault="0084219D" w:rsidP="0012583B">
            <w:r w:rsidRPr="00D37859">
              <w:t>Формировать способность к самооценке.</w:t>
            </w:r>
          </w:p>
        </w:tc>
        <w:tc>
          <w:tcPr>
            <w:tcW w:w="2410" w:type="dxa"/>
          </w:tcPr>
          <w:p w:rsidR="00E74403" w:rsidRPr="00D37859" w:rsidRDefault="0084219D" w:rsidP="0012583B">
            <w:r w:rsidRPr="00D37859">
              <w:t>Выполнять задания, тренирующие внимание и память в разнообразных видах деятельности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«Полна природа </w:t>
            </w:r>
            <w:r w:rsidRPr="00D37859">
              <w:lastRenderedPageBreak/>
              <w:t>удивления»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lastRenderedPageBreak/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Дать представление и живой и неживой природе, </w:t>
            </w:r>
            <w:r w:rsidRPr="00D37859">
              <w:lastRenderedPageBreak/>
              <w:t xml:space="preserve">явлениях природы. </w:t>
            </w:r>
            <w:r w:rsidRPr="00D37859">
              <w:rPr>
                <w:spacing w:val="-6"/>
              </w:rPr>
              <w:t>Эмоциональное воздействие природы на человека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lastRenderedPageBreak/>
              <w:t xml:space="preserve">Знать наиболее характерные признаки </w:t>
            </w:r>
            <w:r w:rsidRPr="00D37859">
              <w:lastRenderedPageBreak/>
              <w:t>времён года.</w:t>
            </w:r>
          </w:p>
          <w:p w:rsidR="00E74403" w:rsidRPr="00D37859" w:rsidRDefault="00E74403" w:rsidP="0012583B">
            <w:r w:rsidRPr="00D37859">
              <w:t>Уметь правильно вести себя в природе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84219D" w:rsidP="0012583B">
            <w:r w:rsidRPr="00D37859">
              <w:lastRenderedPageBreak/>
              <w:t xml:space="preserve">Расширить, систематизировать и </w:t>
            </w:r>
            <w:r w:rsidRPr="00D37859">
              <w:lastRenderedPageBreak/>
              <w:t>углубить исходные представления о природных и социальных объектах окружающего мира, осознать целостность окружающего мира, заложить основы экологической грамотности.</w:t>
            </w:r>
          </w:p>
        </w:tc>
        <w:tc>
          <w:tcPr>
            <w:tcW w:w="2410" w:type="dxa"/>
          </w:tcPr>
          <w:p w:rsidR="0084219D" w:rsidRPr="00D37859" w:rsidRDefault="0084219D" w:rsidP="0084219D">
            <w:pPr>
              <w:rPr>
                <w:u w:val="single"/>
              </w:rPr>
            </w:pPr>
            <w:r w:rsidRPr="00D37859">
              <w:lastRenderedPageBreak/>
              <w:t xml:space="preserve">Различать объекты живой и неживой </w:t>
            </w:r>
            <w:r w:rsidRPr="00D37859">
              <w:lastRenderedPageBreak/>
              <w:t>природы. Классифицировать объекты живой и неживой природы по разным признакам.</w:t>
            </w:r>
          </w:p>
          <w:p w:rsidR="00E74403" w:rsidRPr="00D37859" w:rsidRDefault="00E74403" w:rsidP="0012583B"/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  <w:rPr>
                <w:spacing w:val="-2"/>
              </w:r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>
            <w:pPr>
              <w:rPr>
                <w:spacing w:val="-2"/>
              </w:rPr>
            </w:pPr>
          </w:p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Вода и воздух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Урок-наблюдение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Вода и воздух – главные условия жизни на земле. Обсуждение результатов опыта и значения воды в жизни человека, растений. Демонстрация опыта, доказывающего наличие воздуха «везде»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 признаки времён года.</w:t>
            </w:r>
          </w:p>
          <w:p w:rsidR="00E74403" w:rsidRPr="00D37859" w:rsidRDefault="00E74403" w:rsidP="0012583B">
            <w:r w:rsidRPr="00D37859">
              <w:t>Могут знать условия жизни  растений и животных (свет, тепло, воздух, вода, почва)</w:t>
            </w:r>
          </w:p>
          <w:p w:rsidR="00E74403" w:rsidRPr="00D37859" w:rsidRDefault="00E74403" w:rsidP="0012583B"/>
        </w:tc>
        <w:tc>
          <w:tcPr>
            <w:tcW w:w="2410" w:type="dxa"/>
            <w:shd w:val="clear" w:color="auto" w:fill="auto"/>
          </w:tcPr>
          <w:p w:rsidR="00E74403" w:rsidRPr="00D37859" w:rsidRDefault="0084219D" w:rsidP="0012583B">
            <w:r w:rsidRPr="00D37859">
              <w:t>Расширить, систематизировать и углубить исходные представления о природных и социальных объектах окружающего мира, осознать целостность окружающего мира, заложить основы экологической грамотности.</w:t>
            </w:r>
          </w:p>
        </w:tc>
        <w:tc>
          <w:tcPr>
            <w:tcW w:w="2410" w:type="dxa"/>
          </w:tcPr>
          <w:p w:rsidR="004F43C0" w:rsidRPr="00D37859" w:rsidRDefault="004F43C0" w:rsidP="004F43C0">
            <w:pPr>
              <w:rPr>
                <w:u w:val="single"/>
              </w:rPr>
            </w:pPr>
            <w:r w:rsidRPr="00D37859">
              <w:t>Распределять роли при выполнении задания в парах, фиксировать правильные ответы и ошибки в таблице, оценивать количество ошибок.</w:t>
            </w:r>
          </w:p>
          <w:p w:rsidR="00E74403" w:rsidRPr="00D37859" w:rsidRDefault="004F43C0" w:rsidP="0012583B">
            <w:r w:rsidRPr="00D37859">
              <w:t>Наблюдение за замерзанием воды, таянием льда и снега, растворением в воде сахара и соли, кипячением воды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Зима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Знакомство с зимними явлениями в природе. Измерение глубины снежного покрова. Наблюдение за растительным и животным миром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Знать:</w:t>
            </w:r>
          </w:p>
          <w:p w:rsidR="00E74403" w:rsidRPr="00D37859" w:rsidRDefault="00E74403" w:rsidP="0012583B">
            <w:r w:rsidRPr="00D37859">
              <w:t>- наиболее характерные признаки времён года;</w:t>
            </w:r>
          </w:p>
          <w:p w:rsidR="00E74403" w:rsidRPr="00D37859" w:rsidRDefault="00E74403" w:rsidP="0012583B">
            <w:r w:rsidRPr="00D37859">
              <w:t>- состояние растений, животных;</w:t>
            </w:r>
          </w:p>
          <w:p w:rsidR="00E74403" w:rsidRPr="00D37859" w:rsidRDefault="00E74403" w:rsidP="0012583B">
            <w:pPr>
              <w:rPr>
                <w:spacing w:val="-6"/>
              </w:rPr>
            </w:pPr>
            <w:r w:rsidRPr="00D37859">
              <w:rPr>
                <w:spacing w:val="-6"/>
              </w:rPr>
              <w:t>- название зимних месяцев.</w:t>
            </w:r>
          </w:p>
          <w:p w:rsidR="00E74403" w:rsidRPr="00D37859" w:rsidRDefault="00E74403" w:rsidP="0012583B">
            <w:r w:rsidRPr="00D37859">
              <w:t xml:space="preserve">Уметь правильно вести себя </w:t>
            </w:r>
            <w:r w:rsidRPr="00D37859">
              <w:lastRenderedPageBreak/>
              <w:t>в природе.</w:t>
            </w:r>
          </w:p>
          <w:p w:rsidR="00E74403" w:rsidRPr="00D37859" w:rsidRDefault="00E74403" w:rsidP="0012583B">
            <w:r w:rsidRPr="00D37859">
              <w:t>Могут знать:</w:t>
            </w:r>
          </w:p>
          <w:p w:rsidR="00E74403" w:rsidRPr="00D37859" w:rsidRDefault="00E74403" w:rsidP="0012583B">
            <w:r w:rsidRPr="00D37859">
              <w:t>- некоторые отличительные признаки групп животных.</w:t>
            </w:r>
          </w:p>
          <w:p w:rsidR="00E74403" w:rsidRPr="00D37859" w:rsidRDefault="00E74403" w:rsidP="0012583B">
            <w:r w:rsidRPr="00D37859">
              <w:t>Могут уметь:</w:t>
            </w:r>
          </w:p>
          <w:p w:rsidR="00E74403" w:rsidRPr="00D37859" w:rsidRDefault="00E74403" w:rsidP="0012583B">
            <w:r w:rsidRPr="00D37859">
              <w:t>- различать деревья, травы, лиственные и хвойные деревья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4F43C0" w:rsidP="0012583B">
            <w:r w:rsidRPr="00D37859">
              <w:lastRenderedPageBreak/>
              <w:t>Научиться устанавливать и выявлять причинно-следственные связи в окружающем мире.</w:t>
            </w:r>
          </w:p>
          <w:p w:rsidR="004F43C0" w:rsidRPr="00D37859" w:rsidRDefault="004F43C0" w:rsidP="0012583B">
            <w:r w:rsidRPr="00D37859">
              <w:t xml:space="preserve">Уметь адекватно использовать </w:t>
            </w:r>
            <w:r w:rsidRPr="00D37859">
              <w:lastRenderedPageBreak/>
              <w:t>речевые средства для решения различных коммуникативных и познавательных задач.</w:t>
            </w:r>
          </w:p>
        </w:tc>
        <w:tc>
          <w:tcPr>
            <w:tcW w:w="2410" w:type="dxa"/>
          </w:tcPr>
          <w:p w:rsidR="004F43C0" w:rsidRPr="00D37859" w:rsidRDefault="004F43C0" w:rsidP="004F43C0">
            <w:pPr>
              <w:rPr>
                <w:u w:val="single"/>
              </w:rPr>
            </w:pPr>
            <w:r w:rsidRPr="00D37859">
              <w:lastRenderedPageBreak/>
              <w:t>Обсуждать правила поведения в природе и выполнять их.</w:t>
            </w:r>
          </w:p>
          <w:p w:rsidR="00E74403" w:rsidRPr="00D37859" w:rsidRDefault="004F43C0" w:rsidP="0012583B">
            <w:r w:rsidRPr="00D37859">
              <w:t>Получать информацию с помощью схем и рисунков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Времена года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УОСЗ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Обобщение и </w:t>
            </w:r>
            <w:r w:rsidRPr="00D37859">
              <w:rPr>
                <w:spacing w:val="-6"/>
              </w:rPr>
              <w:t>систематизация знаний детей о сезонных явлениях в природе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Знать:</w:t>
            </w:r>
          </w:p>
          <w:p w:rsidR="00E74403" w:rsidRPr="00D37859" w:rsidRDefault="00E74403" w:rsidP="0012583B">
            <w:pPr>
              <w:rPr>
                <w:spacing w:val="-6"/>
              </w:rPr>
            </w:pPr>
            <w:r w:rsidRPr="00D37859">
              <w:rPr>
                <w:spacing w:val="-6"/>
              </w:rPr>
              <w:t>- отличительные признаки деревьев, кустарников, лиственных и хвойных деревьев, травяных растений.</w:t>
            </w:r>
          </w:p>
          <w:p w:rsidR="00E74403" w:rsidRPr="00D37859" w:rsidRDefault="00E74403" w:rsidP="0012583B">
            <w:r w:rsidRPr="00D37859">
              <w:t>Уметь:</w:t>
            </w:r>
          </w:p>
          <w:p w:rsidR="00E74403" w:rsidRPr="00D37859" w:rsidRDefault="00E74403" w:rsidP="0012583B">
            <w:pPr>
              <w:rPr>
                <w:spacing w:val="-6"/>
              </w:rPr>
            </w:pPr>
            <w:r w:rsidRPr="00D37859">
              <w:rPr>
                <w:spacing w:val="-6"/>
              </w:rPr>
              <w:t>- приводить примеры диких и домашних животных;</w:t>
            </w:r>
          </w:p>
          <w:p w:rsidR="00E74403" w:rsidRPr="00D37859" w:rsidRDefault="00E74403" w:rsidP="0012583B">
            <w:r w:rsidRPr="00D37859">
              <w:t>- правильно вести себя в природе.</w:t>
            </w:r>
          </w:p>
          <w:p w:rsidR="00E74403" w:rsidRPr="00D37859" w:rsidRDefault="00E74403" w:rsidP="0012583B">
            <w:r w:rsidRPr="00D37859">
              <w:t>Могут уметь:</w:t>
            </w:r>
          </w:p>
          <w:p w:rsidR="00E74403" w:rsidRPr="00D37859" w:rsidRDefault="00E74403" w:rsidP="0012583B">
            <w:r w:rsidRPr="00D37859">
              <w:t>- различать объекты живой и не живой природы;</w:t>
            </w:r>
          </w:p>
          <w:p w:rsidR="00E74403" w:rsidRPr="00D37859" w:rsidRDefault="00E74403" w:rsidP="0012583B">
            <w:r w:rsidRPr="00D37859">
              <w:t>- различать деревья, кустарники, травы, лиственные и хвойные растения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4F43C0" w:rsidP="0012583B">
            <w:pPr>
              <w:rPr>
                <w:color w:val="000000"/>
                <w:spacing w:val="3"/>
              </w:rPr>
            </w:pPr>
            <w:r w:rsidRPr="00D37859">
              <w:t>Расширить, систематизировать и углубить исходные представления о природных и социальных объектах окружающего мира, осознать целостность окружающего мира, заложить основы экологической грамотности.</w:t>
            </w:r>
          </w:p>
        </w:tc>
        <w:tc>
          <w:tcPr>
            <w:tcW w:w="2410" w:type="dxa"/>
          </w:tcPr>
          <w:p w:rsidR="004F43C0" w:rsidRPr="00D37859" w:rsidRDefault="004F43C0" w:rsidP="004F43C0">
            <w:pPr>
              <w:rPr>
                <w:u w:val="single"/>
              </w:rPr>
            </w:pPr>
            <w:r w:rsidRPr="00D37859">
              <w:t>Самостоятельно подбирать иллюстративный  и текстовый материал, характеризующий времена года.</w:t>
            </w:r>
          </w:p>
          <w:p w:rsidR="00E74403" w:rsidRPr="00D37859" w:rsidRDefault="00E74403" w:rsidP="0012583B">
            <w:pPr>
              <w:rPr>
                <w:color w:val="000000"/>
                <w:spacing w:val="3"/>
              </w:rPr>
            </w:pPr>
          </w:p>
        </w:tc>
      </w:tr>
      <w:tr w:rsidR="0062129A" w:rsidRPr="00D37859" w:rsidTr="0062129A">
        <w:trPr>
          <w:trHeight w:val="6347"/>
        </w:trPr>
        <w:tc>
          <w:tcPr>
            <w:tcW w:w="851" w:type="dxa"/>
            <w:shd w:val="clear" w:color="auto" w:fill="auto"/>
          </w:tcPr>
          <w:p w:rsidR="0062129A" w:rsidRPr="00D37859" w:rsidRDefault="0062129A" w:rsidP="0062129A">
            <w:pPr>
              <w:pStyle w:val="a6"/>
              <w:numPr>
                <w:ilvl w:val="0"/>
                <w:numId w:val="16"/>
              </w:numPr>
              <w:rPr>
                <w:spacing w:val="-2"/>
              </w:rPr>
            </w:pPr>
          </w:p>
        </w:tc>
        <w:tc>
          <w:tcPr>
            <w:tcW w:w="709" w:type="dxa"/>
            <w:shd w:val="clear" w:color="auto" w:fill="auto"/>
          </w:tcPr>
          <w:p w:rsidR="0062129A" w:rsidRPr="00D37859" w:rsidRDefault="0062129A" w:rsidP="0012583B">
            <w:pPr>
              <w:spacing w:after="200"/>
            </w:pPr>
          </w:p>
          <w:p w:rsidR="0062129A" w:rsidRPr="00D37859" w:rsidRDefault="0062129A" w:rsidP="0012583B">
            <w:pPr>
              <w:rPr>
                <w:spacing w:val="-2"/>
              </w:rPr>
            </w:pPr>
          </w:p>
        </w:tc>
        <w:tc>
          <w:tcPr>
            <w:tcW w:w="1701" w:type="dxa"/>
            <w:shd w:val="clear" w:color="auto" w:fill="auto"/>
          </w:tcPr>
          <w:p w:rsidR="0062129A" w:rsidRPr="00D37859" w:rsidRDefault="0062129A" w:rsidP="0062129A">
            <w:r w:rsidRPr="00D37859">
              <w:t xml:space="preserve">Как устроено </w:t>
            </w:r>
          </w:p>
          <w:p w:rsidR="0062129A" w:rsidRPr="00D37859" w:rsidRDefault="0062129A" w:rsidP="0062129A">
            <w:r w:rsidRPr="00D37859">
              <w:t>растение Деревья, кустарники, травы</w:t>
            </w:r>
          </w:p>
        </w:tc>
        <w:tc>
          <w:tcPr>
            <w:tcW w:w="1134" w:type="dxa"/>
            <w:shd w:val="clear" w:color="auto" w:fill="auto"/>
          </w:tcPr>
          <w:p w:rsidR="0062129A" w:rsidRPr="00D37859" w:rsidRDefault="0062129A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62129A" w:rsidRPr="00D37859" w:rsidRDefault="0062129A" w:rsidP="0012583B">
            <w:r w:rsidRPr="00D37859">
              <w:t>Понимание обобщённого представления «растение» – живое существо, внешнее строение растения, его части</w:t>
            </w:r>
          </w:p>
          <w:p w:rsidR="0062129A" w:rsidRPr="00D37859" w:rsidRDefault="0062129A" w:rsidP="0012583B">
            <w:r w:rsidRPr="00D37859">
              <w:t>Знакомство с существенными признаками жизненных форм растений, основные признаки</w:t>
            </w:r>
          </w:p>
        </w:tc>
        <w:tc>
          <w:tcPr>
            <w:tcW w:w="3119" w:type="dxa"/>
            <w:shd w:val="clear" w:color="auto" w:fill="auto"/>
          </w:tcPr>
          <w:p w:rsidR="0062129A" w:rsidRPr="00D37859" w:rsidRDefault="0062129A" w:rsidP="0012583B">
            <w:r w:rsidRPr="00D37859">
              <w:t>Знать название частей растения.</w:t>
            </w:r>
          </w:p>
          <w:p w:rsidR="0062129A" w:rsidRPr="00D37859" w:rsidRDefault="0062129A" w:rsidP="0012583B">
            <w:r w:rsidRPr="00D37859">
              <w:t>Уметь различать части растения.</w:t>
            </w:r>
          </w:p>
          <w:p w:rsidR="0062129A" w:rsidRPr="00D37859" w:rsidRDefault="0062129A" w:rsidP="0012583B">
            <w:pPr>
              <w:ind w:right="-108"/>
              <w:rPr>
                <w:spacing w:val="-6"/>
              </w:rPr>
            </w:pPr>
            <w:r w:rsidRPr="00D37859">
              <w:rPr>
                <w:spacing w:val="-6"/>
              </w:rPr>
              <w:t>Могут знать условия жизни растений (воздух, вода и др.)</w:t>
            </w:r>
          </w:p>
          <w:p w:rsidR="0062129A" w:rsidRPr="00D37859" w:rsidRDefault="0062129A" w:rsidP="0012583B">
            <w:r w:rsidRPr="00D37859">
              <w:t>Знать:</w:t>
            </w:r>
          </w:p>
          <w:p w:rsidR="0062129A" w:rsidRPr="00D37859" w:rsidRDefault="0062129A" w:rsidP="0012583B">
            <w:r w:rsidRPr="00D37859">
              <w:t xml:space="preserve">- отличительные признаки </w:t>
            </w:r>
            <w:r w:rsidRPr="00D37859">
              <w:rPr>
                <w:spacing w:val="-6"/>
              </w:rPr>
              <w:t>деревьев, кустарников, лиственных и хвойных деревьев, травяных растений.</w:t>
            </w:r>
          </w:p>
          <w:p w:rsidR="0062129A" w:rsidRPr="00D37859" w:rsidRDefault="0062129A" w:rsidP="0012583B">
            <w:r w:rsidRPr="00D37859">
              <w:t>Уметь:</w:t>
            </w:r>
          </w:p>
          <w:p w:rsidR="0062129A" w:rsidRPr="00D37859" w:rsidRDefault="0062129A" w:rsidP="0012583B">
            <w:r w:rsidRPr="00D37859">
              <w:t>- приводить примеры культурных и дикорастущих растений.</w:t>
            </w:r>
          </w:p>
          <w:p w:rsidR="0062129A" w:rsidRPr="00D37859" w:rsidRDefault="0062129A" w:rsidP="0012583B">
            <w:r w:rsidRPr="00D37859">
              <w:t>Могут знать:</w:t>
            </w:r>
          </w:p>
          <w:p w:rsidR="0062129A" w:rsidRPr="00D37859" w:rsidRDefault="0062129A" w:rsidP="0012583B">
            <w:pPr>
              <w:rPr>
                <w:spacing w:val="-6"/>
              </w:rPr>
            </w:pPr>
            <w:r w:rsidRPr="00D37859">
              <w:t>- различие деревьев</w:t>
            </w:r>
          </w:p>
        </w:tc>
        <w:tc>
          <w:tcPr>
            <w:tcW w:w="2410" w:type="dxa"/>
            <w:shd w:val="clear" w:color="auto" w:fill="auto"/>
          </w:tcPr>
          <w:p w:rsidR="0062129A" w:rsidRPr="00D37859" w:rsidRDefault="0062129A" w:rsidP="0012583B">
            <w:r w:rsidRPr="00D37859">
              <w:t>Формировать умение участвовать в учебном диалоге, соблюдать нормы речевого этикета, передавать в связном повествовании полученную информацию.</w:t>
            </w:r>
          </w:p>
          <w:p w:rsidR="0062129A" w:rsidRPr="00D37859" w:rsidRDefault="0062129A" w:rsidP="0012583B">
            <w:r w:rsidRPr="00D37859">
              <w:t>Расширить, систематизировать и углубить исходные представления о природных и социальных объектах окружающего мира, осознать целостность окружающего мира, заложить основы экологической грамотности</w:t>
            </w:r>
          </w:p>
        </w:tc>
        <w:tc>
          <w:tcPr>
            <w:tcW w:w="2410" w:type="dxa"/>
          </w:tcPr>
          <w:p w:rsidR="0062129A" w:rsidRPr="00D37859" w:rsidRDefault="0062129A" w:rsidP="0012583B">
            <w:r w:rsidRPr="00D37859">
              <w:t>Приводить примеры дикорастущих и культурных растений, растений леса, луга, села, сада, огорода, ядовитых растений</w:t>
            </w:r>
          </w:p>
          <w:p w:rsidR="0062129A" w:rsidRPr="00D37859" w:rsidRDefault="0062129A" w:rsidP="004F43C0">
            <w:pPr>
              <w:rPr>
                <w:u w:val="single"/>
              </w:rPr>
            </w:pPr>
            <w:r w:rsidRPr="00D37859">
              <w:t>Определять принадлежность растений к деревьям, кустарникам, травам.</w:t>
            </w:r>
          </w:p>
          <w:p w:rsidR="0062129A" w:rsidRPr="00D37859" w:rsidRDefault="0062129A" w:rsidP="004F43C0">
            <w:pPr>
              <w:rPr>
                <w:u w:val="single"/>
              </w:rPr>
            </w:pPr>
            <w:r w:rsidRPr="00D37859">
              <w:t>Выделять отличительные особенности лиственных и хвойных растений.</w:t>
            </w:r>
          </w:p>
          <w:p w:rsidR="0062129A" w:rsidRPr="00D37859" w:rsidRDefault="0062129A" w:rsidP="0012583B"/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Как развивается растение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Дать представление о разнообразии семян растений. Развитие растений из семян, выявление необходимых условий для произрастания семян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 названия частей растения.</w:t>
            </w:r>
          </w:p>
          <w:p w:rsidR="00E74403" w:rsidRPr="00D37859" w:rsidRDefault="00E74403" w:rsidP="0012583B">
            <w:r w:rsidRPr="00D37859">
              <w:t>Уметь различать части растения (корень, стебель, лист, цветок, плод)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4F43C0" w:rsidP="0012583B">
            <w:r w:rsidRPr="00D37859">
              <w:t xml:space="preserve">Расширить, систематизировать и углубить исходные представления о природных и социальных объектах окружающего мира, осознать целостность </w:t>
            </w:r>
            <w:r w:rsidRPr="00D37859">
              <w:lastRenderedPageBreak/>
              <w:t>окружающего мира, заложить основы экологической грамотности</w:t>
            </w:r>
          </w:p>
        </w:tc>
        <w:tc>
          <w:tcPr>
            <w:tcW w:w="2410" w:type="dxa"/>
          </w:tcPr>
          <w:p w:rsidR="004F43C0" w:rsidRPr="00D37859" w:rsidRDefault="004F43C0" w:rsidP="004F43C0">
            <w:pPr>
              <w:rPr>
                <w:u w:val="single"/>
              </w:rPr>
            </w:pPr>
            <w:r w:rsidRPr="00D37859">
              <w:lastRenderedPageBreak/>
              <w:t>Проводить опыты по проращиванию семян фасоли, по выращиванию растений из черенков домашних растений, луковиц.</w:t>
            </w:r>
          </w:p>
          <w:p w:rsidR="004F43C0" w:rsidRPr="00D37859" w:rsidRDefault="004F43C0" w:rsidP="004F43C0">
            <w:pPr>
              <w:rPr>
                <w:u w:val="single"/>
              </w:rPr>
            </w:pPr>
            <w:r w:rsidRPr="00D37859">
              <w:t xml:space="preserve">Фиксировать результаты наблюдений в </w:t>
            </w:r>
            <w:r w:rsidRPr="00D37859">
              <w:lastRenderedPageBreak/>
              <w:t>рабочей тетради.</w:t>
            </w:r>
          </w:p>
          <w:p w:rsidR="00E74403" w:rsidRPr="00D37859" w:rsidRDefault="00E74403" w:rsidP="0012583B"/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Растения в нашем классе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Дать представление о многообразии комнатных растений, знакомство с правилами ухода за ними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 названия частей растения.</w:t>
            </w:r>
          </w:p>
          <w:p w:rsidR="00E74403" w:rsidRPr="00D37859" w:rsidRDefault="00E74403" w:rsidP="0012583B">
            <w:r w:rsidRPr="00D37859">
              <w:t>Уметь:</w:t>
            </w:r>
          </w:p>
          <w:p w:rsidR="00E74403" w:rsidRPr="00D37859" w:rsidRDefault="00E74403" w:rsidP="0012583B">
            <w:r w:rsidRPr="00D37859">
              <w:t>- различать части растения;</w:t>
            </w:r>
          </w:p>
          <w:p w:rsidR="00E74403" w:rsidRPr="00D37859" w:rsidRDefault="00E74403" w:rsidP="0012583B">
            <w:r w:rsidRPr="00D37859">
              <w:t>- ухаживать за комнатными цветами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4F43C0" w:rsidP="0012583B">
            <w:r w:rsidRPr="00D37859">
              <w:t>Формировать умение участвовать в учебном диалоге, соблюдать нормы речевого этикета, передавать  в связном повествовании полученную информацию</w:t>
            </w:r>
          </w:p>
        </w:tc>
        <w:tc>
          <w:tcPr>
            <w:tcW w:w="2410" w:type="dxa"/>
          </w:tcPr>
          <w:p w:rsidR="004F43C0" w:rsidRPr="00D37859" w:rsidRDefault="004F43C0" w:rsidP="004F43C0">
            <w:pPr>
              <w:rPr>
                <w:u w:val="single"/>
              </w:rPr>
            </w:pPr>
            <w:r w:rsidRPr="00D37859">
              <w:rPr>
                <w:rFonts w:eastAsia="Calibri"/>
                <w:kern w:val="0"/>
              </w:rPr>
              <w:t>Распределять роли при выполнении задания в парах.</w:t>
            </w:r>
            <w:r w:rsidRPr="00D37859">
              <w:t xml:space="preserve"> Получать информацию с помощью схем и рисунков.</w:t>
            </w:r>
          </w:p>
          <w:p w:rsidR="00E74403" w:rsidRPr="00D37859" w:rsidRDefault="00E74403" w:rsidP="0012583B"/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Насекомые, </w:t>
            </w:r>
            <w:r w:rsidRPr="00D37859">
              <w:rPr>
                <w:spacing w:val="-6"/>
              </w:rPr>
              <w:t>птицы, рыбы, животные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Знакомство с разнообразием  животного мира, формирование знаний об основных группах (классах) животных, насекомых, рыб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Знать:</w:t>
            </w:r>
          </w:p>
          <w:p w:rsidR="00E74403" w:rsidRPr="00D37859" w:rsidRDefault="00E74403" w:rsidP="0012583B">
            <w:r w:rsidRPr="00D37859">
              <w:t>- названия некоторых животных, птиц, насекомых, рыб.</w:t>
            </w:r>
          </w:p>
          <w:p w:rsidR="00E74403" w:rsidRPr="00D37859" w:rsidRDefault="00E74403" w:rsidP="0012583B">
            <w:r w:rsidRPr="00D37859">
              <w:t>Уметь:</w:t>
            </w:r>
          </w:p>
          <w:p w:rsidR="00E74403" w:rsidRPr="00D37859" w:rsidRDefault="00E74403" w:rsidP="0012583B">
            <w:r w:rsidRPr="00D37859">
              <w:t>- правильно вести себя в природе.</w:t>
            </w:r>
          </w:p>
          <w:p w:rsidR="00E74403" w:rsidRPr="00D37859" w:rsidRDefault="00E74403" w:rsidP="0012583B">
            <w:r w:rsidRPr="00D37859">
              <w:t>Могут уметь:</w:t>
            </w:r>
          </w:p>
          <w:p w:rsidR="00E74403" w:rsidRPr="00D37859" w:rsidRDefault="00E74403" w:rsidP="0012583B">
            <w:r w:rsidRPr="00D37859">
              <w:t>- приводить примеры разных групп животных, насекомых и др.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4F43C0" w:rsidP="0012583B">
            <w:r w:rsidRPr="00D37859">
              <w:t>Формировать умение участвовать в учебном диалоге, соблюдать нормы речевого этикета, передавать  в связном повествовании полученную информацию</w:t>
            </w:r>
          </w:p>
        </w:tc>
        <w:tc>
          <w:tcPr>
            <w:tcW w:w="2410" w:type="dxa"/>
          </w:tcPr>
          <w:p w:rsidR="00E74403" w:rsidRPr="00D37859" w:rsidRDefault="004F43C0" w:rsidP="0012583B">
            <w:r w:rsidRPr="00D37859">
              <w:t>Самостоятельно проводить простейшие опыты, делать выводы на основе наблюдаемых явлений, определять принадлежность животных у группам по тому или иному признаку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Жизнь животных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Знакомство с основными </w:t>
            </w:r>
            <w:r w:rsidRPr="00D37859">
              <w:rPr>
                <w:spacing w:val="-4"/>
              </w:rPr>
              <w:t>проявлениями инстинкта –</w:t>
            </w:r>
            <w:r w:rsidRPr="00D37859">
              <w:t xml:space="preserve"> питанием, движением, знакомство с разнообразием животного мира, знакомство со способами питания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Знать:</w:t>
            </w:r>
          </w:p>
          <w:p w:rsidR="00E74403" w:rsidRPr="00D37859" w:rsidRDefault="00E74403" w:rsidP="0012583B">
            <w:r w:rsidRPr="00D37859">
              <w:t xml:space="preserve">- название птиц, рыб, насекомых, животных и их значение в жизни </w:t>
            </w:r>
          </w:p>
          <w:p w:rsidR="00E74403" w:rsidRPr="00D37859" w:rsidRDefault="00E74403" w:rsidP="0012583B">
            <w:r w:rsidRPr="00D37859">
              <w:t>человека.</w:t>
            </w:r>
          </w:p>
          <w:p w:rsidR="00E74403" w:rsidRPr="00D37859" w:rsidRDefault="00E74403" w:rsidP="0012583B">
            <w:r w:rsidRPr="00D37859">
              <w:t>Уметь:</w:t>
            </w:r>
          </w:p>
          <w:p w:rsidR="00E74403" w:rsidRPr="00D37859" w:rsidRDefault="00E74403" w:rsidP="0012583B">
            <w:r w:rsidRPr="00D37859">
              <w:t xml:space="preserve">- приводить примеры домашних и диких </w:t>
            </w:r>
            <w:r w:rsidRPr="00D37859">
              <w:lastRenderedPageBreak/>
              <w:t>животных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4F43C0" w:rsidP="0012583B">
            <w:r w:rsidRPr="00D37859">
              <w:lastRenderedPageBreak/>
              <w:t xml:space="preserve">Расширить, систематизировать и углубить исходные представления о природных и социальных объектах окружающего мира, </w:t>
            </w:r>
            <w:r w:rsidRPr="00D37859">
              <w:lastRenderedPageBreak/>
              <w:t>осознать целостность окружающего мира, заложить основы экологической грамотности</w:t>
            </w:r>
          </w:p>
        </w:tc>
        <w:tc>
          <w:tcPr>
            <w:tcW w:w="2410" w:type="dxa"/>
          </w:tcPr>
          <w:p w:rsidR="004F43C0" w:rsidRPr="00D37859" w:rsidRDefault="004F43C0" w:rsidP="004F43C0">
            <w:pPr>
              <w:rPr>
                <w:u w:val="single"/>
              </w:rPr>
            </w:pPr>
            <w:r w:rsidRPr="00D37859">
              <w:lastRenderedPageBreak/>
              <w:t>Составлять красную книгу (по материалам учебника рабочей тетради), дополнять её.</w:t>
            </w:r>
          </w:p>
          <w:p w:rsidR="004F43C0" w:rsidRPr="00D37859" w:rsidRDefault="004F43C0" w:rsidP="0012583B"/>
          <w:p w:rsidR="00E74403" w:rsidRPr="00D37859" w:rsidRDefault="00E74403" w:rsidP="004F43C0">
            <w:pPr>
              <w:ind w:firstLine="708"/>
            </w:pP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Домашние </w:t>
            </w:r>
          </w:p>
          <w:p w:rsidR="00E74403" w:rsidRPr="00D37859" w:rsidRDefault="00E74403" w:rsidP="0012583B">
            <w:r w:rsidRPr="00D37859">
              <w:t>животные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Многообразие домашних животных и их значение в жизни человека, классификация животных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Знать:</w:t>
            </w:r>
          </w:p>
          <w:p w:rsidR="00E74403" w:rsidRPr="00D37859" w:rsidRDefault="00E74403" w:rsidP="0012583B">
            <w:r w:rsidRPr="00D37859">
              <w:t>- значение домашних животных в жизни человека;</w:t>
            </w:r>
          </w:p>
          <w:p w:rsidR="00E74403" w:rsidRPr="00D37859" w:rsidRDefault="00E74403" w:rsidP="0012583B">
            <w:r w:rsidRPr="00D37859">
              <w:t>- некоторых охраняемых животных.</w:t>
            </w:r>
          </w:p>
          <w:p w:rsidR="00E74403" w:rsidRPr="00D37859" w:rsidRDefault="00E74403" w:rsidP="0012583B">
            <w:r w:rsidRPr="00D37859">
              <w:t>Уметь приводить примеры домашних животных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4F43C0" w:rsidP="004F43C0">
            <w:pPr>
              <w:ind w:firstLine="708"/>
            </w:pPr>
            <w:r w:rsidRPr="00D37859">
              <w:t>Уметь адекватно использовать речевые средства для решения различных коммуникативных и познавательных задач.</w:t>
            </w:r>
          </w:p>
        </w:tc>
        <w:tc>
          <w:tcPr>
            <w:tcW w:w="2410" w:type="dxa"/>
          </w:tcPr>
          <w:p w:rsidR="004F43C0" w:rsidRPr="00D37859" w:rsidRDefault="004F43C0" w:rsidP="004F43C0">
            <w:pPr>
              <w:rPr>
                <w:u w:val="single"/>
              </w:rPr>
            </w:pPr>
            <w:r w:rsidRPr="00D37859">
              <w:t>Объяснять различие между дикими и домашними животными.</w:t>
            </w:r>
          </w:p>
          <w:p w:rsidR="004F43C0" w:rsidRPr="00D37859" w:rsidRDefault="004F43C0" w:rsidP="004F43C0">
            <w:pPr>
              <w:rPr>
                <w:u w:val="single"/>
              </w:rPr>
            </w:pPr>
            <w:r w:rsidRPr="00D37859">
              <w:t>Распределять роли при выполнении задания в парах.</w:t>
            </w:r>
          </w:p>
          <w:p w:rsidR="00E74403" w:rsidRPr="00D37859" w:rsidRDefault="00E74403" w:rsidP="0012583B"/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«Береги природу, человек»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Формирование представления о характере взаимодействий человека и природы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 некоторые охраняемые растения и животных.</w:t>
            </w:r>
          </w:p>
          <w:p w:rsidR="00E74403" w:rsidRPr="00D37859" w:rsidRDefault="00E74403" w:rsidP="0012583B">
            <w:r w:rsidRPr="00D37859">
              <w:t>Уметь вести себя правильно в природе.</w:t>
            </w:r>
          </w:p>
          <w:p w:rsidR="00E74403" w:rsidRPr="00D37859" w:rsidRDefault="00E74403" w:rsidP="0012583B">
            <w:r w:rsidRPr="00D37859">
              <w:t>Могут уметь пользоваться схемами, справочной литературой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4F43C0" w:rsidP="0012583B">
            <w:r w:rsidRPr="00D37859">
              <w:t>Формировать умение участвовать в учебном диалоге, соблюдать нормы речевого этикета, передавать в связном повествовании полученную информацию.</w:t>
            </w:r>
          </w:p>
        </w:tc>
        <w:tc>
          <w:tcPr>
            <w:tcW w:w="2410" w:type="dxa"/>
          </w:tcPr>
          <w:p w:rsidR="004F43C0" w:rsidRPr="00D37859" w:rsidRDefault="004F43C0" w:rsidP="004F43C0">
            <w:pPr>
              <w:rPr>
                <w:u w:val="single"/>
              </w:rPr>
            </w:pPr>
            <w:r w:rsidRPr="00D37859">
              <w:t>Распределять роли при выполнении задания в парах.</w:t>
            </w:r>
          </w:p>
          <w:p w:rsidR="004F43C0" w:rsidRPr="00D37859" w:rsidRDefault="004F43C0" w:rsidP="004F43C0">
            <w:pPr>
              <w:rPr>
                <w:u w:val="single"/>
              </w:rPr>
            </w:pPr>
            <w:r w:rsidRPr="00D37859">
              <w:t>Обсуждать правила поведения в природе и выполнять их.</w:t>
            </w:r>
          </w:p>
          <w:p w:rsidR="00E74403" w:rsidRPr="00D37859" w:rsidRDefault="00E74403" w:rsidP="0012583B"/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«Наша Родина»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Понятие «Малая Родина». Наша страна – Россия. Народы России. Права и обязанности граждан страны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Знать:</w:t>
            </w:r>
          </w:p>
          <w:p w:rsidR="00E74403" w:rsidRPr="00D37859" w:rsidRDefault="00E74403" w:rsidP="0012583B">
            <w:r w:rsidRPr="00D37859">
              <w:t>- герб, флаг, столицу, название страны.</w:t>
            </w:r>
          </w:p>
          <w:p w:rsidR="00E74403" w:rsidRPr="00D37859" w:rsidRDefault="00E74403" w:rsidP="0012583B">
            <w:r w:rsidRPr="00D37859">
              <w:t>Могут знать гимн России</w:t>
            </w:r>
          </w:p>
        </w:tc>
        <w:tc>
          <w:tcPr>
            <w:tcW w:w="2410" w:type="dxa"/>
            <w:shd w:val="clear" w:color="auto" w:fill="auto"/>
          </w:tcPr>
          <w:p w:rsidR="004F43C0" w:rsidRPr="00D37859" w:rsidRDefault="004F43C0" w:rsidP="004F43C0">
            <w:r w:rsidRPr="00D37859">
              <w:t>Освоить доступные способы изучения общества (наблюдение, сравнение, классификация).</w:t>
            </w:r>
          </w:p>
          <w:p w:rsidR="00E74403" w:rsidRPr="00D37859" w:rsidRDefault="00E74403" w:rsidP="0012583B"/>
        </w:tc>
        <w:tc>
          <w:tcPr>
            <w:tcW w:w="2410" w:type="dxa"/>
          </w:tcPr>
          <w:p w:rsidR="004F43C0" w:rsidRPr="00D37859" w:rsidRDefault="004F43C0" w:rsidP="004F43C0">
            <w:pPr>
              <w:rPr>
                <w:u w:val="single"/>
              </w:rPr>
            </w:pPr>
            <w:r w:rsidRPr="00D37859">
              <w:t>Сочинять рассказ о путешествии (в паре), соблюдать очерёдность высказываний, продолжать тему, начатую партнером.</w:t>
            </w:r>
          </w:p>
          <w:p w:rsidR="004F43C0" w:rsidRPr="00D37859" w:rsidRDefault="004F43C0" w:rsidP="0012583B"/>
          <w:p w:rsidR="00E74403" w:rsidRPr="00D37859" w:rsidRDefault="00E74403" w:rsidP="004F43C0"/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Наш дом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Сформировать </w:t>
            </w:r>
            <w:r w:rsidRPr="00D37859">
              <w:lastRenderedPageBreak/>
              <w:t>представление о разнообразии населённых пунктов (город, посёлок, деревня, село)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lastRenderedPageBreak/>
              <w:t>Знать:</w:t>
            </w:r>
          </w:p>
          <w:p w:rsidR="00E74403" w:rsidRPr="00D37859" w:rsidRDefault="00E74403" w:rsidP="0012583B">
            <w:r w:rsidRPr="00D37859">
              <w:lastRenderedPageBreak/>
              <w:t>- герб, флаг, столицу, название страны.</w:t>
            </w:r>
          </w:p>
          <w:p w:rsidR="00E74403" w:rsidRPr="00D37859" w:rsidRDefault="00E74403" w:rsidP="0012583B">
            <w:r w:rsidRPr="00D37859">
              <w:t>Могут знать гимн России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4F43C0" w:rsidP="0012583B">
            <w:r w:rsidRPr="00D37859">
              <w:lastRenderedPageBreak/>
              <w:t xml:space="preserve">Формировать умение </w:t>
            </w:r>
            <w:r w:rsidRPr="00D37859">
              <w:lastRenderedPageBreak/>
              <w:t>участвовать в учебном диалоге, соблюдать нормы речевого этикета, передавать в связном повествовании полученную информацию.</w:t>
            </w:r>
          </w:p>
        </w:tc>
        <w:tc>
          <w:tcPr>
            <w:tcW w:w="2410" w:type="dxa"/>
          </w:tcPr>
          <w:p w:rsidR="004F43C0" w:rsidRPr="00D37859" w:rsidRDefault="004F43C0" w:rsidP="004F43C0">
            <w:pPr>
              <w:widowControl/>
              <w:suppressAutoHyphens w:val="0"/>
              <w:rPr>
                <w:rFonts w:eastAsia="Calibri"/>
                <w:kern w:val="0"/>
                <w:u w:val="single"/>
              </w:rPr>
            </w:pPr>
            <w:r w:rsidRPr="00D37859">
              <w:rPr>
                <w:rFonts w:eastAsia="Calibri"/>
                <w:kern w:val="0"/>
              </w:rPr>
              <w:lastRenderedPageBreak/>
              <w:t xml:space="preserve">Моделировать </w:t>
            </w:r>
            <w:r w:rsidRPr="00D37859">
              <w:rPr>
                <w:rFonts w:eastAsia="Calibri"/>
                <w:kern w:val="0"/>
              </w:rPr>
              <w:lastRenderedPageBreak/>
              <w:t>обстановку комнаты ученика.</w:t>
            </w:r>
          </w:p>
          <w:p w:rsidR="00E74403" w:rsidRPr="00D37859" w:rsidRDefault="004F43C0" w:rsidP="004F43C0">
            <w:r w:rsidRPr="00D37859">
              <w:t>Самостоятельно использовать справочник, размещённый в учебнике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Наши </w:t>
            </w:r>
          </w:p>
          <w:p w:rsidR="00E74403" w:rsidRPr="00D37859" w:rsidRDefault="00E74403" w:rsidP="0012583B">
            <w:r w:rsidRPr="00D37859">
              <w:t>родственники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Что такое «семья», кто занимается по дому хозяйством, занятие семьи в свободное время. История моей семьи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 профессии своих родителей.</w:t>
            </w:r>
          </w:p>
          <w:p w:rsidR="00E74403" w:rsidRPr="00D37859" w:rsidRDefault="00E74403" w:rsidP="0012583B">
            <w:r w:rsidRPr="00D37859">
              <w:t>Уметь приводить примеры видов труда людей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4F43C0" w:rsidP="004F43C0">
            <w:pPr>
              <w:ind w:firstLine="708"/>
            </w:pPr>
            <w:r w:rsidRPr="00D37859">
              <w:t>Формировать понимание значения семьи в жизни человека и необходимости взаимопомощи в семье</w:t>
            </w:r>
          </w:p>
        </w:tc>
        <w:tc>
          <w:tcPr>
            <w:tcW w:w="2410" w:type="dxa"/>
          </w:tcPr>
          <w:p w:rsidR="004F43C0" w:rsidRPr="00D37859" w:rsidRDefault="004F43C0" w:rsidP="004F43C0">
            <w:pPr>
              <w:rPr>
                <w:u w:val="single"/>
              </w:rPr>
            </w:pPr>
            <w:r w:rsidRPr="00D37859">
              <w:t>Оценивать свое поведение и поведение сверстников по отношению к окружающим людям.</w:t>
            </w:r>
          </w:p>
          <w:p w:rsidR="00E74403" w:rsidRPr="00D37859" w:rsidRDefault="004F43C0" w:rsidP="0012583B">
            <w:r w:rsidRPr="00D37859">
              <w:t>Самостоятельно использовать справочник, размещенный в учебнике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  <w:rPr>
                <w:spacing w:val="-2"/>
              </w:r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>
            <w:pPr>
              <w:rPr>
                <w:spacing w:val="-2"/>
              </w:rPr>
            </w:pPr>
          </w:p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Хороший день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Организация выходного </w:t>
            </w:r>
            <w:r w:rsidRPr="00D37859">
              <w:rPr>
                <w:spacing w:val="-6"/>
              </w:rPr>
              <w:t>дня в семье. Семейные праздники и их проведение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Знать:</w:t>
            </w:r>
          </w:p>
          <w:p w:rsidR="00E74403" w:rsidRPr="00D37859" w:rsidRDefault="00E74403" w:rsidP="0012583B">
            <w:r w:rsidRPr="00D37859">
              <w:t>- виды эмоционального состояния;</w:t>
            </w:r>
          </w:p>
          <w:p w:rsidR="00E74403" w:rsidRPr="00D37859" w:rsidRDefault="00E74403" w:rsidP="0012583B">
            <w:r w:rsidRPr="00D37859">
              <w:t>- профессии родителей.</w:t>
            </w:r>
          </w:p>
          <w:p w:rsidR="00E74403" w:rsidRPr="00D37859" w:rsidRDefault="00E74403" w:rsidP="0012583B">
            <w:r w:rsidRPr="00D37859">
              <w:t>Уметь:</w:t>
            </w:r>
          </w:p>
          <w:p w:rsidR="00E74403" w:rsidRPr="00D37859" w:rsidRDefault="00E74403" w:rsidP="0012583B">
            <w:r w:rsidRPr="00D37859">
              <w:t>- выражать благодарность;</w:t>
            </w:r>
          </w:p>
          <w:p w:rsidR="00E74403" w:rsidRPr="00D37859" w:rsidRDefault="00E74403" w:rsidP="0012583B">
            <w:r w:rsidRPr="00D37859">
              <w:t>- вести себя за столом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4F43C0" w:rsidP="0012583B">
            <w:r w:rsidRPr="00D37859">
              <w:t>Формировать умение участвовать в учебном диалоге, соблюдать нормы речевого этикета, передавать в связном повествовании полученную информацию</w:t>
            </w:r>
          </w:p>
        </w:tc>
        <w:tc>
          <w:tcPr>
            <w:tcW w:w="2410" w:type="dxa"/>
          </w:tcPr>
          <w:p w:rsidR="004F43C0" w:rsidRPr="00D37859" w:rsidRDefault="004F43C0" w:rsidP="004F43C0">
            <w:r w:rsidRPr="00D37859">
              <w:t>Обсуждать, как встречать</w:t>
            </w:r>
          </w:p>
          <w:p w:rsidR="004F43C0" w:rsidRPr="00D37859" w:rsidRDefault="004F43C0" w:rsidP="004F43C0">
            <w:pPr>
              <w:rPr>
                <w:u w:val="single"/>
              </w:rPr>
            </w:pPr>
            <w:r w:rsidRPr="00D37859">
              <w:t>и провожать гостей, дарить и принимать подарки.</w:t>
            </w:r>
          </w:p>
          <w:p w:rsidR="00E74403" w:rsidRPr="00D37859" w:rsidRDefault="004F43C0" w:rsidP="0012583B">
            <w:pPr>
              <w:rPr>
                <w:u w:val="single"/>
              </w:rPr>
            </w:pPr>
            <w:r w:rsidRPr="00D37859">
              <w:t xml:space="preserve">Оценивать свои возможности по самообслуживанию и выполнению домашних обязанностей, самостоятельно выполнять некоторые </w:t>
            </w:r>
            <w:r w:rsidRPr="00D37859">
              <w:lastRenderedPageBreak/>
              <w:t>обязанности в семье (одеваться, убирать свою постель, мыть посуду).</w:t>
            </w:r>
          </w:p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Весна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/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Знакомство с весенними изменениями в природе, наблюдение за растениями, за поведением птиц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Знать:</w:t>
            </w:r>
          </w:p>
          <w:p w:rsidR="00E74403" w:rsidRPr="00D37859" w:rsidRDefault="00E74403" w:rsidP="0012583B">
            <w:r w:rsidRPr="00D37859">
              <w:t xml:space="preserve">- отличительные признаки деревьев, кустарников, травянистых растений, птиц; </w:t>
            </w:r>
          </w:p>
          <w:p w:rsidR="00E74403" w:rsidRPr="00D37859" w:rsidRDefault="00E74403" w:rsidP="0012583B">
            <w:r w:rsidRPr="00D37859">
              <w:t>- некоторые охраняемые растения и животных.</w:t>
            </w:r>
          </w:p>
          <w:p w:rsidR="00E74403" w:rsidRPr="00D37859" w:rsidRDefault="00E74403" w:rsidP="0012583B">
            <w:r w:rsidRPr="00D37859">
              <w:t>Уметь:</w:t>
            </w:r>
          </w:p>
          <w:p w:rsidR="00E74403" w:rsidRPr="00D37859" w:rsidRDefault="00E74403" w:rsidP="0012583B">
            <w:r w:rsidRPr="00D37859">
              <w:t>- правильно вести себя в природе;</w:t>
            </w:r>
          </w:p>
          <w:p w:rsidR="00E74403" w:rsidRPr="00D37859" w:rsidRDefault="00E74403" w:rsidP="0012583B">
            <w:r w:rsidRPr="00D37859">
              <w:t>- приводить примеры растений, животных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4F43C0" w:rsidP="0012583B">
            <w:r w:rsidRPr="00D37859">
              <w:t>Формировать умение участвовать в учебном диалоге, Соблюдать нормы речевого этикета, передавать  в связном повествовании полученную информацию.</w:t>
            </w:r>
          </w:p>
          <w:p w:rsidR="004F43C0" w:rsidRPr="00D37859" w:rsidRDefault="004F43C0" w:rsidP="0012583B">
            <w:r w:rsidRPr="00D37859">
              <w:t>Научиться устанавливать и выявлять причинно-следственные связи в окружающем мире.</w:t>
            </w:r>
          </w:p>
        </w:tc>
        <w:tc>
          <w:tcPr>
            <w:tcW w:w="2410" w:type="dxa"/>
          </w:tcPr>
          <w:p w:rsidR="004F43C0" w:rsidRPr="00D37859" w:rsidRDefault="004F43C0" w:rsidP="0012583B">
            <w:r w:rsidRPr="00D37859">
              <w:t>Наблюдать за объектами неживой и живой природы, составлять описание объектов природы по плану</w:t>
            </w:r>
          </w:p>
          <w:p w:rsidR="004F43C0" w:rsidRPr="00D37859" w:rsidRDefault="004F43C0" w:rsidP="004F43C0"/>
          <w:p w:rsidR="00E74403" w:rsidRPr="00D37859" w:rsidRDefault="00E74403" w:rsidP="004F43C0"/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 xml:space="preserve">Наша </w:t>
            </w:r>
          </w:p>
          <w:p w:rsidR="00E74403" w:rsidRPr="00D37859" w:rsidRDefault="00E74403" w:rsidP="0012583B">
            <w:r w:rsidRPr="00D37859">
              <w:t>безопасность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Познакомить с опасностью в жилых помещениях (пожар), на улице, в подъезде, лифте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Знать:</w:t>
            </w:r>
          </w:p>
          <w:p w:rsidR="00E74403" w:rsidRPr="00D37859" w:rsidRDefault="00E74403" w:rsidP="0012583B">
            <w:r w:rsidRPr="00D37859">
              <w:t>- о мерах безопасности дома, на улице, в общественных местах.</w:t>
            </w:r>
          </w:p>
          <w:p w:rsidR="00E74403" w:rsidRPr="00D37859" w:rsidRDefault="00E74403" w:rsidP="0012583B">
            <w:r w:rsidRPr="00D37859">
              <w:t>Уметь:</w:t>
            </w:r>
          </w:p>
          <w:p w:rsidR="00E74403" w:rsidRPr="00D37859" w:rsidRDefault="00E74403" w:rsidP="0012583B">
            <w:r w:rsidRPr="00D37859">
              <w:t>- выполнять правила безопасного поведения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4F43C0" w:rsidP="0012583B">
            <w:r w:rsidRPr="00D37859">
              <w:t>Расширить, систематизировать и углубить исходные представления о нормах здоровьесберегающего поведения в природной и социальной среде</w:t>
            </w:r>
          </w:p>
        </w:tc>
        <w:tc>
          <w:tcPr>
            <w:tcW w:w="2410" w:type="dxa"/>
          </w:tcPr>
          <w:p w:rsidR="004F43C0" w:rsidRPr="00D37859" w:rsidRDefault="004F43C0" w:rsidP="004F43C0">
            <w:pPr>
              <w:widowControl/>
              <w:suppressAutoHyphens w:val="0"/>
              <w:rPr>
                <w:rFonts w:eastAsia="Calibri"/>
                <w:kern w:val="0"/>
                <w:u w:val="single"/>
              </w:rPr>
            </w:pPr>
            <w:r w:rsidRPr="00D37859">
              <w:rPr>
                <w:rFonts w:eastAsia="Calibri"/>
                <w:kern w:val="0"/>
              </w:rPr>
              <w:t>Обсуждать правила культурного  и безопасного поведения в школе, дома, на улице, на транспорте и выполнять их.</w:t>
            </w:r>
          </w:p>
          <w:p w:rsidR="00E74403" w:rsidRPr="00D37859" w:rsidRDefault="00E74403" w:rsidP="0012583B"/>
        </w:tc>
      </w:tr>
      <w:tr w:rsidR="00E74403" w:rsidRPr="00D37859" w:rsidTr="00B0096F">
        <w:trPr>
          <w:trHeight w:val="20"/>
        </w:trPr>
        <w:tc>
          <w:tcPr>
            <w:tcW w:w="851" w:type="dxa"/>
            <w:shd w:val="clear" w:color="auto" w:fill="auto"/>
          </w:tcPr>
          <w:p w:rsidR="00E74403" w:rsidRPr="00D37859" w:rsidRDefault="00E74403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E74403" w:rsidRPr="00D37859" w:rsidRDefault="00E74403" w:rsidP="0012583B"/>
        </w:tc>
        <w:tc>
          <w:tcPr>
            <w:tcW w:w="1701" w:type="dxa"/>
            <w:shd w:val="clear" w:color="auto" w:fill="auto"/>
          </w:tcPr>
          <w:p w:rsidR="00E74403" w:rsidRPr="00D37859" w:rsidRDefault="00E74403" w:rsidP="0012583B">
            <w:r w:rsidRPr="00D37859">
              <w:t>Будем вежливы</w:t>
            </w:r>
          </w:p>
        </w:tc>
        <w:tc>
          <w:tcPr>
            <w:tcW w:w="1134" w:type="dxa"/>
            <w:shd w:val="clear" w:color="auto" w:fill="auto"/>
          </w:tcPr>
          <w:p w:rsidR="00E74403" w:rsidRPr="00D37859" w:rsidRDefault="00E74403" w:rsidP="0012583B">
            <w:r w:rsidRPr="00D37859">
              <w:t>УИПЗЗ</w:t>
            </w:r>
          </w:p>
        </w:tc>
        <w:tc>
          <w:tcPr>
            <w:tcW w:w="3118" w:type="dxa"/>
            <w:shd w:val="clear" w:color="auto" w:fill="auto"/>
          </w:tcPr>
          <w:p w:rsidR="00E74403" w:rsidRPr="00D37859" w:rsidRDefault="00E74403" w:rsidP="0012583B">
            <w:r w:rsidRPr="00D37859">
              <w:t>Познакомить с правильными отношениями между людьми, этические нормы поведения</w:t>
            </w:r>
          </w:p>
        </w:tc>
        <w:tc>
          <w:tcPr>
            <w:tcW w:w="3119" w:type="dxa"/>
            <w:shd w:val="clear" w:color="auto" w:fill="auto"/>
          </w:tcPr>
          <w:p w:rsidR="00E74403" w:rsidRPr="00D37859" w:rsidRDefault="00E74403" w:rsidP="0012583B">
            <w:r w:rsidRPr="00D37859">
              <w:t>Знать:</w:t>
            </w:r>
          </w:p>
          <w:p w:rsidR="00E74403" w:rsidRPr="00D37859" w:rsidRDefault="00E74403" w:rsidP="0012583B">
            <w:r w:rsidRPr="00D37859">
              <w:t>- правила поведения и манеры общения с окружающими людьми.</w:t>
            </w:r>
          </w:p>
          <w:p w:rsidR="00E74403" w:rsidRPr="00D37859" w:rsidRDefault="00E74403" w:rsidP="0012583B">
            <w:r w:rsidRPr="00D37859">
              <w:t>Уметь:</w:t>
            </w:r>
          </w:p>
          <w:p w:rsidR="00E74403" w:rsidRPr="00D37859" w:rsidRDefault="00E74403" w:rsidP="0012583B">
            <w:r w:rsidRPr="00D37859">
              <w:lastRenderedPageBreak/>
              <w:t>- выражать приветствие, благодарность;</w:t>
            </w:r>
          </w:p>
          <w:p w:rsidR="00E74403" w:rsidRPr="00D37859" w:rsidRDefault="00E74403" w:rsidP="0012583B">
            <w:r w:rsidRPr="00D37859">
              <w:t>- правильно вести себя за столом, в общественных местах</w:t>
            </w:r>
          </w:p>
        </w:tc>
        <w:tc>
          <w:tcPr>
            <w:tcW w:w="2410" w:type="dxa"/>
            <w:shd w:val="clear" w:color="auto" w:fill="auto"/>
          </w:tcPr>
          <w:p w:rsidR="00E74403" w:rsidRPr="00D37859" w:rsidRDefault="004F43C0" w:rsidP="0012583B">
            <w:r w:rsidRPr="00D37859">
              <w:lastRenderedPageBreak/>
              <w:t xml:space="preserve">Формировать умение участвовать в учебном диалоге, соблюдать нормы речевого этикета, </w:t>
            </w:r>
            <w:r w:rsidRPr="00D37859">
              <w:lastRenderedPageBreak/>
              <w:t>передавать в связном повествовании полученную информацию.</w:t>
            </w:r>
          </w:p>
        </w:tc>
        <w:tc>
          <w:tcPr>
            <w:tcW w:w="2410" w:type="dxa"/>
          </w:tcPr>
          <w:p w:rsidR="004F43C0" w:rsidRPr="00D37859" w:rsidRDefault="004F43C0" w:rsidP="004F43C0">
            <w:pPr>
              <w:rPr>
                <w:u w:val="single"/>
              </w:rPr>
            </w:pPr>
            <w:r w:rsidRPr="00D37859">
              <w:lastRenderedPageBreak/>
              <w:t xml:space="preserve">Оценивать своё поведение и поведение сверстников по отношению к </w:t>
            </w:r>
            <w:r w:rsidRPr="00D37859">
              <w:lastRenderedPageBreak/>
              <w:t>окружающим людям.</w:t>
            </w:r>
          </w:p>
          <w:p w:rsidR="00E74403" w:rsidRPr="00D37859" w:rsidRDefault="00E74403" w:rsidP="0012583B"/>
        </w:tc>
      </w:tr>
      <w:tr w:rsidR="0062129A" w:rsidRPr="00D37859" w:rsidTr="0062129A">
        <w:trPr>
          <w:trHeight w:val="5796"/>
        </w:trPr>
        <w:tc>
          <w:tcPr>
            <w:tcW w:w="851" w:type="dxa"/>
            <w:shd w:val="clear" w:color="auto" w:fill="auto"/>
          </w:tcPr>
          <w:p w:rsidR="0062129A" w:rsidRPr="00D37859" w:rsidRDefault="0062129A" w:rsidP="0062129A">
            <w:pPr>
              <w:pStyle w:val="a6"/>
              <w:numPr>
                <w:ilvl w:val="0"/>
                <w:numId w:val="16"/>
              </w:numPr>
            </w:pPr>
          </w:p>
        </w:tc>
        <w:tc>
          <w:tcPr>
            <w:tcW w:w="709" w:type="dxa"/>
            <w:shd w:val="clear" w:color="auto" w:fill="auto"/>
          </w:tcPr>
          <w:p w:rsidR="0062129A" w:rsidRPr="00D37859" w:rsidRDefault="0062129A" w:rsidP="0012583B"/>
        </w:tc>
        <w:tc>
          <w:tcPr>
            <w:tcW w:w="1701" w:type="dxa"/>
            <w:shd w:val="clear" w:color="auto" w:fill="auto"/>
          </w:tcPr>
          <w:p w:rsidR="0062129A" w:rsidRPr="00D37859" w:rsidRDefault="0062129A" w:rsidP="0012583B">
            <w:r w:rsidRPr="00D37859">
              <w:t>Мы едем, едем, едем</w:t>
            </w:r>
          </w:p>
          <w:p w:rsidR="0062129A" w:rsidRPr="00D37859" w:rsidRDefault="0062129A" w:rsidP="0012583B">
            <w:r w:rsidRPr="00D37859">
              <w:t>Скоро лето</w:t>
            </w:r>
          </w:p>
        </w:tc>
        <w:tc>
          <w:tcPr>
            <w:tcW w:w="1134" w:type="dxa"/>
            <w:shd w:val="clear" w:color="auto" w:fill="auto"/>
          </w:tcPr>
          <w:p w:rsidR="0062129A" w:rsidRPr="00D37859" w:rsidRDefault="0062129A" w:rsidP="0012583B">
            <w:pPr>
              <w:rPr>
                <w:highlight w:val="green"/>
              </w:rPr>
            </w:pPr>
            <w:r w:rsidRPr="00D37859">
              <w:t>УЗЗВУ</w:t>
            </w:r>
          </w:p>
          <w:p w:rsidR="0062129A" w:rsidRPr="00D37859" w:rsidRDefault="0062129A" w:rsidP="0012583B">
            <w:pPr>
              <w:rPr>
                <w:highlight w:val="green"/>
              </w:rPr>
            </w:pPr>
          </w:p>
        </w:tc>
        <w:tc>
          <w:tcPr>
            <w:tcW w:w="3118" w:type="dxa"/>
            <w:shd w:val="clear" w:color="auto" w:fill="auto"/>
          </w:tcPr>
          <w:p w:rsidR="0062129A" w:rsidRPr="00D37859" w:rsidRDefault="0062129A" w:rsidP="004F43C0">
            <w:pPr>
              <w:widowControl/>
              <w:suppressAutoHyphens w:val="0"/>
              <w:jc w:val="both"/>
              <w:rPr>
                <w:rFonts w:eastAsia="Calibri"/>
                <w:kern w:val="0"/>
              </w:rPr>
            </w:pPr>
            <w:r w:rsidRPr="00D37859">
              <w:rPr>
                <w:rFonts w:eastAsia="Calibri"/>
                <w:kern w:val="0"/>
              </w:rPr>
              <w:t>Систематизировать знания детей о различных видах транспорта; отрабатывать правила поведения в транспорте в игровых ситуациях. Развивать умственные и творческие способности учащихся.</w:t>
            </w:r>
          </w:p>
          <w:p w:rsidR="0062129A" w:rsidRPr="00D37859" w:rsidRDefault="0062129A" w:rsidP="0012583B">
            <w:pPr>
              <w:rPr>
                <w:rFonts w:eastAsia="Calibri"/>
                <w:kern w:val="0"/>
              </w:rPr>
            </w:pPr>
            <w:r w:rsidRPr="00D37859">
              <w:t>Познакомить первоклассников с разными вариантами летнего отдыха. Продолжить знакомство детей с основами безопасной жизнедеятельности, используя материал данного урока. Развивать внимательность, наблюдательность, воображение и творческие способности.</w:t>
            </w:r>
          </w:p>
        </w:tc>
        <w:tc>
          <w:tcPr>
            <w:tcW w:w="3119" w:type="dxa"/>
            <w:shd w:val="clear" w:color="auto" w:fill="auto"/>
          </w:tcPr>
          <w:p w:rsidR="0062129A" w:rsidRPr="00D37859" w:rsidRDefault="0062129A" w:rsidP="004F43C0">
            <w:r w:rsidRPr="00D37859">
              <w:t>Знать виды транспорта.</w:t>
            </w:r>
          </w:p>
          <w:p w:rsidR="0062129A" w:rsidRPr="00D37859" w:rsidRDefault="0062129A" w:rsidP="004F43C0">
            <w:pPr>
              <w:rPr>
                <w:u w:val="single"/>
              </w:rPr>
            </w:pPr>
            <w:r w:rsidRPr="00D37859">
              <w:t>Уметь называть виды транспорта, выполнять правила поведения в общественном транспорте, называть правила дорожного движения.</w:t>
            </w:r>
          </w:p>
          <w:p w:rsidR="0062129A" w:rsidRPr="00D37859" w:rsidRDefault="0062129A" w:rsidP="004F43C0">
            <w:pPr>
              <w:widowControl/>
              <w:suppressAutoHyphens w:val="0"/>
              <w:rPr>
                <w:rFonts w:eastAsia="Calibri"/>
                <w:kern w:val="0"/>
              </w:rPr>
            </w:pPr>
            <w:r w:rsidRPr="00D37859">
              <w:rPr>
                <w:rFonts w:eastAsia="Calibri"/>
                <w:kern w:val="0"/>
              </w:rPr>
              <w:t>Знать признаки лета, меры предосторожности, правила поведения на природе.</w:t>
            </w:r>
          </w:p>
          <w:p w:rsidR="0062129A" w:rsidRPr="00D37859" w:rsidRDefault="0062129A" w:rsidP="004F43C0">
            <w:pPr>
              <w:widowControl/>
              <w:suppressAutoHyphens w:val="0"/>
              <w:rPr>
                <w:rFonts w:eastAsia="Calibri"/>
                <w:kern w:val="0"/>
                <w:u w:val="single"/>
              </w:rPr>
            </w:pPr>
            <w:r w:rsidRPr="00D37859">
              <w:rPr>
                <w:rFonts w:eastAsia="Calibri"/>
                <w:kern w:val="0"/>
              </w:rPr>
              <w:t>Уметь рассказывать, как люди отдыхают летом, выполнять правила поведения на летних каникулах.</w:t>
            </w:r>
          </w:p>
          <w:p w:rsidR="0062129A" w:rsidRPr="00D37859" w:rsidRDefault="0062129A" w:rsidP="004F43C0">
            <w:pPr>
              <w:rPr>
                <w:highlight w:val="green"/>
              </w:rPr>
            </w:pPr>
          </w:p>
        </w:tc>
        <w:tc>
          <w:tcPr>
            <w:tcW w:w="2410" w:type="dxa"/>
            <w:shd w:val="clear" w:color="auto" w:fill="auto"/>
          </w:tcPr>
          <w:p w:rsidR="0062129A" w:rsidRPr="00D37859" w:rsidRDefault="0062129A" w:rsidP="0012583B">
            <w:pPr>
              <w:rPr>
                <w:i/>
                <w:highlight w:val="green"/>
              </w:rPr>
            </w:pPr>
            <w:r w:rsidRPr="00D37859">
              <w:t>Формировать умение участвовать в учебном диалоге, соблюдать нормы речевого этикета, передавать в связном повествовании полученную информацию</w:t>
            </w:r>
          </w:p>
          <w:p w:rsidR="0062129A" w:rsidRPr="00D37859" w:rsidRDefault="0062129A" w:rsidP="0012583B">
            <w:pPr>
              <w:rPr>
                <w:i/>
                <w:highlight w:val="green"/>
              </w:rPr>
            </w:pPr>
            <w:r w:rsidRPr="00D37859">
              <w:t>Изготовление книжки-самоделки или сборе коллекции по теме «Люди и их занятия</w:t>
            </w:r>
          </w:p>
          <w:p w:rsidR="0062129A" w:rsidRPr="00D37859" w:rsidRDefault="0062129A" w:rsidP="004F43C0">
            <w:pPr>
              <w:rPr>
                <w:highlight w:val="green"/>
              </w:rPr>
            </w:pPr>
          </w:p>
          <w:p w:rsidR="0062129A" w:rsidRPr="00D37859" w:rsidRDefault="0062129A" w:rsidP="004F43C0">
            <w:pPr>
              <w:jc w:val="center"/>
              <w:rPr>
                <w:i/>
                <w:highlight w:val="green"/>
              </w:rPr>
            </w:pPr>
          </w:p>
        </w:tc>
        <w:tc>
          <w:tcPr>
            <w:tcW w:w="2410" w:type="dxa"/>
          </w:tcPr>
          <w:p w:rsidR="0062129A" w:rsidRPr="00D37859" w:rsidRDefault="0062129A" w:rsidP="0012583B">
            <w:pPr>
              <w:rPr>
                <w:i/>
                <w:highlight w:val="green"/>
              </w:rPr>
            </w:pPr>
            <w:r w:rsidRPr="00D37859">
              <w:t>Сочинять рассказ о путешествии (в паре), соблюдать очерёдность высказываний, продолжать тему, начатую партнером</w:t>
            </w:r>
          </w:p>
          <w:p w:rsidR="0062129A" w:rsidRPr="00D37859" w:rsidRDefault="0062129A" w:rsidP="0012583B">
            <w:pPr>
              <w:rPr>
                <w:i/>
                <w:highlight w:val="green"/>
              </w:rPr>
            </w:pPr>
            <w:r w:rsidRPr="00D37859">
              <w:t>Научиться устанавливать и выявлять причинно-следственные связи в окружающем мире.</w:t>
            </w:r>
          </w:p>
        </w:tc>
      </w:tr>
    </w:tbl>
    <w:p w:rsidR="00344BAA" w:rsidRPr="00D37859" w:rsidRDefault="00344BAA" w:rsidP="0012583B">
      <w:pPr>
        <w:ind w:left="284"/>
        <w:jc w:val="both"/>
        <w:rPr>
          <w:rFonts w:eastAsia="Times New Roman"/>
          <w:b/>
        </w:rPr>
      </w:pPr>
    </w:p>
    <w:p w:rsidR="004F43C0" w:rsidRPr="00D37859" w:rsidRDefault="004F43C0" w:rsidP="0012583B">
      <w:pPr>
        <w:ind w:left="284"/>
        <w:jc w:val="both"/>
        <w:rPr>
          <w:rFonts w:eastAsia="Times New Roman"/>
          <w:b/>
        </w:rPr>
      </w:pPr>
    </w:p>
    <w:p w:rsidR="00865F6F" w:rsidRPr="00D37859" w:rsidRDefault="00865F6F" w:rsidP="0012583B">
      <w:pPr>
        <w:ind w:left="284"/>
        <w:jc w:val="both"/>
        <w:rPr>
          <w:rFonts w:eastAsia="Times New Roman"/>
          <w:b/>
        </w:rPr>
      </w:pPr>
    </w:p>
    <w:p w:rsidR="00865F6F" w:rsidRPr="00D37859" w:rsidRDefault="00865F6F" w:rsidP="0012583B">
      <w:pPr>
        <w:ind w:left="284"/>
        <w:jc w:val="both"/>
        <w:rPr>
          <w:rFonts w:eastAsia="Times New Roman"/>
          <w:b/>
        </w:rPr>
      </w:pPr>
    </w:p>
    <w:p w:rsidR="00865F6F" w:rsidRPr="00D37859" w:rsidRDefault="00865F6F" w:rsidP="0012583B">
      <w:pPr>
        <w:ind w:left="284"/>
        <w:jc w:val="both"/>
        <w:rPr>
          <w:rFonts w:eastAsia="Times New Roman"/>
          <w:b/>
        </w:rPr>
      </w:pPr>
    </w:p>
    <w:p w:rsidR="00865F6F" w:rsidRPr="00D37859" w:rsidRDefault="00865F6F" w:rsidP="0012583B">
      <w:pPr>
        <w:ind w:left="284"/>
        <w:jc w:val="both"/>
        <w:rPr>
          <w:rFonts w:eastAsia="Times New Roman"/>
          <w:b/>
        </w:rPr>
      </w:pPr>
    </w:p>
    <w:p w:rsidR="004F43C0" w:rsidRPr="00D37859" w:rsidRDefault="004F43C0" w:rsidP="0012583B">
      <w:pPr>
        <w:ind w:left="284"/>
        <w:jc w:val="both"/>
        <w:rPr>
          <w:rFonts w:eastAsia="Times New Roman"/>
          <w:b/>
        </w:rPr>
      </w:pPr>
    </w:p>
    <w:p w:rsidR="00440C6C" w:rsidRPr="00D37859" w:rsidRDefault="00440C6C" w:rsidP="0012583B">
      <w:pPr>
        <w:ind w:left="284"/>
        <w:jc w:val="center"/>
        <w:rPr>
          <w:rFonts w:eastAsia="Times New Roman"/>
          <w:b/>
          <w:u w:val="single"/>
        </w:rPr>
      </w:pPr>
      <w:r w:rsidRPr="00D37859">
        <w:rPr>
          <w:rFonts w:eastAsia="Times New Roman"/>
          <w:b/>
          <w:u w:val="single"/>
        </w:rPr>
        <w:lastRenderedPageBreak/>
        <w:t>2 класс</w:t>
      </w:r>
    </w:p>
    <w:tbl>
      <w:tblPr>
        <w:tblW w:w="51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9"/>
        <w:gridCol w:w="701"/>
        <w:gridCol w:w="1718"/>
        <w:gridCol w:w="1136"/>
        <w:gridCol w:w="2869"/>
        <w:gridCol w:w="248"/>
        <w:gridCol w:w="2979"/>
        <w:gridCol w:w="2550"/>
        <w:gridCol w:w="9"/>
        <w:gridCol w:w="2400"/>
      </w:tblGrid>
      <w:tr w:rsidR="004F43C0" w:rsidRPr="00D37859" w:rsidTr="00B0096F">
        <w:trPr>
          <w:trHeight w:val="20"/>
        </w:trPr>
        <w:tc>
          <w:tcPr>
            <w:tcW w:w="228" w:type="pct"/>
            <w:vMerge w:val="restart"/>
          </w:tcPr>
          <w:p w:rsidR="004F43C0" w:rsidRPr="00D37859" w:rsidRDefault="004F43C0" w:rsidP="00D73DC7">
            <w:pPr>
              <w:rPr>
                <w:b/>
              </w:rPr>
            </w:pPr>
            <w:r w:rsidRPr="00D37859">
              <w:rPr>
                <w:b/>
              </w:rPr>
              <w:t>№ урока</w:t>
            </w:r>
          </w:p>
        </w:tc>
        <w:tc>
          <w:tcPr>
            <w:tcW w:w="229" w:type="pct"/>
            <w:vMerge w:val="restart"/>
          </w:tcPr>
          <w:p w:rsidR="004F43C0" w:rsidRPr="00D37859" w:rsidRDefault="004F43C0" w:rsidP="00D73DC7">
            <w:r w:rsidRPr="00D37859">
              <w:t>Дата</w:t>
            </w:r>
          </w:p>
        </w:tc>
        <w:tc>
          <w:tcPr>
            <w:tcW w:w="561" w:type="pct"/>
            <w:vMerge w:val="restart"/>
          </w:tcPr>
          <w:p w:rsidR="004F43C0" w:rsidRPr="00D37859" w:rsidRDefault="004F43C0" w:rsidP="00D73DC7">
            <w:pPr>
              <w:jc w:val="center"/>
              <w:rPr>
                <w:b/>
              </w:rPr>
            </w:pPr>
            <w:r w:rsidRPr="00D37859">
              <w:rPr>
                <w:b/>
              </w:rPr>
              <w:t>Тема урока</w:t>
            </w:r>
          </w:p>
        </w:tc>
        <w:tc>
          <w:tcPr>
            <w:tcW w:w="371" w:type="pct"/>
            <w:vMerge w:val="restart"/>
          </w:tcPr>
          <w:p w:rsidR="004F43C0" w:rsidRPr="00D37859" w:rsidRDefault="004F43C0" w:rsidP="00D73DC7">
            <w:pPr>
              <w:jc w:val="center"/>
              <w:rPr>
                <w:b/>
              </w:rPr>
            </w:pPr>
            <w:r w:rsidRPr="00D37859">
              <w:rPr>
                <w:b/>
              </w:rPr>
              <w:t>Тип урока</w:t>
            </w:r>
          </w:p>
        </w:tc>
        <w:tc>
          <w:tcPr>
            <w:tcW w:w="1018" w:type="pct"/>
            <w:gridSpan w:val="2"/>
            <w:vMerge w:val="restart"/>
          </w:tcPr>
          <w:p w:rsidR="004F43C0" w:rsidRPr="00D37859" w:rsidRDefault="004F43C0" w:rsidP="00D73DC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Характеристика</w:t>
            </w:r>
          </w:p>
          <w:p w:rsidR="004F43C0" w:rsidRPr="00D37859" w:rsidRDefault="004F43C0" w:rsidP="00D73DC7">
            <w:pPr>
              <w:jc w:val="center"/>
              <w:rPr>
                <w:b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учебной деятельности учащихся</w:t>
            </w:r>
          </w:p>
        </w:tc>
        <w:tc>
          <w:tcPr>
            <w:tcW w:w="2593" w:type="pct"/>
            <w:gridSpan w:val="4"/>
          </w:tcPr>
          <w:p w:rsidR="004F43C0" w:rsidRPr="00D37859" w:rsidRDefault="004F43C0" w:rsidP="00D73DC7">
            <w:pPr>
              <w:jc w:val="center"/>
              <w:rPr>
                <w:b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Планируемые результаты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vMerge/>
          </w:tcPr>
          <w:p w:rsidR="004F43C0" w:rsidRPr="00D37859" w:rsidRDefault="004F43C0" w:rsidP="00B965D5">
            <w:pPr>
              <w:widowControl/>
              <w:numPr>
                <w:ilvl w:val="0"/>
                <w:numId w:val="6"/>
              </w:numPr>
              <w:suppressAutoHyphens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29" w:type="pct"/>
            <w:vMerge/>
          </w:tcPr>
          <w:p w:rsidR="004F43C0" w:rsidRPr="00D37859" w:rsidRDefault="004F43C0" w:rsidP="0012583B">
            <w:pPr>
              <w:jc w:val="center"/>
              <w:rPr>
                <w:b/>
                <w:bCs/>
              </w:rPr>
            </w:pPr>
          </w:p>
        </w:tc>
        <w:tc>
          <w:tcPr>
            <w:tcW w:w="561" w:type="pct"/>
            <w:vMerge/>
          </w:tcPr>
          <w:p w:rsidR="004F43C0" w:rsidRPr="00D37859" w:rsidRDefault="004F43C0" w:rsidP="0012583B">
            <w:pPr>
              <w:jc w:val="center"/>
              <w:rPr>
                <w:b/>
                <w:bCs/>
              </w:rPr>
            </w:pPr>
          </w:p>
        </w:tc>
        <w:tc>
          <w:tcPr>
            <w:tcW w:w="371" w:type="pct"/>
            <w:vMerge/>
          </w:tcPr>
          <w:p w:rsidR="004F43C0" w:rsidRPr="00D37859" w:rsidRDefault="004F43C0" w:rsidP="0012583B">
            <w:pPr>
              <w:jc w:val="center"/>
              <w:rPr>
                <w:b/>
                <w:bCs/>
              </w:rPr>
            </w:pPr>
          </w:p>
        </w:tc>
        <w:tc>
          <w:tcPr>
            <w:tcW w:w="1018" w:type="pct"/>
            <w:gridSpan w:val="2"/>
            <w:vMerge/>
          </w:tcPr>
          <w:p w:rsidR="004F43C0" w:rsidRPr="00D37859" w:rsidRDefault="004F43C0" w:rsidP="0012583B">
            <w:pPr>
              <w:jc w:val="center"/>
              <w:rPr>
                <w:b/>
                <w:bCs/>
              </w:rPr>
            </w:pPr>
          </w:p>
        </w:tc>
        <w:tc>
          <w:tcPr>
            <w:tcW w:w="973" w:type="pct"/>
          </w:tcPr>
          <w:p w:rsidR="004F43C0" w:rsidRPr="00D37859" w:rsidRDefault="004F43C0" w:rsidP="0012583B">
            <w:pPr>
              <w:jc w:val="center"/>
              <w:rPr>
                <w:b/>
                <w:bCs/>
              </w:rPr>
            </w:pPr>
            <w:r w:rsidRPr="00D37859">
              <w:rPr>
                <w:b/>
              </w:rPr>
              <w:t>Предметные</w:t>
            </w:r>
          </w:p>
        </w:tc>
        <w:tc>
          <w:tcPr>
            <w:tcW w:w="836" w:type="pct"/>
            <w:gridSpan w:val="2"/>
          </w:tcPr>
          <w:p w:rsidR="004F43C0" w:rsidRPr="00D37859" w:rsidRDefault="00B0096F" w:rsidP="00D73DC7">
            <w:pPr>
              <w:rPr>
                <w:b/>
              </w:rPr>
            </w:pPr>
            <w:r w:rsidRPr="00D37859">
              <w:rPr>
                <w:b/>
              </w:rPr>
              <w:t>Личностные</w:t>
            </w:r>
          </w:p>
        </w:tc>
        <w:tc>
          <w:tcPr>
            <w:tcW w:w="784" w:type="pct"/>
          </w:tcPr>
          <w:p w:rsidR="004F43C0" w:rsidRPr="00D37859" w:rsidRDefault="00B0096F" w:rsidP="00D73DC7">
            <w:pPr>
              <w:rPr>
                <w:b/>
              </w:rPr>
            </w:pPr>
            <w:r w:rsidRPr="00D37859">
              <w:rPr>
                <w:b/>
              </w:rPr>
              <w:t>Метапредметные</w:t>
            </w:r>
          </w:p>
        </w:tc>
      </w:tr>
      <w:tr w:rsidR="00440C6C" w:rsidRPr="00D37859" w:rsidTr="00B0096F">
        <w:trPr>
          <w:trHeight w:val="397"/>
        </w:trPr>
        <w:tc>
          <w:tcPr>
            <w:tcW w:w="5000" w:type="pct"/>
            <w:gridSpan w:val="10"/>
            <w:tcMar>
              <w:left w:w="0" w:type="dxa"/>
            </w:tcMar>
            <w:vAlign w:val="center"/>
          </w:tcPr>
          <w:p w:rsidR="00440C6C" w:rsidRPr="00D37859" w:rsidRDefault="0020649E" w:rsidP="001258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Как люди познают мир (7</w:t>
            </w:r>
            <w:r w:rsidR="00440C6C" w:rsidRPr="00D37859">
              <w:rPr>
                <w:b/>
                <w:bCs/>
              </w:rPr>
              <w:t xml:space="preserve"> часов)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 xml:space="preserve">О науке. </w:t>
            </w:r>
          </w:p>
          <w:p w:rsidR="00440C6C" w:rsidRPr="00D37859" w:rsidRDefault="00440C6C" w:rsidP="0012583B">
            <w:r w:rsidRPr="00D37859">
              <w:t>Инструктаж по проектной деятельности.</w:t>
            </w:r>
          </w:p>
          <w:p w:rsidR="00865F6F" w:rsidRPr="00D37859" w:rsidRDefault="00865F6F" w:rsidP="00865F6F">
            <w:r w:rsidRPr="00D37859">
              <w:t xml:space="preserve">Науки </w:t>
            </w:r>
          </w:p>
          <w:p w:rsidR="00865F6F" w:rsidRPr="00D37859" w:rsidRDefault="00865F6F" w:rsidP="00865F6F">
            <w:r w:rsidRPr="00D37859">
              <w:t xml:space="preserve">бывают </w:t>
            </w:r>
          </w:p>
          <w:p w:rsidR="00263D8A" w:rsidRPr="00D37859" w:rsidRDefault="00865F6F" w:rsidP="00263D8A">
            <w:r w:rsidRPr="00D37859">
              <w:t>разные.</w:t>
            </w:r>
            <w:r w:rsidR="00263D8A" w:rsidRPr="00D37859">
              <w:t xml:space="preserve"> Человек-изобретатель</w:t>
            </w:r>
          </w:p>
          <w:p w:rsidR="00865F6F" w:rsidRPr="00D37859" w:rsidRDefault="00865F6F" w:rsidP="00865F6F"/>
          <w:p w:rsidR="00865F6F" w:rsidRPr="00D37859" w:rsidRDefault="00865F6F" w:rsidP="0012583B"/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pPr>
              <w:rPr>
                <w:i/>
              </w:rPr>
            </w:pPr>
            <w:r w:rsidRPr="00D37859">
              <w:rPr>
                <w:i/>
                <w:color w:val="000000"/>
              </w:rPr>
              <w:t>Урок ознакомления с новым материалом.</w:t>
            </w:r>
          </w:p>
          <w:p w:rsidR="00440C6C" w:rsidRPr="00D37859" w:rsidRDefault="00440C6C" w:rsidP="0012583B"/>
        </w:tc>
        <w:tc>
          <w:tcPr>
            <w:tcW w:w="1018" w:type="pct"/>
            <w:gridSpan w:val="2"/>
          </w:tcPr>
          <w:p w:rsidR="00440C6C" w:rsidRPr="00D37859" w:rsidRDefault="00440C6C" w:rsidP="0012583B">
            <w:r w:rsidRPr="00D37859">
              <w:t>Дать детям первоначальное представление о науке. Формировать умение планировать свою исследовательскую деятельность, отбирать источники информации, материал в соответствии с целями и задачами исследования.</w:t>
            </w:r>
          </w:p>
        </w:tc>
        <w:tc>
          <w:tcPr>
            <w:tcW w:w="973" w:type="pct"/>
          </w:tcPr>
          <w:p w:rsidR="00440C6C" w:rsidRPr="00D37859" w:rsidRDefault="00440C6C" w:rsidP="0012583B">
            <w:pPr>
              <w:rPr>
                <w:spacing w:val="-6"/>
              </w:rPr>
            </w:pPr>
            <w:r w:rsidRPr="00D37859">
              <w:rPr>
                <w:spacing w:val="-6"/>
              </w:rPr>
              <w:t xml:space="preserve">Умение </w:t>
            </w:r>
            <w:r w:rsidRPr="00D37859">
              <w:rPr>
                <w:iCs/>
                <w:spacing w:val="-6"/>
              </w:rPr>
              <w:t>рассказывать</w:t>
            </w:r>
            <w:r w:rsidRPr="00D37859">
              <w:rPr>
                <w:spacing w:val="-6"/>
              </w:rPr>
              <w:t xml:space="preserve"> о значении науки в жизни людей.</w:t>
            </w:r>
          </w:p>
          <w:p w:rsidR="00440C6C" w:rsidRPr="00D37859" w:rsidRDefault="00440C6C" w:rsidP="0012583B">
            <w:r w:rsidRPr="00D37859">
              <w:rPr>
                <w:iCs/>
              </w:rPr>
              <w:t xml:space="preserve">Умение планировать </w:t>
            </w:r>
            <w:r w:rsidRPr="00D37859">
              <w:t>свое участие в проектной деятельности (с опорой на шаблон в рабочей тетради).</w:t>
            </w:r>
          </w:p>
        </w:tc>
        <w:tc>
          <w:tcPr>
            <w:tcW w:w="836" w:type="pct"/>
            <w:gridSpan w:val="2"/>
          </w:tcPr>
          <w:p w:rsidR="00440C6C" w:rsidRPr="00D37859" w:rsidRDefault="00440C6C" w:rsidP="0012583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37859">
              <w:rPr>
                <w:color w:val="000000"/>
              </w:rPr>
              <w:t>Положительное отношение и интерес к изучению природы и человека.</w:t>
            </w:r>
          </w:p>
          <w:p w:rsidR="00440C6C" w:rsidRPr="00D37859" w:rsidRDefault="00440C6C" w:rsidP="0012583B"/>
        </w:tc>
        <w:tc>
          <w:tcPr>
            <w:tcW w:w="784" w:type="pct"/>
          </w:tcPr>
          <w:p w:rsidR="00440C6C" w:rsidRPr="00D37859" w:rsidRDefault="00440C6C" w:rsidP="0012583B">
            <w:r w:rsidRPr="00D37859">
              <w:t xml:space="preserve">Умение планировать свои действия в соответствии с поставленной целью, понимать информацию, представленную в виде </w:t>
            </w:r>
          </w:p>
          <w:p w:rsidR="00440C6C" w:rsidRPr="00D37859" w:rsidRDefault="00440C6C" w:rsidP="0012583B">
            <w:r w:rsidRPr="00D37859">
              <w:t>текста.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 xml:space="preserve">Ученые </w:t>
            </w:r>
          </w:p>
          <w:p w:rsidR="00440C6C" w:rsidRPr="00D37859" w:rsidRDefault="00440C6C" w:rsidP="0012583B">
            <w:r w:rsidRPr="00D37859">
              <w:t>России.</w:t>
            </w:r>
          </w:p>
          <w:p w:rsidR="00263D8A" w:rsidRPr="00D37859" w:rsidRDefault="00263D8A" w:rsidP="00263D8A">
            <w:r w:rsidRPr="00D37859">
              <w:t xml:space="preserve">Как ученые изучают мир. </w:t>
            </w: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r w:rsidRPr="00D37859">
              <w:rPr>
                <w:bCs/>
                <w:i/>
              </w:rPr>
              <w:t>Комбинированный урок.</w:t>
            </w:r>
          </w:p>
        </w:tc>
        <w:tc>
          <w:tcPr>
            <w:tcW w:w="1018" w:type="pct"/>
            <w:gridSpan w:val="2"/>
          </w:tcPr>
          <w:p w:rsidR="00440C6C" w:rsidRPr="00D37859" w:rsidRDefault="00440C6C" w:rsidP="0012583B">
            <w:r w:rsidRPr="00D37859">
              <w:t>Познакомить детей с деятельностью некоторых знаменитых учёных России, показать их вклад в науку; воспитывать уважение к научному познанию мира и людям науки — ученым.</w:t>
            </w:r>
          </w:p>
          <w:p w:rsidR="00440C6C" w:rsidRPr="00D37859" w:rsidRDefault="00440C6C" w:rsidP="0012583B">
            <w:r w:rsidRPr="00D37859">
              <w:t>Продолжить формирование информационной грамотности.</w:t>
            </w:r>
            <w:r w:rsidR="00263D8A" w:rsidRPr="00D37859">
              <w:t xml:space="preserve"> Дать первое представление о методах научного познания (наблюдение, эксперимент). Учить детей проводить простейшие опыты и фиксировать их результаты</w:t>
            </w:r>
          </w:p>
        </w:tc>
        <w:tc>
          <w:tcPr>
            <w:tcW w:w="973" w:type="pct"/>
          </w:tcPr>
          <w:p w:rsidR="00440C6C" w:rsidRPr="00D37859" w:rsidRDefault="00440C6C" w:rsidP="0012583B">
            <w:r w:rsidRPr="00D37859">
              <w:t>Знание имен и фамилий наиболее знаменитых российских ученых и их достижений.</w:t>
            </w:r>
            <w:r w:rsidR="00263D8A" w:rsidRPr="00D37859">
              <w:t xml:space="preserve"> Уметь отличать наблюдение, опыт и эксперимент, подготавливать и проводить простейшие опыты, фиксировать результаты, </w:t>
            </w:r>
            <w:r w:rsidR="00263D8A" w:rsidRPr="00D37859">
              <w:rPr>
                <w:iCs/>
              </w:rPr>
              <w:t>самостоятельно проводить наблюдения</w:t>
            </w:r>
            <w:r w:rsidR="00263D8A" w:rsidRPr="00D37859">
              <w:t xml:space="preserve"> за комнатным растением, домашним животным</w:t>
            </w:r>
          </w:p>
        </w:tc>
        <w:tc>
          <w:tcPr>
            <w:tcW w:w="836" w:type="pct"/>
            <w:gridSpan w:val="2"/>
          </w:tcPr>
          <w:p w:rsidR="00440C6C" w:rsidRPr="00D37859" w:rsidRDefault="00440C6C" w:rsidP="0012583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37859">
              <w:rPr>
                <w:color w:val="000000"/>
              </w:rPr>
              <w:t>Положительное отношение и интерес к изучению природы и человека, осознание себя как гражданина России, чувство гордости за свою родину.</w:t>
            </w:r>
          </w:p>
        </w:tc>
        <w:tc>
          <w:tcPr>
            <w:tcW w:w="784" w:type="pct"/>
          </w:tcPr>
          <w:p w:rsidR="00440C6C" w:rsidRPr="00D37859" w:rsidRDefault="00440C6C" w:rsidP="0012583B">
            <w:r w:rsidRPr="00D37859">
              <w:t>Умение выделять существенную информацию из учеб</w:t>
            </w:r>
            <w:r w:rsidR="00263D8A" w:rsidRPr="00D37859">
              <w:t>ных и научно-популярных текстов, обобщать результаты наблюдений за погодой, неживой и живой природой, делать выводы.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 xml:space="preserve">Умей </w:t>
            </w:r>
          </w:p>
          <w:p w:rsidR="00440C6C" w:rsidRPr="00D37859" w:rsidRDefault="00440C6C" w:rsidP="0012583B">
            <w:pPr>
              <w:rPr>
                <w:spacing w:val="-6"/>
              </w:rPr>
            </w:pPr>
            <w:r w:rsidRPr="00D37859">
              <w:t xml:space="preserve">видеть. </w:t>
            </w:r>
            <w:r w:rsidR="00C8002C" w:rsidRPr="00D37859">
              <w:t xml:space="preserve">Тренируй </w:t>
            </w:r>
            <w:r w:rsidR="00C8002C" w:rsidRPr="00D37859">
              <w:rPr>
                <w:spacing w:val="-6"/>
              </w:rPr>
              <w:t xml:space="preserve">свою наблюдательность. </w:t>
            </w:r>
          </w:p>
          <w:p w:rsidR="00440C6C" w:rsidRPr="00D37859" w:rsidRDefault="00440C6C" w:rsidP="0012583B">
            <w:r w:rsidRPr="00D37859">
              <w:t>Экскурсия в парк.</w:t>
            </w:r>
          </w:p>
          <w:p w:rsidR="00440C6C" w:rsidRPr="00D37859" w:rsidRDefault="00440C6C" w:rsidP="0012583B">
            <w:pPr>
              <w:rPr>
                <w:i/>
              </w:rPr>
            </w:pP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pPr>
              <w:rPr>
                <w:i/>
              </w:rPr>
            </w:pPr>
            <w:r w:rsidRPr="00D37859">
              <w:rPr>
                <w:i/>
                <w:color w:val="000000"/>
              </w:rPr>
              <w:t>Урок применения знаний и умений.</w:t>
            </w:r>
          </w:p>
          <w:p w:rsidR="00440C6C" w:rsidRPr="00D37859" w:rsidRDefault="00440C6C" w:rsidP="0012583B"/>
        </w:tc>
        <w:tc>
          <w:tcPr>
            <w:tcW w:w="1018" w:type="pct"/>
            <w:gridSpan w:val="2"/>
          </w:tcPr>
          <w:p w:rsidR="00440C6C" w:rsidRPr="00D37859" w:rsidRDefault="00440C6C" w:rsidP="0012583B">
            <w:r w:rsidRPr="00D37859">
              <w:t>Формирование умения видеть необычные явления и объекты в окружающем мире, наблюдать, фиксировать результаты, познакомить учащихся с дневником наблюдений и правилами работы с ним.</w:t>
            </w:r>
          </w:p>
        </w:tc>
        <w:tc>
          <w:tcPr>
            <w:tcW w:w="973" w:type="pct"/>
          </w:tcPr>
          <w:p w:rsidR="00440C6C" w:rsidRPr="00D37859" w:rsidRDefault="00440C6C" w:rsidP="0012583B">
            <w:r w:rsidRPr="00D37859">
              <w:rPr>
                <w:iCs/>
              </w:rPr>
              <w:t>Умение наблюдать</w:t>
            </w:r>
            <w:r w:rsidRPr="00D37859">
              <w:t xml:space="preserve"> за объектами и явлениями окружающего мира; </w:t>
            </w:r>
            <w:r w:rsidRPr="00D37859">
              <w:rPr>
                <w:iCs/>
              </w:rPr>
              <w:t>фиксировать</w:t>
            </w:r>
            <w:r w:rsidRPr="00D37859">
              <w:t xml:space="preserve"> результаты наблюдений; </w:t>
            </w:r>
            <w:r w:rsidRPr="00D37859">
              <w:rPr>
                <w:iCs/>
              </w:rPr>
              <w:t>рассказывать</w:t>
            </w:r>
            <w:r w:rsidRPr="00D37859">
              <w:t xml:space="preserve"> о наблюдаемых объектах и явлениях.</w:t>
            </w:r>
          </w:p>
        </w:tc>
        <w:tc>
          <w:tcPr>
            <w:tcW w:w="836" w:type="pct"/>
            <w:gridSpan w:val="2"/>
          </w:tcPr>
          <w:p w:rsidR="00440C6C" w:rsidRPr="00D37859" w:rsidRDefault="00440C6C" w:rsidP="0012583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37859">
              <w:rPr>
                <w:color w:val="000000"/>
              </w:rPr>
              <w:t xml:space="preserve">Положительное отношение и интерес к изучению природы и </w:t>
            </w:r>
          </w:p>
          <w:p w:rsidR="00440C6C" w:rsidRPr="00D37859" w:rsidRDefault="00440C6C" w:rsidP="0012583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37859">
              <w:rPr>
                <w:color w:val="000000"/>
              </w:rPr>
              <w:t>человека.</w:t>
            </w:r>
          </w:p>
          <w:p w:rsidR="00440C6C" w:rsidRPr="00D37859" w:rsidRDefault="00440C6C" w:rsidP="0012583B"/>
        </w:tc>
        <w:tc>
          <w:tcPr>
            <w:tcW w:w="784" w:type="pct"/>
          </w:tcPr>
          <w:p w:rsidR="00440C6C" w:rsidRPr="00D37859" w:rsidRDefault="00440C6C" w:rsidP="0012583B">
            <w:r w:rsidRPr="00D37859">
              <w:t>Умение принимать и сохранять цель познавательной деятельности, планировать свои действия в соответствии с поставленной целью, осуществлять пошаговый и итоговый контроль, осуществлять анализ (описание) объектов природы с выделением существенных и несущественных признаков, устанавливать причинно-следственные связи изменений в природе, обобщать результаты наблюдений за погодой, неживой и живой природой, делать выводы.</w:t>
            </w:r>
          </w:p>
        </w:tc>
      </w:tr>
      <w:tr w:rsidR="00865F6F" w:rsidRPr="00D37859" w:rsidTr="00865F6F">
        <w:trPr>
          <w:trHeight w:val="5802"/>
        </w:trPr>
        <w:tc>
          <w:tcPr>
            <w:tcW w:w="228" w:type="pct"/>
            <w:tcMar>
              <w:left w:w="0" w:type="dxa"/>
            </w:tcMar>
          </w:tcPr>
          <w:p w:rsidR="00865F6F" w:rsidRPr="00D37859" w:rsidRDefault="00865F6F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865F6F" w:rsidRPr="00D37859" w:rsidRDefault="00865F6F" w:rsidP="0012583B">
            <w:pPr>
              <w:jc w:val="center"/>
            </w:pPr>
          </w:p>
        </w:tc>
        <w:tc>
          <w:tcPr>
            <w:tcW w:w="561" w:type="pct"/>
          </w:tcPr>
          <w:p w:rsidR="00865F6F" w:rsidRPr="00D37859" w:rsidRDefault="00865F6F" w:rsidP="0012583B">
            <w:pPr>
              <w:rPr>
                <w:spacing w:val="-6"/>
              </w:rPr>
            </w:pPr>
            <w:r w:rsidRPr="00D37859">
              <w:rPr>
                <w:spacing w:val="-6"/>
              </w:rPr>
              <w:t xml:space="preserve">Приборы и инструменты. </w:t>
            </w:r>
          </w:p>
          <w:p w:rsidR="00865F6F" w:rsidRPr="00D37859" w:rsidRDefault="00865F6F" w:rsidP="00865F6F">
            <w:r w:rsidRPr="00D37859">
              <w:t xml:space="preserve">Измерение </w:t>
            </w:r>
            <w:r w:rsidRPr="00D37859">
              <w:rPr>
                <w:spacing w:val="-6"/>
              </w:rPr>
              <w:t>температуры.</w:t>
            </w:r>
          </w:p>
          <w:p w:rsidR="00865F6F" w:rsidRPr="00D37859" w:rsidRDefault="00865F6F" w:rsidP="00865F6F">
            <w:pPr>
              <w:rPr>
                <w:i/>
              </w:rPr>
            </w:pPr>
            <w:r w:rsidRPr="00D37859">
              <w:rPr>
                <w:i/>
              </w:rPr>
              <w:t xml:space="preserve">Практическая </w:t>
            </w:r>
          </w:p>
          <w:p w:rsidR="00865F6F" w:rsidRPr="00D37859" w:rsidRDefault="00865F6F" w:rsidP="00865F6F">
            <w:pPr>
              <w:rPr>
                <w:i/>
              </w:rPr>
            </w:pPr>
            <w:r w:rsidRPr="00D37859">
              <w:rPr>
                <w:i/>
              </w:rPr>
              <w:t>работа.</w:t>
            </w:r>
          </w:p>
          <w:p w:rsidR="00865F6F" w:rsidRPr="00D37859" w:rsidRDefault="00865F6F" w:rsidP="0012583B">
            <w:pPr>
              <w:rPr>
                <w:spacing w:val="-6"/>
              </w:rPr>
            </w:pPr>
          </w:p>
          <w:p w:rsidR="00865F6F" w:rsidRPr="00D37859" w:rsidRDefault="00865F6F" w:rsidP="0012583B"/>
        </w:tc>
        <w:tc>
          <w:tcPr>
            <w:tcW w:w="371" w:type="pct"/>
          </w:tcPr>
          <w:p w:rsidR="00865F6F" w:rsidRPr="00D37859" w:rsidRDefault="00865F6F" w:rsidP="0012583B">
            <w:r w:rsidRPr="00D37859">
              <w:rPr>
                <w:bCs/>
                <w:i/>
              </w:rPr>
              <w:t>Комбинированный урок.</w:t>
            </w:r>
          </w:p>
        </w:tc>
        <w:tc>
          <w:tcPr>
            <w:tcW w:w="1018" w:type="pct"/>
            <w:gridSpan w:val="2"/>
          </w:tcPr>
          <w:p w:rsidR="00865F6F" w:rsidRPr="00D37859" w:rsidRDefault="00865F6F" w:rsidP="0012583B">
            <w:r w:rsidRPr="00D37859">
              <w:t xml:space="preserve">Познакомить учащихся с </w:t>
            </w:r>
            <w:r w:rsidRPr="00D37859">
              <w:rPr>
                <w:spacing w:val="-6"/>
              </w:rPr>
              <w:t>назначением различных приборов и инструментов; показать, как различные технические приспособления облегчают труд ученых.</w:t>
            </w:r>
          </w:p>
          <w:p w:rsidR="00865F6F" w:rsidRPr="00D37859" w:rsidRDefault="00865F6F" w:rsidP="0012583B">
            <w:r w:rsidRPr="00D37859">
              <w:t xml:space="preserve">Познакомить с устройством и назначением термометров; выполнить практическую работу по измерению температуры воды; учить фиксировать температуру условными знаками. </w:t>
            </w:r>
          </w:p>
        </w:tc>
        <w:tc>
          <w:tcPr>
            <w:tcW w:w="973" w:type="pct"/>
          </w:tcPr>
          <w:p w:rsidR="00865F6F" w:rsidRPr="00D37859" w:rsidRDefault="00865F6F" w:rsidP="0012583B">
            <w:r w:rsidRPr="00D37859">
              <w:rPr>
                <w:iCs/>
              </w:rPr>
              <w:t>Умение объяснять</w:t>
            </w:r>
            <w:r w:rsidRPr="00D37859">
              <w:t xml:space="preserve"> назначение приборов и инструментов.</w:t>
            </w:r>
          </w:p>
          <w:p w:rsidR="00865F6F" w:rsidRPr="00D37859" w:rsidRDefault="00865F6F" w:rsidP="0012583B">
            <w:r w:rsidRPr="00D37859">
              <w:rPr>
                <w:iCs/>
              </w:rPr>
              <w:t>Умение различать виды термометров, знать их устройство и назначение, умение измерять</w:t>
            </w:r>
            <w:r w:rsidRPr="00D37859">
              <w:t xml:space="preserve"> температуру воды, воздуха и тела человека; </w:t>
            </w:r>
            <w:r w:rsidRPr="00D37859">
              <w:rPr>
                <w:iCs/>
              </w:rPr>
              <w:t xml:space="preserve">записывать </w:t>
            </w:r>
            <w:r w:rsidRPr="00D37859">
              <w:t xml:space="preserve">результаты измерения температуры воздуха в дневнике наблюдений. </w:t>
            </w:r>
          </w:p>
          <w:p w:rsidR="00865F6F" w:rsidRPr="00D37859" w:rsidRDefault="00865F6F" w:rsidP="0012583B"/>
        </w:tc>
        <w:tc>
          <w:tcPr>
            <w:tcW w:w="836" w:type="pct"/>
            <w:gridSpan w:val="2"/>
          </w:tcPr>
          <w:p w:rsidR="00865F6F" w:rsidRPr="00D37859" w:rsidRDefault="00865F6F" w:rsidP="0012583B">
            <w:pPr>
              <w:autoSpaceDE w:val="0"/>
              <w:autoSpaceDN w:val="0"/>
              <w:adjustRightInd w:val="0"/>
            </w:pPr>
            <w:r w:rsidRPr="00D37859">
              <w:rPr>
                <w:color w:val="000000"/>
              </w:rPr>
              <w:t>Положительное отношение и интерес к изучению природы, способность к самооценке, чувство ответственности за выполнение своей части работы при работе в паре.</w:t>
            </w:r>
          </w:p>
        </w:tc>
        <w:tc>
          <w:tcPr>
            <w:tcW w:w="784" w:type="pct"/>
          </w:tcPr>
          <w:p w:rsidR="00865F6F" w:rsidRPr="00D37859" w:rsidRDefault="00865F6F" w:rsidP="0012583B">
            <w:r w:rsidRPr="00D37859">
              <w:t>Умение понимать информацию, представленную в виде текста, выделять существенную информацию из учебных и научно-популярных текстов.</w:t>
            </w:r>
          </w:p>
          <w:p w:rsidR="00865F6F" w:rsidRPr="00D37859" w:rsidRDefault="00865F6F" w:rsidP="00865F6F">
            <w:r w:rsidRPr="00D37859">
              <w:rPr>
                <w:spacing w:val="-6"/>
              </w:rPr>
              <w:t>Умение принимать и сохранять цель познавательной деятельности, планировать свои действия в соответствии с поставленной целью, осуществлять пошаговый и итоговый контроль.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C8002C" w:rsidRPr="00D37859" w:rsidRDefault="00440C6C" w:rsidP="00C8002C">
            <w:pPr>
              <w:rPr>
                <w:spacing w:val="-6"/>
              </w:rPr>
            </w:pPr>
            <w:r w:rsidRPr="00D37859">
              <w:t>Измерение времени.</w:t>
            </w:r>
            <w:r w:rsidR="00C8002C" w:rsidRPr="00D37859">
              <w:rPr>
                <w:spacing w:val="-6"/>
              </w:rPr>
              <w:t xml:space="preserve"> Справочники, словари, энциклопедии. </w:t>
            </w:r>
          </w:p>
          <w:p w:rsidR="00440C6C" w:rsidRPr="00D37859" w:rsidRDefault="00440C6C" w:rsidP="0012583B"/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pPr>
              <w:rPr>
                <w:i/>
              </w:rPr>
            </w:pPr>
            <w:r w:rsidRPr="00D37859">
              <w:rPr>
                <w:i/>
                <w:color w:val="000000"/>
              </w:rPr>
              <w:t>Урок ознакомления с новым материалом.</w:t>
            </w:r>
          </w:p>
          <w:p w:rsidR="00440C6C" w:rsidRPr="00D37859" w:rsidRDefault="00440C6C" w:rsidP="0012583B"/>
        </w:tc>
        <w:tc>
          <w:tcPr>
            <w:tcW w:w="1018" w:type="pct"/>
            <w:gridSpan w:val="2"/>
          </w:tcPr>
          <w:p w:rsidR="00440C6C" w:rsidRPr="00D37859" w:rsidRDefault="00440C6C" w:rsidP="0012583B">
            <w:r w:rsidRPr="00D37859">
              <w:t>Познакомить учащихся с устройством для измерения времени – часами. Учить детей измерять время по часам.</w:t>
            </w:r>
            <w:r w:rsidR="00C8002C" w:rsidRPr="00D37859">
              <w:t xml:space="preserve"> Продолжить развивать информационную грамотность учащихся, познакомить учащихся с различными справочниками, учить пользоваться ими.</w:t>
            </w:r>
          </w:p>
        </w:tc>
        <w:tc>
          <w:tcPr>
            <w:tcW w:w="973" w:type="pct"/>
          </w:tcPr>
          <w:p w:rsidR="00440C6C" w:rsidRPr="00D37859" w:rsidRDefault="00440C6C" w:rsidP="0012583B">
            <w:pPr>
              <w:rPr>
                <w:spacing w:val="-6"/>
              </w:rPr>
            </w:pPr>
            <w:r w:rsidRPr="00D37859">
              <w:rPr>
                <w:iCs/>
                <w:spacing w:val="-6"/>
              </w:rPr>
              <w:t xml:space="preserve">Понимать назначение различных видов часов, определять </w:t>
            </w:r>
            <w:r w:rsidRPr="00D37859">
              <w:rPr>
                <w:spacing w:val="-6"/>
              </w:rPr>
              <w:t>времяпо часам.</w:t>
            </w:r>
          </w:p>
          <w:p w:rsidR="00C8002C" w:rsidRPr="00D37859" w:rsidRDefault="00C8002C" w:rsidP="0012583B">
            <w:pPr>
              <w:rPr>
                <w:spacing w:val="-6"/>
              </w:rPr>
            </w:pPr>
            <w:r w:rsidRPr="00D37859">
              <w:rPr>
                <w:iCs/>
              </w:rPr>
              <w:t>Умение пользоваться</w:t>
            </w:r>
            <w:r w:rsidRPr="00D37859">
              <w:t xml:space="preserve"> специализированными изданиями справочников, словарей, энциклопедий для детей (с помощью взрослых), р</w:t>
            </w:r>
            <w:r w:rsidRPr="00D37859">
              <w:rPr>
                <w:iCs/>
              </w:rPr>
              <w:t>ассказывать</w:t>
            </w:r>
            <w:r w:rsidRPr="00D37859">
              <w:t xml:space="preserve"> о значении библиотек, Интернета и возможностях их </w:t>
            </w:r>
            <w:r w:rsidRPr="00D37859">
              <w:lastRenderedPageBreak/>
              <w:t>использования. Представление об устройстве словарей.</w:t>
            </w:r>
          </w:p>
          <w:p w:rsidR="00440C6C" w:rsidRPr="00D37859" w:rsidRDefault="00440C6C" w:rsidP="0012583B">
            <w:pPr>
              <w:rPr>
                <w:spacing w:val="-6"/>
              </w:rPr>
            </w:pPr>
          </w:p>
        </w:tc>
        <w:tc>
          <w:tcPr>
            <w:tcW w:w="836" w:type="pct"/>
            <w:gridSpan w:val="2"/>
          </w:tcPr>
          <w:p w:rsidR="00440C6C" w:rsidRPr="00D37859" w:rsidRDefault="00440C6C" w:rsidP="0012583B">
            <w:pPr>
              <w:rPr>
                <w:spacing w:val="-6"/>
              </w:rPr>
            </w:pPr>
            <w:r w:rsidRPr="00D37859">
              <w:rPr>
                <w:color w:val="000000"/>
                <w:spacing w:val="-6"/>
              </w:rPr>
              <w:lastRenderedPageBreak/>
              <w:t>Положительное отношение и интерес к изучению природы, способность к самооценке.</w:t>
            </w:r>
          </w:p>
        </w:tc>
        <w:tc>
          <w:tcPr>
            <w:tcW w:w="784" w:type="pct"/>
          </w:tcPr>
          <w:p w:rsidR="00440C6C" w:rsidRPr="00D37859" w:rsidRDefault="00440C6C" w:rsidP="0012583B">
            <w:pPr>
              <w:rPr>
                <w:spacing w:val="-6"/>
              </w:rPr>
            </w:pPr>
            <w:r w:rsidRPr="00D37859">
              <w:rPr>
                <w:spacing w:val="-6"/>
              </w:rPr>
              <w:t xml:space="preserve">Умение принимать и сохранять цель познавательной деятельности, планировать свои действия в соответствии с поставленной целью, осуществлять пошаговый и итоговый контроль, устанавливать </w:t>
            </w:r>
            <w:r w:rsidRPr="00D37859">
              <w:rPr>
                <w:spacing w:val="-6"/>
              </w:rPr>
              <w:lastRenderedPageBreak/>
              <w:t>причинно-следственные связи изменений в природе, обобщать результаты наблюдений за неживой и живой природой, делать выводы.</w:t>
            </w:r>
          </w:p>
        </w:tc>
      </w:tr>
      <w:tr w:rsidR="0074246B" w:rsidRPr="00D37859" w:rsidTr="009C5A59">
        <w:trPr>
          <w:trHeight w:val="3864"/>
        </w:trPr>
        <w:tc>
          <w:tcPr>
            <w:tcW w:w="228" w:type="pct"/>
            <w:tcMar>
              <w:left w:w="0" w:type="dxa"/>
            </w:tcMar>
          </w:tcPr>
          <w:p w:rsidR="0074246B" w:rsidRPr="00D37859" w:rsidRDefault="0074246B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74246B" w:rsidRPr="00D37859" w:rsidRDefault="0074246B" w:rsidP="0012583B">
            <w:pPr>
              <w:jc w:val="center"/>
            </w:pPr>
          </w:p>
        </w:tc>
        <w:tc>
          <w:tcPr>
            <w:tcW w:w="561" w:type="pct"/>
          </w:tcPr>
          <w:p w:rsidR="0074246B" w:rsidRPr="00D37859" w:rsidRDefault="0074246B" w:rsidP="0012583B">
            <w:r w:rsidRPr="00D37859">
              <w:t xml:space="preserve">Знаки и </w:t>
            </w:r>
          </w:p>
          <w:p w:rsidR="0074246B" w:rsidRPr="00D37859" w:rsidRDefault="0074246B" w:rsidP="0012583B">
            <w:r w:rsidRPr="00D37859">
              <w:t xml:space="preserve">символы. </w:t>
            </w:r>
          </w:p>
          <w:p w:rsidR="0074246B" w:rsidRPr="00D37859" w:rsidRDefault="0074246B" w:rsidP="0012583B">
            <w:pPr>
              <w:rPr>
                <w:i/>
                <w:spacing w:val="-6"/>
              </w:rPr>
            </w:pPr>
            <w:r w:rsidRPr="00D37859">
              <w:rPr>
                <w:spacing w:val="-6"/>
              </w:rPr>
              <w:t>Об искусстве.</w:t>
            </w:r>
          </w:p>
          <w:p w:rsidR="0074246B" w:rsidRPr="00D37859" w:rsidRDefault="0074246B" w:rsidP="0012583B"/>
        </w:tc>
        <w:tc>
          <w:tcPr>
            <w:tcW w:w="371" w:type="pct"/>
          </w:tcPr>
          <w:p w:rsidR="0074246B" w:rsidRPr="00D37859" w:rsidRDefault="0074246B" w:rsidP="0012583B">
            <w:pPr>
              <w:rPr>
                <w:i/>
              </w:rPr>
            </w:pPr>
            <w:r w:rsidRPr="00D37859">
              <w:rPr>
                <w:i/>
                <w:color w:val="000000"/>
              </w:rPr>
              <w:t>Урок ознакомления с новым материалом.</w:t>
            </w:r>
          </w:p>
          <w:p w:rsidR="0074246B" w:rsidRPr="00D37859" w:rsidRDefault="0074246B" w:rsidP="0012583B"/>
        </w:tc>
        <w:tc>
          <w:tcPr>
            <w:tcW w:w="1018" w:type="pct"/>
            <w:gridSpan w:val="2"/>
          </w:tcPr>
          <w:p w:rsidR="0074246B" w:rsidRPr="00D37859" w:rsidRDefault="0074246B" w:rsidP="0074246B">
            <w:r w:rsidRPr="00D37859">
              <w:t>Дать представление о знаках и символах, их значении в жизни человека. Показать, что искусство, как и наука, является средством познания окружающего мира; показать отличие искусства от науки; раскрыть значение искусства в жизни человека. Развивать эмоциональную сферу учащихся.</w:t>
            </w:r>
          </w:p>
        </w:tc>
        <w:tc>
          <w:tcPr>
            <w:tcW w:w="973" w:type="pct"/>
          </w:tcPr>
          <w:p w:rsidR="0074246B" w:rsidRPr="00D37859" w:rsidRDefault="0074246B" w:rsidP="0012583B">
            <w:r w:rsidRPr="00D37859">
              <w:t xml:space="preserve">Умение различать символы и знаки, </w:t>
            </w:r>
            <w:r w:rsidRPr="00D37859">
              <w:rPr>
                <w:iCs/>
              </w:rPr>
              <w:t>пользоваться</w:t>
            </w:r>
            <w:r w:rsidRPr="00D37859">
              <w:t xml:space="preserve"> схемами и рисунками для получения информации.</w:t>
            </w:r>
          </w:p>
          <w:p w:rsidR="0074246B" w:rsidRPr="00D37859" w:rsidRDefault="0074246B" w:rsidP="0012583B">
            <w:r w:rsidRPr="00D37859">
              <w:rPr>
                <w:iCs/>
              </w:rPr>
              <w:t>Умение рассказывать</w:t>
            </w:r>
            <w:r w:rsidRPr="00D37859">
              <w:t xml:space="preserve"> о назначении искусства; </w:t>
            </w:r>
            <w:r w:rsidRPr="00D37859">
              <w:rPr>
                <w:iCs/>
              </w:rPr>
              <w:t>приводить примеры</w:t>
            </w:r>
            <w:r w:rsidRPr="00D37859">
              <w:t xml:space="preserve"> различных видов искусства, </w:t>
            </w:r>
            <w:r w:rsidRPr="00D37859">
              <w:rPr>
                <w:iCs/>
              </w:rPr>
              <w:t>характеризовать</w:t>
            </w:r>
            <w:r w:rsidRPr="00D37859">
              <w:t xml:space="preserve"> свое отношение к ним.</w:t>
            </w:r>
          </w:p>
          <w:p w:rsidR="0074246B" w:rsidRPr="00D37859" w:rsidRDefault="0074246B" w:rsidP="0012583B"/>
        </w:tc>
        <w:tc>
          <w:tcPr>
            <w:tcW w:w="836" w:type="pct"/>
            <w:gridSpan w:val="2"/>
          </w:tcPr>
          <w:p w:rsidR="0074246B" w:rsidRPr="00D37859" w:rsidRDefault="0074246B" w:rsidP="0012583B">
            <w:r w:rsidRPr="00D37859">
              <w:rPr>
                <w:color w:val="000000"/>
                <w:spacing w:val="-6"/>
              </w:rPr>
              <w:t>Положительное отношение и интерес к изучению природы и человека, способность к самооценке,  расширение эмоциональной сферы, формирование чувства прекрасного на основе знакомства с природой и культурой родного края, положительное отношение к культурным ценностям.</w:t>
            </w:r>
          </w:p>
        </w:tc>
        <w:tc>
          <w:tcPr>
            <w:tcW w:w="784" w:type="pct"/>
          </w:tcPr>
          <w:p w:rsidR="0074246B" w:rsidRPr="00D37859" w:rsidRDefault="0074246B" w:rsidP="0012583B">
            <w:pPr>
              <w:rPr>
                <w:spacing w:val="-6"/>
              </w:rPr>
            </w:pPr>
            <w:r w:rsidRPr="00D37859">
              <w:rPr>
                <w:spacing w:val="-6"/>
              </w:rPr>
              <w:t>Умение понимать информацию, представленную в виде текста, условных знаков, выделять существенную информацию из учебных и научно-популярных текстов.</w:t>
            </w:r>
          </w:p>
        </w:tc>
      </w:tr>
      <w:tr w:rsidR="0074246B" w:rsidRPr="00D37859" w:rsidTr="009C5A59">
        <w:trPr>
          <w:trHeight w:val="5520"/>
        </w:trPr>
        <w:tc>
          <w:tcPr>
            <w:tcW w:w="228" w:type="pct"/>
            <w:tcMar>
              <w:left w:w="0" w:type="dxa"/>
            </w:tcMar>
          </w:tcPr>
          <w:p w:rsidR="0074246B" w:rsidRPr="00D37859" w:rsidRDefault="0074246B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74246B" w:rsidRPr="00D37859" w:rsidRDefault="0074246B" w:rsidP="0012583B">
            <w:pPr>
              <w:jc w:val="center"/>
            </w:pPr>
          </w:p>
        </w:tc>
        <w:tc>
          <w:tcPr>
            <w:tcW w:w="561" w:type="pct"/>
          </w:tcPr>
          <w:p w:rsidR="0074246B" w:rsidRPr="00D37859" w:rsidRDefault="0074246B" w:rsidP="0012583B">
            <w:r w:rsidRPr="00D37859">
              <w:t xml:space="preserve">Проверочная работа. </w:t>
            </w:r>
          </w:p>
          <w:p w:rsidR="0074246B" w:rsidRPr="00D37859" w:rsidRDefault="00263D8A" w:rsidP="0012583B">
            <w:r w:rsidRPr="00D37859">
              <w:t>Защита мини-проекта</w:t>
            </w:r>
            <w:r w:rsidR="0074246B" w:rsidRPr="00D37859">
              <w:t xml:space="preserve"> по теме «Знание – сила».</w:t>
            </w:r>
          </w:p>
          <w:p w:rsidR="0074246B" w:rsidRPr="00D37859" w:rsidRDefault="0074246B" w:rsidP="0012583B">
            <w:pPr>
              <w:rPr>
                <w:i/>
              </w:rPr>
            </w:pPr>
          </w:p>
        </w:tc>
        <w:tc>
          <w:tcPr>
            <w:tcW w:w="371" w:type="pct"/>
          </w:tcPr>
          <w:p w:rsidR="0074246B" w:rsidRPr="00D37859" w:rsidRDefault="0074246B" w:rsidP="0012583B">
            <w:r w:rsidRPr="00D37859">
              <w:rPr>
                <w:i/>
                <w:color w:val="000000"/>
              </w:rPr>
              <w:t>Урок проверки и коррекции знаний и умений.</w:t>
            </w:r>
          </w:p>
          <w:p w:rsidR="0074246B" w:rsidRPr="00D37859" w:rsidRDefault="0074246B" w:rsidP="0012583B">
            <w:pPr>
              <w:rPr>
                <w:i/>
              </w:rPr>
            </w:pPr>
          </w:p>
          <w:p w:rsidR="0074246B" w:rsidRPr="00D37859" w:rsidRDefault="0074246B" w:rsidP="0012583B"/>
        </w:tc>
        <w:tc>
          <w:tcPr>
            <w:tcW w:w="1018" w:type="pct"/>
            <w:gridSpan w:val="2"/>
          </w:tcPr>
          <w:p w:rsidR="0074246B" w:rsidRPr="00D37859" w:rsidRDefault="0074246B" w:rsidP="0012583B">
            <w:r w:rsidRPr="00D37859">
              <w:t>Проверить уровень усвоения изученных тем, умение ориентироваться в полученной информации, в показаниях приборов (часов, термометра).</w:t>
            </w:r>
          </w:p>
          <w:p w:rsidR="0074246B" w:rsidRPr="00D37859" w:rsidRDefault="0074246B" w:rsidP="0012583B">
            <w:r w:rsidRPr="00D37859">
              <w:t>Формировать навыки публичных выступлений, умения защищать свое мнение, отвечать на вопросы, представлять результат своего труда.</w:t>
            </w:r>
          </w:p>
        </w:tc>
        <w:tc>
          <w:tcPr>
            <w:tcW w:w="973" w:type="pct"/>
          </w:tcPr>
          <w:p w:rsidR="0074246B" w:rsidRPr="00D37859" w:rsidRDefault="0074246B" w:rsidP="0012583B">
            <w:r w:rsidRPr="00D37859">
              <w:t>Умение применять полученные знания и умения в самостоятельной работе, контролировать свою деятельность.</w:t>
            </w:r>
          </w:p>
          <w:p w:rsidR="0074246B" w:rsidRPr="00D37859" w:rsidRDefault="0074246B" w:rsidP="0012583B">
            <w:r w:rsidRPr="00D37859">
              <w:t xml:space="preserve">Умение </w:t>
            </w:r>
            <w:r w:rsidRPr="00D37859">
              <w:rPr>
                <w:iCs/>
              </w:rPr>
              <w:t>готовить устные и письменные сообщения</w:t>
            </w:r>
            <w:r w:rsidRPr="00D37859">
              <w:t xml:space="preserve"> о какой-либо науке, изобретении или об ученом России, участвовать в коллективной подготовке выставки творческих работ (проектная деятельность по выбору).</w:t>
            </w:r>
          </w:p>
        </w:tc>
        <w:tc>
          <w:tcPr>
            <w:tcW w:w="836" w:type="pct"/>
            <w:gridSpan w:val="2"/>
          </w:tcPr>
          <w:p w:rsidR="0074246B" w:rsidRPr="00D37859" w:rsidRDefault="0074246B" w:rsidP="0012583B">
            <w:r w:rsidRPr="00D37859">
              <w:t>Способность к самоконтролю и самооценке.</w:t>
            </w:r>
          </w:p>
          <w:p w:rsidR="0074246B" w:rsidRPr="00D37859" w:rsidRDefault="0074246B" w:rsidP="0012583B">
            <w:r w:rsidRPr="00D37859">
              <w:rPr>
                <w:color w:val="000000"/>
              </w:rPr>
              <w:t>Положительное отношение и интерес к изучению природы, истории, способность к самооценке.</w:t>
            </w:r>
          </w:p>
        </w:tc>
        <w:tc>
          <w:tcPr>
            <w:tcW w:w="784" w:type="pct"/>
          </w:tcPr>
          <w:p w:rsidR="0074246B" w:rsidRPr="00D37859" w:rsidRDefault="0074246B" w:rsidP="0012583B">
            <w:r w:rsidRPr="00D37859">
              <w:t>Умение осуществлять пошаговый и итоговый контроль, самостоятельно адекватно оценивать правильность выполнения задания и вносить коррективы.</w:t>
            </w:r>
          </w:p>
          <w:p w:rsidR="0074246B" w:rsidRPr="00D37859" w:rsidRDefault="0074246B" w:rsidP="0074246B">
            <w:r w:rsidRPr="00D37859">
              <w:t>Умение планировать свои действия в соответствии с поставленной целью, строить монологические, обосновывать свою позицию, аргументировать выбор действий.</w:t>
            </w:r>
          </w:p>
        </w:tc>
      </w:tr>
      <w:tr w:rsidR="00440C6C" w:rsidRPr="00D37859" w:rsidTr="00B0096F">
        <w:trPr>
          <w:trHeight w:val="397"/>
        </w:trPr>
        <w:tc>
          <w:tcPr>
            <w:tcW w:w="5000" w:type="pct"/>
            <w:gridSpan w:val="10"/>
            <w:tcMar>
              <w:left w:w="0" w:type="dxa"/>
            </w:tcMar>
            <w:vAlign w:val="center"/>
          </w:tcPr>
          <w:p w:rsidR="00440C6C" w:rsidRPr="00D37859" w:rsidRDefault="0020649E" w:rsidP="001258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Мы живём на планете Земля (6</w:t>
            </w:r>
            <w:r w:rsidR="00440C6C" w:rsidRPr="00D37859">
              <w:rPr>
                <w:b/>
                <w:bCs/>
              </w:rPr>
              <w:t xml:space="preserve"> часов)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 xml:space="preserve">Что такое космос.  </w:t>
            </w:r>
            <w:r w:rsidR="0074246B" w:rsidRPr="00D37859">
              <w:t xml:space="preserve">Солнечная система. </w:t>
            </w:r>
            <w:r w:rsidRPr="00D37859">
              <w:t>Звезды и созвездия. Падающие «звезды».</w:t>
            </w: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pPr>
              <w:rPr>
                <w:i/>
              </w:rPr>
            </w:pPr>
            <w:r w:rsidRPr="00D37859">
              <w:rPr>
                <w:i/>
                <w:color w:val="000000"/>
              </w:rPr>
              <w:t>Урок ознакомления с новым материалом.</w:t>
            </w:r>
          </w:p>
          <w:p w:rsidR="00440C6C" w:rsidRPr="00D37859" w:rsidRDefault="00440C6C" w:rsidP="0012583B">
            <w:pPr>
              <w:jc w:val="both"/>
            </w:pPr>
          </w:p>
        </w:tc>
        <w:tc>
          <w:tcPr>
            <w:tcW w:w="1018" w:type="pct"/>
            <w:gridSpan w:val="2"/>
          </w:tcPr>
          <w:p w:rsidR="00440C6C" w:rsidRPr="00D37859" w:rsidRDefault="0074246B" w:rsidP="0012583B">
            <w:r w:rsidRPr="00D37859">
              <w:t xml:space="preserve">Сформировать научные представления о Солнечной системе, ее составе. Раскрыть содержание понятий «звезда», «планета». </w:t>
            </w:r>
            <w:r w:rsidR="00440C6C" w:rsidRPr="00D37859">
              <w:t xml:space="preserve">Продолжить формирование представлений о возможных источниках информации, способах ее поиска. Тренировать наблюдательность, </w:t>
            </w:r>
            <w:r w:rsidR="00440C6C" w:rsidRPr="00D37859">
              <w:lastRenderedPageBreak/>
              <w:t>развивать внимание, воображение, память, коммуникативные способности учащихся.</w:t>
            </w:r>
          </w:p>
        </w:tc>
        <w:tc>
          <w:tcPr>
            <w:tcW w:w="973" w:type="pct"/>
          </w:tcPr>
          <w:p w:rsidR="00440C6C" w:rsidRPr="00D37859" w:rsidRDefault="00440C6C" w:rsidP="0012583B">
            <w:r w:rsidRPr="00D37859">
              <w:lastRenderedPageBreak/>
              <w:t xml:space="preserve">Представление об устройстве космоса, космических объектах, нашей галактике. Умение </w:t>
            </w:r>
            <w:r w:rsidRPr="00D37859">
              <w:rPr>
                <w:iCs/>
              </w:rPr>
              <w:t>называть</w:t>
            </w:r>
            <w:r w:rsidRPr="00D37859">
              <w:t xml:space="preserve"> наиболее известные  созвездия, узнавать их очертания на рисунках-схемах, на небе.</w:t>
            </w:r>
          </w:p>
          <w:p w:rsidR="0074246B" w:rsidRPr="00D37859" w:rsidRDefault="0074246B" w:rsidP="0012583B">
            <w:r w:rsidRPr="00D37859">
              <w:t xml:space="preserve">Умение </w:t>
            </w:r>
            <w:r w:rsidRPr="00D37859">
              <w:rPr>
                <w:iCs/>
              </w:rPr>
              <w:t>рассказывать</w:t>
            </w:r>
            <w:r w:rsidRPr="00D37859">
              <w:t xml:space="preserve"> о составе Солнечной системы; </w:t>
            </w:r>
            <w:r w:rsidRPr="00D37859">
              <w:rPr>
                <w:iCs/>
              </w:rPr>
              <w:t>объяснять</w:t>
            </w:r>
            <w:r w:rsidRPr="00D37859">
              <w:t xml:space="preserve"> различие между Солнцем-</w:t>
            </w:r>
            <w:r w:rsidRPr="00D37859">
              <w:lastRenderedPageBreak/>
              <w:t xml:space="preserve">звездой и планетами; </w:t>
            </w:r>
            <w:r w:rsidRPr="00D37859">
              <w:rPr>
                <w:iCs/>
              </w:rPr>
              <w:t>находить</w:t>
            </w:r>
            <w:r w:rsidRPr="00D37859">
              <w:t xml:space="preserve"> планеты на рисунке-схеме, мо</w:t>
            </w:r>
            <w:r w:rsidRPr="00D37859">
              <w:rPr>
                <w:iCs/>
              </w:rPr>
              <w:t>делировать</w:t>
            </w:r>
            <w:r w:rsidRPr="00D37859">
              <w:t xml:space="preserve"> положение планет Солнечной системы относительно Солнца.</w:t>
            </w:r>
          </w:p>
          <w:p w:rsidR="00440C6C" w:rsidRPr="00D37859" w:rsidRDefault="00440C6C" w:rsidP="0012583B"/>
        </w:tc>
        <w:tc>
          <w:tcPr>
            <w:tcW w:w="833" w:type="pct"/>
          </w:tcPr>
          <w:p w:rsidR="00440C6C" w:rsidRPr="00D37859" w:rsidRDefault="0074246B" w:rsidP="0012583B">
            <w:pPr>
              <w:rPr>
                <w:spacing w:val="-4"/>
              </w:rPr>
            </w:pPr>
            <w:r w:rsidRPr="00D37859">
              <w:rPr>
                <w:color w:val="000000"/>
              </w:rPr>
              <w:lastRenderedPageBreak/>
              <w:t>Положительное отношение и интерес к изучению окружающего мира, чувство ответственности за выполнение своей части работы при работе в группе.</w:t>
            </w:r>
          </w:p>
        </w:tc>
        <w:tc>
          <w:tcPr>
            <w:tcW w:w="787" w:type="pct"/>
            <w:gridSpan w:val="2"/>
          </w:tcPr>
          <w:p w:rsidR="00440C6C" w:rsidRPr="00D37859" w:rsidRDefault="0074246B" w:rsidP="0012583B">
            <w:pPr>
              <w:rPr>
                <w:spacing w:val="-4"/>
              </w:rPr>
            </w:pPr>
            <w:r w:rsidRPr="00D37859">
              <w:t xml:space="preserve">Умение принимать и сохранять цель познавательной деятельности; планировать свои действия в соответствии с поставленной целью; выделять из текста информацию в соответствии с поставленной </w:t>
            </w:r>
            <w:r w:rsidRPr="00D37859">
              <w:lastRenderedPageBreak/>
              <w:t>задачей, организовывать работу в группе, выслушивать и принимать мнение собеседника, соблюдать правила группового общения.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 xml:space="preserve">Голубая планета Земля.  </w:t>
            </w:r>
          </w:p>
          <w:p w:rsidR="00865F6F" w:rsidRPr="00D37859" w:rsidRDefault="00865F6F" w:rsidP="00865F6F">
            <w:r w:rsidRPr="00D37859">
              <w:t>Как устроена Земля.</w:t>
            </w:r>
          </w:p>
          <w:p w:rsidR="00865F6F" w:rsidRPr="00D37859" w:rsidRDefault="00865F6F" w:rsidP="0012583B"/>
          <w:p w:rsidR="00440C6C" w:rsidRPr="00D37859" w:rsidRDefault="00440C6C" w:rsidP="0012583B"/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pPr>
              <w:jc w:val="both"/>
            </w:pPr>
            <w:r w:rsidRPr="00D37859">
              <w:rPr>
                <w:bCs/>
                <w:i/>
              </w:rPr>
              <w:t>Комбинированный урок.</w:t>
            </w:r>
          </w:p>
        </w:tc>
        <w:tc>
          <w:tcPr>
            <w:tcW w:w="1018" w:type="pct"/>
            <w:gridSpan w:val="2"/>
          </w:tcPr>
          <w:p w:rsidR="00440C6C" w:rsidRPr="00D37859" w:rsidRDefault="00440C6C" w:rsidP="0012583B">
            <w:pPr>
              <w:rPr>
                <w:spacing w:val="-4"/>
              </w:rPr>
            </w:pPr>
            <w:r w:rsidRPr="00D37859">
              <w:rPr>
                <w:spacing w:val="-4"/>
              </w:rPr>
              <w:t>Сформировать представление о Земле как планете. Сформировать представление о значении Солнца для жизни на Земле. Развивать умение сравнивать, обобщать, делать выводы.</w:t>
            </w:r>
          </w:p>
        </w:tc>
        <w:tc>
          <w:tcPr>
            <w:tcW w:w="973" w:type="pct"/>
          </w:tcPr>
          <w:p w:rsidR="00440C6C" w:rsidRPr="00D37859" w:rsidRDefault="00440C6C" w:rsidP="0012583B">
            <w:r w:rsidRPr="00D37859">
              <w:t>Умение объяснять, почему Землю называют «голубой планетой», почему Солнце кажется нам больше других звезд.</w:t>
            </w:r>
          </w:p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t>Положительное отношение и интерес к изучению природы.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pPr>
              <w:rPr>
                <w:spacing w:val="-4"/>
              </w:rPr>
            </w:pPr>
            <w:r w:rsidRPr="00D37859">
              <w:rPr>
                <w:spacing w:val="-4"/>
              </w:rPr>
              <w:t>Умение находить необходимую информацию в учебнике, справочной литературе; понимать информацию, представленную в виде текста.</w:t>
            </w:r>
          </w:p>
        </w:tc>
      </w:tr>
      <w:tr w:rsidR="00FA5975" w:rsidRPr="00D37859" w:rsidTr="009C5A59">
        <w:trPr>
          <w:trHeight w:val="6071"/>
        </w:trPr>
        <w:tc>
          <w:tcPr>
            <w:tcW w:w="228" w:type="pct"/>
            <w:tcMar>
              <w:left w:w="0" w:type="dxa"/>
            </w:tcMar>
          </w:tcPr>
          <w:p w:rsidR="00FA5975" w:rsidRPr="00D37859" w:rsidRDefault="00FA5975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FA5975" w:rsidRPr="00D37859" w:rsidRDefault="00FA5975" w:rsidP="0012583B">
            <w:pPr>
              <w:jc w:val="center"/>
            </w:pPr>
          </w:p>
        </w:tc>
        <w:tc>
          <w:tcPr>
            <w:tcW w:w="561" w:type="pct"/>
          </w:tcPr>
          <w:p w:rsidR="00FA5975" w:rsidRPr="00D37859" w:rsidRDefault="00FA5975" w:rsidP="00FA5975">
            <w:r w:rsidRPr="00D37859">
              <w:t>Исследование космоса.</w:t>
            </w:r>
          </w:p>
          <w:p w:rsidR="00FA5975" w:rsidRPr="00D37859" w:rsidRDefault="00FA5975" w:rsidP="0012583B">
            <w:r w:rsidRPr="00D37859">
              <w:t xml:space="preserve">Спутник Земли – </w:t>
            </w:r>
          </w:p>
          <w:p w:rsidR="00FA5975" w:rsidRPr="00D37859" w:rsidRDefault="00FA5975" w:rsidP="0012583B">
            <w:r w:rsidRPr="00D37859">
              <w:t>Луна.</w:t>
            </w:r>
          </w:p>
          <w:p w:rsidR="00FA5975" w:rsidRPr="00D37859" w:rsidRDefault="00FA5975" w:rsidP="0012583B"/>
          <w:p w:rsidR="00FA5975" w:rsidRPr="00D37859" w:rsidRDefault="00FA5975" w:rsidP="0012583B"/>
          <w:p w:rsidR="00FA5975" w:rsidRPr="00D37859" w:rsidRDefault="00FA5975" w:rsidP="0012583B"/>
        </w:tc>
        <w:tc>
          <w:tcPr>
            <w:tcW w:w="371" w:type="pct"/>
          </w:tcPr>
          <w:p w:rsidR="00FA5975" w:rsidRPr="00D37859" w:rsidRDefault="00FA5975" w:rsidP="0012583B">
            <w:pPr>
              <w:jc w:val="both"/>
            </w:pPr>
            <w:r w:rsidRPr="00D37859">
              <w:rPr>
                <w:bCs/>
                <w:i/>
              </w:rPr>
              <w:t>Комбинированный урок.</w:t>
            </w:r>
          </w:p>
          <w:p w:rsidR="00FA5975" w:rsidRPr="00D37859" w:rsidRDefault="00FA5975" w:rsidP="0012583B">
            <w:pPr>
              <w:jc w:val="both"/>
            </w:pPr>
          </w:p>
        </w:tc>
        <w:tc>
          <w:tcPr>
            <w:tcW w:w="1018" w:type="pct"/>
            <w:gridSpan w:val="2"/>
          </w:tcPr>
          <w:p w:rsidR="00FA5975" w:rsidRPr="00D37859" w:rsidRDefault="00FA5975" w:rsidP="0012583B">
            <w:r w:rsidRPr="00D37859">
              <w:t>Сформировать у учащихся научное представление о естественном спутнике Земли — Луне. Развивать интеллектуальные способности учащихся, их творческую инициативу, навыки сотрудничества.</w:t>
            </w:r>
          </w:p>
          <w:p w:rsidR="00FA5975" w:rsidRPr="00D37859" w:rsidRDefault="00FA5975" w:rsidP="0012583B">
            <w:r w:rsidRPr="00D37859">
              <w:t>Расширить представления учащихся о способах познания мира. Способствовать патриотическому воспитанию, показав достижения ученых России в области космонавтики. Показать, как изобретение телескопов, аппаратов для космических полетов увеличило возможности ученых в исследовании космоса.</w:t>
            </w:r>
          </w:p>
        </w:tc>
        <w:tc>
          <w:tcPr>
            <w:tcW w:w="973" w:type="pct"/>
          </w:tcPr>
          <w:p w:rsidR="00FA5975" w:rsidRPr="00D37859" w:rsidRDefault="00FA5975" w:rsidP="0012583B">
            <w:r w:rsidRPr="00D37859">
              <w:rPr>
                <w:iCs/>
              </w:rPr>
              <w:t>Представление об устройстве и местоположении Луны по отношению к Земле, свойствах Луны. Умение объяснять</w:t>
            </w:r>
            <w:r w:rsidRPr="00D37859">
              <w:t>, почему Луну называют спутником Земли, почему Солнце и Луна кажутся нам почти одинаковой величины.</w:t>
            </w:r>
          </w:p>
          <w:p w:rsidR="00FA5975" w:rsidRPr="00D37859" w:rsidRDefault="00FA5975" w:rsidP="0012583B">
            <w:r w:rsidRPr="00D37859">
              <w:rPr>
                <w:iCs/>
              </w:rPr>
              <w:t>Умение рассказывать</w:t>
            </w:r>
            <w:r w:rsidRPr="00D37859">
              <w:t xml:space="preserve"> об исследовании космоса, приборах исследования космоса, искусственных спутниках Земли, исследователях космоса, знаменитых космонавтах; использовать информацию, полученную из дополнительных источников.</w:t>
            </w:r>
          </w:p>
        </w:tc>
        <w:tc>
          <w:tcPr>
            <w:tcW w:w="833" w:type="pct"/>
          </w:tcPr>
          <w:p w:rsidR="00FA5975" w:rsidRPr="00D37859" w:rsidRDefault="00FA5975" w:rsidP="0012583B">
            <w:r w:rsidRPr="00D37859">
              <w:rPr>
                <w:color w:val="000000"/>
              </w:rPr>
              <w:t>Положительное отношение и интерес к изучению природы, истории, осознание себя как гражданина России, чувства гордости за свою родину.</w:t>
            </w:r>
          </w:p>
        </w:tc>
        <w:tc>
          <w:tcPr>
            <w:tcW w:w="787" w:type="pct"/>
            <w:gridSpan w:val="2"/>
          </w:tcPr>
          <w:p w:rsidR="00FA5975" w:rsidRPr="00D37859" w:rsidRDefault="00FA5975" w:rsidP="0012583B">
            <w:r w:rsidRPr="00D37859">
              <w:t>Умение находить необходимую информацию в учебнике, справочной литературе; понимать информацию, представленную в виде текста, умение составлять монологические выказывания на заданную тему,  умение координировать действия с партером при работе в паре.</w:t>
            </w:r>
          </w:p>
        </w:tc>
      </w:tr>
      <w:tr w:rsidR="0074246B" w:rsidRPr="00D37859" w:rsidTr="009C5A59">
        <w:trPr>
          <w:trHeight w:val="4416"/>
        </w:trPr>
        <w:tc>
          <w:tcPr>
            <w:tcW w:w="228" w:type="pct"/>
            <w:tcMar>
              <w:left w:w="0" w:type="dxa"/>
            </w:tcMar>
          </w:tcPr>
          <w:p w:rsidR="0074246B" w:rsidRPr="00D37859" w:rsidRDefault="0074246B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74246B" w:rsidRPr="00D37859" w:rsidRDefault="0074246B" w:rsidP="0012583B">
            <w:pPr>
              <w:jc w:val="center"/>
            </w:pPr>
          </w:p>
        </w:tc>
        <w:tc>
          <w:tcPr>
            <w:tcW w:w="561" w:type="pct"/>
          </w:tcPr>
          <w:p w:rsidR="0074246B" w:rsidRPr="00D37859" w:rsidRDefault="0074246B" w:rsidP="0012583B">
            <w:pPr>
              <w:rPr>
                <w:i/>
                <w:spacing w:val="-4"/>
              </w:rPr>
            </w:pPr>
            <w:r w:rsidRPr="00D37859">
              <w:t>Что такое глобус.  Почему день сменяет ночь.</w:t>
            </w:r>
            <w:r w:rsidRPr="00D37859">
              <w:rPr>
                <w:i/>
                <w:spacing w:val="-4"/>
              </w:rPr>
              <w:t>Практическая работа.</w:t>
            </w:r>
          </w:p>
          <w:p w:rsidR="0074246B" w:rsidRPr="00D37859" w:rsidRDefault="0074246B" w:rsidP="0012583B">
            <w:pPr>
              <w:rPr>
                <w:i/>
              </w:rPr>
            </w:pPr>
          </w:p>
          <w:p w:rsidR="0074246B" w:rsidRPr="00D37859" w:rsidRDefault="0074246B" w:rsidP="0012583B"/>
        </w:tc>
        <w:tc>
          <w:tcPr>
            <w:tcW w:w="371" w:type="pct"/>
          </w:tcPr>
          <w:p w:rsidR="0074246B" w:rsidRPr="00D37859" w:rsidRDefault="0074246B" w:rsidP="0012583B">
            <w:pPr>
              <w:jc w:val="both"/>
            </w:pPr>
            <w:r w:rsidRPr="00D37859">
              <w:rPr>
                <w:bCs/>
                <w:i/>
              </w:rPr>
              <w:t>Комбинированный урок.</w:t>
            </w:r>
          </w:p>
        </w:tc>
        <w:tc>
          <w:tcPr>
            <w:tcW w:w="1018" w:type="pct"/>
            <w:gridSpan w:val="2"/>
          </w:tcPr>
          <w:p w:rsidR="0074246B" w:rsidRPr="00D37859" w:rsidRDefault="0074246B" w:rsidP="0012583B">
            <w:r w:rsidRPr="00D37859">
              <w:t>Сформировать представления о глобусе как модели Земли, материках и океанах. Развивать пространственное воображение учащихся.</w:t>
            </w:r>
          </w:p>
          <w:p w:rsidR="0074246B" w:rsidRPr="00D37859" w:rsidRDefault="0074246B" w:rsidP="0012583B">
            <w:r w:rsidRPr="00D37859">
              <w:t>Углубить знания о движении Земли вокруг оси; опытным путем сформировать первые представления о причине смены дня и ночи на Земле. Развивать коммуникативные способности учащихся.</w:t>
            </w:r>
          </w:p>
        </w:tc>
        <w:tc>
          <w:tcPr>
            <w:tcW w:w="973" w:type="pct"/>
          </w:tcPr>
          <w:p w:rsidR="0074246B" w:rsidRPr="00D37859" w:rsidRDefault="0074246B" w:rsidP="0012583B">
            <w:r w:rsidRPr="00D37859">
              <w:t xml:space="preserve">Представление об устройстве и назначении модели Земли – глобусе, умение </w:t>
            </w:r>
            <w:r w:rsidRPr="00D37859">
              <w:rPr>
                <w:iCs/>
              </w:rPr>
              <w:t>объяснять</w:t>
            </w:r>
            <w:r w:rsidRPr="00D37859">
              <w:t>, что такое модель, почему глобус — модель Земли, н</w:t>
            </w:r>
            <w:r w:rsidRPr="00D37859">
              <w:rPr>
                <w:iCs/>
              </w:rPr>
              <w:t>азывать</w:t>
            </w:r>
            <w:r w:rsidRPr="00D37859">
              <w:t xml:space="preserve"> и </w:t>
            </w:r>
            <w:r w:rsidRPr="00D37859">
              <w:rPr>
                <w:iCs/>
              </w:rPr>
              <w:t>показывать</w:t>
            </w:r>
            <w:r w:rsidRPr="00D37859">
              <w:t xml:space="preserve"> на глобусе материки и океаны, столицу России.</w:t>
            </w:r>
          </w:p>
          <w:p w:rsidR="0074246B" w:rsidRPr="00D37859" w:rsidRDefault="0074246B" w:rsidP="0012583B">
            <w:r w:rsidRPr="00D37859">
              <w:rPr>
                <w:iCs/>
              </w:rPr>
              <w:t>Умение объяснять</w:t>
            </w:r>
            <w:r w:rsidRPr="00D37859">
              <w:t xml:space="preserve">, почему происходит смена дня и ночи на Земле; </w:t>
            </w:r>
            <w:r w:rsidRPr="00D37859">
              <w:rPr>
                <w:iCs/>
              </w:rPr>
              <w:t>выполнять опыт</w:t>
            </w:r>
            <w:r w:rsidRPr="00D37859">
              <w:t xml:space="preserve">, демонстрирующий смену дня и ночи на Земле. </w:t>
            </w:r>
          </w:p>
        </w:tc>
        <w:tc>
          <w:tcPr>
            <w:tcW w:w="833" w:type="pct"/>
          </w:tcPr>
          <w:p w:rsidR="0074246B" w:rsidRPr="00D37859" w:rsidRDefault="0074246B" w:rsidP="0012583B">
            <w:r w:rsidRPr="00D37859">
              <w:rPr>
                <w:color w:val="000000"/>
              </w:rPr>
              <w:t>Положительное отношение и интерес к изучению окружающего мира, чувство ответственности за выполнение своей части работы при работе в паре.</w:t>
            </w:r>
          </w:p>
        </w:tc>
        <w:tc>
          <w:tcPr>
            <w:tcW w:w="787" w:type="pct"/>
            <w:gridSpan w:val="2"/>
          </w:tcPr>
          <w:p w:rsidR="0074246B" w:rsidRPr="00D37859" w:rsidRDefault="0074246B" w:rsidP="0012583B">
            <w:r w:rsidRPr="00D37859">
              <w:t>Умение использовать готовые модели (глобус) для объяснения природных явлений, находить необходимую информацию в учебнике, справочной литературе; понимать информацию, представленную в виде текста.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865F6F" w:rsidRPr="00D37859" w:rsidRDefault="00440C6C" w:rsidP="00865F6F">
            <w:r w:rsidRPr="00D37859">
              <w:t>Знаменитые путешественники.</w:t>
            </w:r>
            <w:r w:rsidR="00865F6F" w:rsidRPr="00D37859">
              <w:t xml:space="preserve"> Как изучали земной шар. </w:t>
            </w:r>
          </w:p>
          <w:p w:rsidR="00440C6C" w:rsidRPr="00D37859" w:rsidRDefault="00440C6C" w:rsidP="0012583B"/>
          <w:p w:rsidR="00440C6C" w:rsidRPr="00D37859" w:rsidRDefault="00440C6C" w:rsidP="0012583B"/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pPr>
              <w:rPr>
                <w:i/>
              </w:rPr>
            </w:pPr>
            <w:r w:rsidRPr="00D37859">
              <w:rPr>
                <w:i/>
                <w:color w:val="000000"/>
              </w:rPr>
              <w:t>Урок ознакомления с новым материалом.</w:t>
            </w:r>
          </w:p>
          <w:p w:rsidR="00440C6C" w:rsidRPr="00D37859" w:rsidRDefault="00440C6C" w:rsidP="0012583B">
            <w:pPr>
              <w:jc w:val="both"/>
            </w:pPr>
          </w:p>
        </w:tc>
        <w:tc>
          <w:tcPr>
            <w:tcW w:w="1018" w:type="pct"/>
            <w:gridSpan w:val="2"/>
          </w:tcPr>
          <w:p w:rsidR="00440C6C" w:rsidRPr="00D37859" w:rsidRDefault="00440C6C" w:rsidP="0012583B">
            <w:r w:rsidRPr="00D37859">
              <w:t>Познакомить учащихся с наиболее известными первооткрывателями и путешественниками. Развивать умственные и творческие способности учащихся.</w:t>
            </w:r>
            <w:r w:rsidR="00865F6F" w:rsidRPr="00D37859">
              <w:t xml:space="preserve"> Познакомить учащихся с историей географических открытий.</w:t>
            </w:r>
          </w:p>
        </w:tc>
        <w:tc>
          <w:tcPr>
            <w:tcW w:w="973" w:type="pct"/>
          </w:tcPr>
          <w:p w:rsidR="00440C6C" w:rsidRPr="00D37859" w:rsidRDefault="00440C6C" w:rsidP="0012583B">
            <w:r w:rsidRPr="00D37859">
              <w:t>Знание истории географических открытий, знаменитых путешественников, умение объяснять значение открытий для человечества.</w:t>
            </w:r>
          </w:p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t>Положительное отношение и интерес к изучению природы, истории.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r w:rsidRPr="00D37859">
              <w:t>Умение находить необходимую информацию в учебнике, справочной литературе; понимать информацию, представленную в виде текста, умение координировать с партнером действия при работе в паре.</w:t>
            </w:r>
          </w:p>
        </w:tc>
      </w:tr>
      <w:tr w:rsidR="0074246B" w:rsidRPr="00D37859" w:rsidTr="009C5A59">
        <w:trPr>
          <w:trHeight w:val="4968"/>
        </w:trPr>
        <w:tc>
          <w:tcPr>
            <w:tcW w:w="228" w:type="pct"/>
            <w:tcMar>
              <w:left w:w="0" w:type="dxa"/>
            </w:tcMar>
          </w:tcPr>
          <w:p w:rsidR="0074246B" w:rsidRPr="00D37859" w:rsidRDefault="0074246B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74246B" w:rsidRPr="00D37859" w:rsidRDefault="0074246B" w:rsidP="0012583B">
            <w:pPr>
              <w:jc w:val="center"/>
            </w:pPr>
          </w:p>
        </w:tc>
        <w:tc>
          <w:tcPr>
            <w:tcW w:w="561" w:type="pct"/>
          </w:tcPr>
          <w:p w:rsidR="0074246B" w:rsidRPr="00D37859" w:rsidRDefault="0074246B" w:rsidP="0012583B">
            <w:r w:rsidRPr="00D37859">
              <w:t>Исследования глубин морей и океанов.</w:t>
            </w:r>
          </w:p>
          <w:p w:rsidR="0074246B" w:rsidRPr="00D37859" w:rsidRDefault="0074246B" w:rsidP="0012583B">
            <w:pPr>
              <w:rPr>
                <w:noProof/>
                <w:color w:val="000000"/>
              </w:rPr>
            </w:pPr>
            <w:r w:rsidRPr="00D37859">
              <w:rPr>
                <w:noProof/>
                <w:color w:val="000000"/>
              </w:rPr>
              <w:t>Мини-проект</w:t>
            </w:r>
          </w:p>
          <w:p w:rsidR="0074246B" w:rsidRPr="00D37859" w:rsidRDefault="0074246B" w:rsidP="0012583B"/>
        </w:tc>
        <w:tc>
          <w:tcPr>
            <w:tcW w:w="371" w:type="pct"/>
          </w:tcPr>
          <w:p w:rsidR="0074246B" w:rsidRPr="00D37859" w:rsidRDefault="0074246B" w:rsidP="0012583B">
            <w:r w:rsidRPr="00D37859">
              <w:rPr>
                <w:i/>
                <w:color w:val="000000"/>
              </w:rPr>
              <w:t>Урок ознакомления с новым материалом с применением знаний и умений.</w:t>
            </w:r>
          </w:p>
          <w:p w:rsidR="0074246B" w:rsidRPr="00D37859" w:rsidRDefault="0074246B" w:rsidP="0012583B"/>
        </w:tc>
        <w:tc>
          <w:tcPr>
            <w:tcW w:w="1018" w:type="pct"/>
            <w:gridSpan w:val="2"/>
          </w:tcPr>
          <w:p w:rsidR="0074246B" w:rsidRPr="00D37859" w:rsidRDefault="0074246B" w:rsidP="0012583B">
            <w:r w:rsidRPr="00D37859">
              <w:t>Продолжить формирование представлений о познаваемости мира методами научного познания.</w:t>
            </w:r>
          </w:p>
          <w:p w:rsidR="0074246B" w:rsidRPr="00D37859" w:rsidRDefault="0074246B" w:rsidP="0012583B">
            <w:r w:rsidRPr="00D37859">
              <w:t>Формировать навыки публичных выступлений, умения защищать свое мнение, отвечать на вопросы, представлять результат своего труда.</w:t>
            </w:r>
          </w:p>
        </w:tc>
        <w:tc>
          <w:tcPr>
            <w:tcW w:w="973" w:type="pct"/>
          </w:tcPr>
          <w:p w:rsidR="0074246B" w:rsidRPr="00D37859" w:rsidRDefault="0074246B" w:rsidP="0012583B">
            <w:pPr>
              <w:rPr>
                <w:spacing w:val="-4"/>
              </w:rPr>
            </w:pPr>
            <w:r w:rsidRPr="00D37859">
              <w:rPr>
                <w:spacing w:val="-4"/>
              </w:rPr>
              <w:t>Знание истории исследования подводного мира морей и океанов, умение объяснять значение исследований глубин морей и океанов для человечества.</w:t>
            </w:r>
          </w:p>
          <w:p w:rsidR="0074246B" w:rsidRPr="00D37859" w:rsidRDefault="0074246B" w:rsidP="0012583B">
            <w:pPr>
              <w:rPr>
                <w:spacing w:val="-4"/>
              </w:rPr>
            </w:pPr>
            <w:r w:rsidRPr="00D37859">
              <w:t xml:space="preserve">Умение </w:t>
            </w:r>
            <w:r w:rsidRPr="00D37859">
              <w:rPr>
                <w:iCs/>
              </w:rPr>
              <w:t>готовить устные и письменные сообщения</w:t>
            </w:r>
            <w:r w:rsidRPr="00D37859">
              <w:t xml:space="preserve"> о космических объектах, истории освоения космоса; участвовать в коллективной подготовке выставки творческих работ (проектная деятельность по выбору).</w:t>
            </w:r>
          </w:p>
        </w:tc>
        <w:tc>
          <w:tcPr>
            <w:tcW w:w="833" w:type="pct"/>
          </w:tcPr>
          <w:p w:rsidR="0074246B" w:rsidRPr="00D37859" w:rsidRDefault="0074246B" w:rsidP="0012583B">
            <w:r w:rsidRPr="00D37859">
              <w:rPr>
                <w:color w:val="000000"/>
              </w:rPr>
              <w:t>Положительное отношение и интерес к изучению природы, истории, способность к самооценке.</w:t>
            </w:r>
          </w:p>
        </w:tc>
        <w:tc>
          <w:tcPr>
            <w:tcW w:w="787" w:type="pct"/>
            <w:gridSpan w:val="2"/>
          </w:tcPr>
          <w:p w:rsidR="0074246B" w:rsidRPr="00D37859" w:rsidRDefault="0074246B" w:rsidP="0012583B">
            <w:pPr>
              <w:rPr>
                <w:spacing w:val="-4"/>
              </w:rPr>
            </w:pPr>
            <w:r w:rsidRPr="00D37859">
              <w:rPr>
                <w:spacing w:val="-4"/>
              </w:rPr>
              <w:t>Умение находить необходимую информацию в учебнике, справочной литературе; понимать информацию, представленную в виде текста.</w:t>
            </w:r>
          </w:p>
          <w:p w:rsidR="0074246B" w:rsidRPr="00D37859" w:rsidRDefault="0074246B" w:rsidP="0074246B">
            <w:pPr>
              <w:rPr>
                <w:spacing w:val="-4"/>
              </w:rPr>
            </w:pPr>
            <w:r w:rsidRPr="00D37859">
              <w:t>Умение планировать свои действия в соответствии с поставленной целью, строить монологические и диалогические высказывания, обосновывать свою позицию.</w:t>
            </w:r>
          </w:p>
        </w:tc>
      </w:tr>
      <w:tr w:rsidR="00440C6C" w:rsidRPr="00D37859" w:rsidTr="00B0096F">
        <w:trPr>
          <w:trHeight w:val="397"/>
        </w:trPr>
        <w:tc>
          <w:tcPr>
            <w:tcW w:w="5000" w:type="pct"/>
            <w:gridSpan w:val="10"/>
            <w:tcMar>
              <w:left w:w="0" w:type="dxa"/>
            </w:tcMar>
            <w:vAlign w:val="center"/>
          </w:tcPr>
          <w:p w:rsidR="00440C6C" w:rsidRPr="00D37859" w:rsidRDefault="0020649E" w:rsidP="0020649E">
            <w:pPr>
              <w:jc w:val="center"/>
            </w:pPr>
            <w:r>
              <w:rPr>
                <w:b/>
                <w:bCs/>
              </w:rPr>
              <w:t>Природа вокруг нас (13</w:t>
            </w:r>
            <w:r w:rsidR="00440C6C" w:rsidRPr="00D37859">
              <w:rPr>
                <w:b/>
                <w:bCs/>
              </w:rPr>
              <w:t xml:space="preserve"> часа)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 xml:space="preserve">Тела и </w:t>
            </w:r>
          </w:p>
          <w:p w:rsidR="00C8002C" w:rsidRPr="00D37859" w:rsidRDefault="00440C6C" w:rsidP="00C8002C">
            <w:r w:rsidRPr="00D37859">
              <w:t xml:space="preserve">вещества. </w:t>
            </w:r>
            <w:r w:rsidR="00C8002C" w:rsidRPr="00D37859">
              <w:t>Что такое вещество.</w:t>
            </w:r>
          </w:p>
          <w:p w:rsidR="00440C6C" w:rsidRPr="00D37859" w:rsidRDefault="00440C6C" w:rsidP="0012583B"/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pPr>
              <w:rPr>
                <w:i/>
              </w:rPr>
            </w:pPr>
            <w:r w:rsidRPr="00D37859">
              <w:rPr>
                <w:i/>
                <w:color w:val="000000"/>
              </w:rPr>
              <w:t>Урок ознакомления с новым материалом.</w:t>
            </w:r>
          </w:p>
          <w:p w:rsidR="00440C6C" w:rsidRPr="00D37859" w:rsidRDefault="00440C6C" w:rsidP="0012583B"/>
        </w:tc>
        <w:tc>
          <w:tcPr>
            <w:tcW w:w="1018" w:type="pct"/>
            <w:gridSpan w:val="2"/>
          </w:tcPr>
          <w:p w:rsidR="00440C6C" w:rsidRPr="00D37859" w:rsidRDefault="00440C6C" w:rsidP="0012583B">
            <w:r w:rsidRPr="00D37859">
              <w:t>Сформировать представление о телах и веществах, их разнообразии. Развивать умение работать со схемами, наблюдательность и внимательность.</w:t>
            </w:r>
            <w:r w:rsidR="00C8002C" w:rsidRPr="00D37859">
              <w:t xml:space="preserve"> Углубить представление о веществах, их разнообразии и формах (твердое, жидкое, газообразное).</w:t>
            </w:r>
          </w:p>
        </w:tc>
        <w:tc>
          <w:tcPr>
            <w:tcW w:w="973" w:type="pct"/>
          </w:tcPr>
          <w:p w:rsidR="00440C6C" w:rsidRPr="00D37859" w:rsidRDefault="00440C6C" w:rsidP="0012583B">
            <w:r w:rsidRPr="00D37859">
              <w:rPr>
                <w:iCs/>
              </w:rPr>
              <w:t>Умение различать</w:t>
            </w:r>
            <w:r w:rsidRPr="00D37859">
              <w:t xml:space="preserve"> естественные и искусственные тела и вещества; </w:t>
            </w:r>
            <w:r w:rsidRPr="00D37859">
              <w:rPr>
                <w:iCs/>
              </w:rPr>
              <w:t>приводитьпримеры</w:t>
            </w:r>
            <w:r w:rsidRPr="00D37859">
              <w:t xml:space="preserve"> тел и веществ, живых и неживых тел природы и изделий; </w:t>
            </w:r>
            <w:r w:rsidRPr="00D37859">
              <w:rPr>
                <w:iCs/>
              </w:rPr>
              <w:t>сравнивать</w:t>
            </w:r>
            <w:r w:rsidRPr="00D37859">
              <w:t xml:space="preserve"> и </w:t>
            </w:r>
            <w:r w:rsidRPr="00D37859">
              <w:rPr>
                <w:iCs/>
              </w:rPr>
              <w:t>классифицировать</w:t>
            </w:r>
            <w:r w:rsidRPr="00D37859">
              <w:t xml:space="preserve"> тела и вещества.</w:t>
            </w:r>
          </w:p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t>Положительное отношение и интерес к изучению природы.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r w:rsidRPr="00D37859">
              <w:t>Умение осуществлять анализ объектов природы с выделением существенных и несущественных признаков;</w:t>
            </w:r>
          </w:p>
          <w:p w:rsidR="00440C6C" w:rsidRPr="00D37859" w:rsidRDefault="00440C6C" w:rsidP="0012583B">
            <w:r w:rsidRPr="00D37859">
              <w:t xml:space="preserve">проводить сравнение и классификацию объектов природы по заданным признакам, понимать информацию, представленную в </w:t>
            </w:r>
            <w:r w:rsidRPr="00D37859">
              <w:lastRenderedPageBreak/>
              <w:t>виде текста, схемы, таблицы.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 xml:space="preserve">Об энергии. </w:t>
            </w:r>
            <w:r w:rsidRPr="00D37859">
              <w:rPr>
                <w:i/>
                <w:spacing w:val="-4"/>
              </w:rPr>
              <w:t>Практическая работа.</w:t>
            </w:r>
          </w:p>
          <w:p w:rsidR="00440C6C" w:rsidRPr="00D37859" w:rsidRDefault="00440C6C" w:rsidP="0012583B"/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r w:rsidRPr="00D37859">
              <w:rPr>
                <w:bCs/>
                <w:i/>
              </w:rPr>
              <w:t>Комбинированный урок.</w:t>
            </w:r>
          </w:p>
        </w:tc>
        <w:tc>
          <w:tcPr>
            <w:tcW w:w="1018" w:type="pct"/>
            <w:gridSpan w:val="2"/>
          </w:tcPr>
          <w:p w:rsidR="00440C6C" w:rsidRPr="00D37859" w:rsidRDefault="00440C6C" w:rsidP="0012583B">
            <w:r w:rsidRPr="00D37859">
              <w:t>Дать первые представления о значении энергии, познакомить с разнообразными источниками энергии. Продолжить знакомство с правилами безопасного поведения в быту.</w:t>
            </w:r>
          </w:p>
        </w:tc>
        <w:tc>
          <w:tcPr>
            <w:tcW w:w="973" w:type="pct"/>
          </w:tcPr>
          <w:p w:rsidR="00440C6C" w:rsidRPr="00D37859" w:rsidRDefault="00440C6C" w:rsidP="0012583B">
            <w:r w:rsidRPr="00D37859">
              <w:rPr>
                <w:iCs/>
              </w:rPr>
              <w:t>Умение объяснять</w:t>
            </w:r>
            <w:r w:rsidRPr="00D37859">
              <w:t xml:space="preserve"> значение энергии для жизни; </w:t>
            </w:r>
            <w:r w:rsidRPr="00D37859">
              <w:rPr>
                <w:iCs/>
              </w:rPr>
              <w:t>приводитьпримеры</w:t>
            </w:r>
            <w:r w:rsidRPr="00D37859">
              <w:t xml:space="preserve"> источников энергии. </w:t>
            </w:r>
            <w:r w:rsidRPr="00D37859">
              <w:rPr>
                <w:iCs/>
              </w:rPr>
              <w:t>Правильнообращаться</w:t>
            </w:r>
            <w:r w:rsidRPr="00D37859">
              <w:t xml:space="preserve"> с различными источниками энергии (газовыми плитами, электрическими приборами и т.п.).</w:t>
            </w:r>
          </w:p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t>Положительное отношение и интерес к изучению природы, чувство ответственности за выполнение своей части работы при работе в паре.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r w:rsidRPr="00D37859">
              <w:t>Умение понимать информацию, представленную в виде текста, схемы, таблицы, координировать свои действия с партнером при работе в паре.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7E2C15" w:rsidRPr="00D37859" w:rsidRDefault="007E2C15" w:rsidP="007E2C15">
            <w:r w:rsidRPr="00D37859">
              <w:t xml:space="preserve">Свет. </w:t>
            </w:r>
          </w:p>
          <w:p w:rsidR="00440C6C" w:rsidRPr="00D37859" w:rsidRDefault="00440C6C" w:rsidP="0012583B">
            <w:r w:rsidRPr="00D37859">
              <w:t>От костра до котла.</w:t>
            </w: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pPr>
              <w:rPr>
                <w:i/>
              </w:rPr>
            </w:pPr>
            <w:r w:rsidRPr="00D37859">
              <w:rPr>
                <w:i/>
                <w:color w:val="000000"/>
              </w:rPr>
              <w:t>Урок ознакомления с новым материалом.</w:t>
            </w:r>
          </w:p>
          <w:p w:rsidR="00440C6C" w:rsidRPr="00D37859" w:rsidRDefault="00440C6C" w:rsidP="0012583B"/>
        </w:tc>
        <w:tc>
          <w:tcPr>
            <w:tcW w:w="1018" w:type="pct"/>
            <w:gridSpan w:val="2"/>
          </w:tcPr>
          <w:p w:rsidR="00440C6C" w:rsidRPr="00D37859" w:rsidRDefault="00440C6C" w:rsidP="0012583B">
            <w:r w:rsidRPr="00D37859">
              <w:t>Дать представление об источниках тепла, истории отопительных приборов.</w:t>
            </w:r>
          </w:p>
          <w:p w:rsidR="007E2C15" w:rsidRPr="00D37859" w:rsidRDefault="007E2C15" w:rsidP="0012583B">
            <w:r w:rsidRPr="00D37859">
              <w:t>Познакомить с различными источниками световой энергии. Учить работать со схемами.</w:t>
            </w:r>
          </w:p>
        </w:tc>
        <w:tc>
          <w:tcPr>
            <w:tcW w:w="973" w:type="pct"/>
          </w:tcPr>
          <w:p w:rsidR="00440C6C" w:rsidRPr="00D37859" w:rsidRDefault="00440C6C" w:rsidP="0012583B">
            <w:r w:rsidRPr="00D37859">
              <w:t>Представление о разнообразии источников тепла.</w:t>
            </w:r>
          </w:p>
          <w:p w:rsidR="007E2C15" w:rsidRPr="00D37859" w:rsidRDefault="007E2C15" w:rsidP="0012583B">
            <w:r w:rsidRPr="00D37859">
              <w:rPr>
                <w:iCs/>
              </w:rPr>
              <w:t>Знатьпримеры</w:t>
            </w:r>
            <w:r w:rsidRPr="00D37859">
              <w:t xml:space="preserve"> природных и искусственных источников света, объяснять действие света на прозрачные и непрозрачные предметы.</w:t>
            </w:r>
          </w:p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t>Положительное отношение и интерес к изучению природы, истории, способность к самооценке.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r w:rsidRPr="00D37859">
              <w:t>Умение понимать информацию, представленную в виде текста, умение строить монологические высказывания, аргументированно высказывать свое мнение об изучаемом явлении.</w:t>
            </w:r>
          </w:p>
          <w:p w:rsidR="00440C6C" w:rsidRPr="00D37859" w:rsidRDefault="00440C6C" w:rsidP="0012583B"/>
        </w:tc>
      </w:tr>
      <w:tr w:rsidR="007E2C15" w:rsidRPr="00D37859" w:rsidTr="009C5A59">
        <w:trPr>
          <w:trHeight w:val="3588"/>
        </w:trPr>
        <w:tc>
          <w:tcPr>
            <w:tcW w:w="228" w:type="pct"/>
            <w:tcMar>
              <w:left w:w="0" w:type="dxa"/>
            </w:tcMar>
          </w:tcPr>
          <w:p w:rsidR="007E2C15" w:rsidRPr="00D37859" w:rsidRDefault="007E2C15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7E2C15" w:rsidRPr="00D37859" w:rsidRDefault="007E2C15" w:rsidP="0012583B">
            <w:pPr>
              <w:jc w:val="center"/>
            </w:pPr>
          </w:p>
        </w:tc>
        <w:tc>
          <w:tcPr>
            <w:tcW w:w="561" w:type="pct"/>
          </w:tcPr>
          <w:p w:rsidR="007E2C15" w:rsidRPr="00D37859" w:rsidRDefault="007E2C15" w:rsidP="007E2C15">
            <w:r w:rsidRPr="00D37859">
              <w:t xml:space="preserve">Зеркала. </w:t>
            </w:r>
          </w:p>
          <w:p w:rsidR="007E2C15" w:rsidRPr="00D37859" w:rsidRDefault="007E2C15" w:rsidP="0012583B">
            <w:pPr>
              <w:rPr>
                <w:i/>
              </w:rPr>
            </w:pPr>
            <w:r w:rsidRPr="00D37859">
              <w:t>Театр теней.</w:t>
            </w:r>
            <w:r w:rsidRPr="00D37859">
              <w:rPr>
                <w:i/>
                <w:spacing w:val="-4"/>
              </w:rPr>
              <w:t>Практическая работа.</w:t>
            </w:r>
          </w:p>
          <w:p w:rsidR="007E2C15" w:rsidRPr="00D37859" w:rsidRDefault="007E2C15" w:rsidP="007E2C15"/>
        </w:tc>
        <w:tc>
          <w:tcPr>
            <w:tcW w:w="371" w:type="pct"/>
          </w:tcPr>
          <w:p w:rsidR="007E2C15" w:rsidRPr="00D37859" w:rsidRDefault="007E2C15" w:rsidP="0012583B">
            <w:r w:rsidRPr="00D37859">
              <w:rPr>
                <w:bCs/>
                <w:i/>
              </w:rPr>
              <w:t>Комбинированный урок.</w:t>
            </w:r>
          </w:p>
        </w:tc>
        <w:tc>
          <w:tcPr>
            <w:tcW w:w="1018" w:type="pct"/>
            <w:gridSpan w:val="2"/>
          </w:tcPr>
          <w:p w:rsidR="007E2C15" w:rsidRPr="00D37859" w:rsidRDefault="007E2C15" w:rsidP="0012583B">
            <w:r w:rsidRPr="00D37859">
              <w:t>Показать опытным путем, как образуются тени от предметов. Развивать творческие способности учащихся.</w:t>
            </w:r>
          </w:p>
          <w:p w:rsidR="007E2C15" w:rsidRPr="00D37859" w:rsidRDefault="007E2C15" w:rsidP="0012583B">
            <w:r w:rsidRPr="00D37859">
              <w:t>Познакомить с особенностями отражения света блестящими предметами и зеркалами. Развивать внимательность и наблюдательность, творческие способности детей.</w:t>
            </w:r>
          </w:p>
        </w:tc>
        <w:tc>
          <w:tcPr>
            <w:tcW w:w="973" w:type="pct"/>
          </w:tcPr>
          <w:p w:rsidR="007E2C15" w:rsidRPr="00D37859" w:rsidRDefault="007E2C15" w:rsidP="0012583B">
            <w:r w:rsidRPr="00D37859">
              <w:rPr>
                <w:iCs/>
              </w:rPr>
              <w:t>Умение объяснять</w:t>
            </w:r>
            <w:r w:rsidRPr="00D37859">
              <w:t xml:space="preserve"> причину образования тени от</w:t>
            </w:r>
          </w:p>
          <w:p w:rsidR="007E2C15" w:rsidRPr="00D37859" w:rsidRDefault="007E2C15" w:rsidP="0012583B">
            <w:r w:rsidRPr="00D37859">
              <w:t>предметов.</w:t>
            </w:r>
          </w:p>
          <w:p w:rsidR="007E2C15" w:rsidRPr="00D37859" w:rsidRDefault="007E2C15" w:rsidP="0012583B">
            <w:r w:rsidRPr="00D37859">
              <w:t>Понимание и умение объяснить на доступном уровне механизм отражения в зеркалах.</w:t>
            </w:r>
          </w:p>
        </w:tc>
        <w:tc>
          <w:tcPr>
            <w:tcW w:w="833" w:type="pct"/>
          </w:tcPr>
          <w:p w:rsidR="007E2C15" w:rsidRPr="00D37859" w:rsidRDefault="007E2C15" w:rsidP="0012583B">
            <w:r w:rsidRPr="00D37859">
              <w:rPr>
                <w:color w:val="000000"/>
              </w:rPr>
              <w:t>Положительное отношение и интерес к изучению природы.</w:t>
            </w:r>
          </w:p>
          <w:p w:rsidR="007E2C15" w:rsidRPr="00D37859" w:rsidRDefault="007E2C15" w:rsidP="0012583B">
            <w:r w:rsidRPr="00D37859">
              <w:rPr>
                <w:color w:val="000000"/>
              </w:rPr>
              <w:t>Положительное отношение и интерес к изучению природы.</w:t>
            </w:r>
          </w:p>
        </w:tc>
        <w:tc>
          <w:tcPr>
            <w:tcW w:w="787" w:type="pct"/>
            <w:gridSpan w:val="2"/>
          </w:tcPr>
          <w:p w:rsidR="007E2C15" w:rsidRPr="00D37859" w:rsidRDefault="007E2C15" w:rsidP="0012583B">
            <w:r w:rsidRPr="00D37859">
              <w:t>Умение координировать свои действия с партнером при работе в паре, группе, устанавливать причинно-следственные связи изменений в природе.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>О цвете.</w:t>
            </w: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pPr>
              <w:rPr>
                <w:i/>
              </w:rPr>
            </w:pPr>
            <w:r w:rsidRPr="00D37859">
              <w:rPr>
                <w:i/>
                <w:color w:val="000000"/>
              </w:rPr>
              <w:t>Урок ознакомления с новым материалом.</w:t>
            </w:r>
          </w:p>
          <w:p w:rsidR="00440C6C" w:rsidRPr="00D37859" w:rsidRDefault="00440C6C" w:rsidP="0012583B"/>
        </w:tc>
        <w:tc>
          <w:tcPr>
            <w:tcW w:w="1018" w:type="pct"/>
            <w:gridSpan w:val="2"/>
          </w:tcPr>
          <w:p w:rsidR="00440C6C" w:rsidRPr="00D37859" w:rsidRDefault="00440C6C" w:rsidP="0012583B">
            <w:r w:rsidRPr="00D37859">
              <w:t>Дать первое представление о причинах цветового разнообразия предметов; учить воспринимать красоту окружающего мира.</w:t>
            </w:r>
          </w:p>
        </w:tc>
        <w:tc>
          <w:tcPr>
            <w:tcW w:w="973" w:type="pct"/>
          </w:tcPr>
          <w:p w:rsidR="00440C6C" w:rsidRPr="00D37859" w:rsidRDefault="00440C6C" w:rsidP="0012583B">
            <w:r w:rsidRPr="00D37859">
              <w:rPr>
                <w:iCs/>
              </w:rPr>
              <w:t>Умение объяснять</w:t>
            </w:r>
            <w:r w:rsidRPr="00D37859">
              <w:t xml:space="preserve">, от чего зависит цвет предметов; </w:t>
            </w:r>
            <w:r w:rsidRPr="00D37859">
              <w:rPr>
                <w:iCs/>
              </w:rPr>
              <w:t>называть</w:t>
            </w:r>
            <w:r w:rsidRPr="00D37859">
              <w:t xml:space="preserve"> порядок цветов радуги. </w:t>
            </w:r>
            <w:r w:rsidRPr="00D37859">
              <w:rPr>
                <w:iCs/>
              </w:rPr>
              <w:t>Рассказывать</w:t>
            </w:r>
            <w:r w:rsidRPr="00D37859">
              <w:t xml:space="preserve"> о красоте окружающего мира.</w:t>
            </w:r>
          </w:p>
          <w:p w:rsidR="00440C6C" w:rsidRPr="00D37859" w:rsidRDefault="00440C6C" w:rsidP="0012583B"/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t>Положительное отношение и интерес к изучению природы.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r w:rsidRPr="00D37859">
              <w:t>Умение понимать информацию, представленную в виде текста, устанавливать причинно-следственные связи изменений в природе.</w:t>
            </w:r>
          </w:p>
        </w:tc>
      </w:tr>
      <w:tr w:rsidR="007E2C15" w:rsidRPr="00D37859" w:rsidTr="009C5A59">
        <w:trPr>
          <w:trHeight w:val="4416"/>
        </w:trPr>
        <w:tc>
          <w:tcPr>
            <w:tcW w:w="228" w:type="pct"/>
            <w:tcMar>
              <w:left w:w="0" w:type="dxa"/>
            </w:tcMar>
          </w:tcPr>
          <w:p w:rsidR="007E2C15" w:rsidRPr="00D37859" w:rsidRDefault="007E2C15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7E2C15" w:rsidRPr="00D37859" w:rsidRDefault="007E2C15" w:rsidP="0012583B">
            <w:pPr>
              <w:jc w:val="center"/>
            </w:pPr>
          </w:p>
        </w:tc>
        <w:tc>
          <w:tcPr>
            <w:tcW w:w="561" w:type="pct"/>
          </w:tcPr>
          <w:p w:rsidR="0074246B" w:rsidRPr="00D37859" w:rsidRDefault="0074246B" w:rsidP="0074246B">
            <w:r w:rsidRPr="00D37859">
              <w:t xml:space="preserve">В мире </w:t>
            </w:r>
          </w:p>
          <w:p w:rsidR="007E2C15" w:rsidRPr="00D37859" w:rsidRDefault="0074246B" w:rsidP="0074246B">
            <w:r w:rsidRPr="00D37859">
              <w:t xml:space="preserve">звука </w:t>
            </w:r>
            <w:r w:rsidR="007E2C15" w:rsidRPr="00D37859">
              <w:t>Шум вредит здоровью. О музыке.</w:t>
            </w:r>
          </w:p>
          <w:p w:rsidR="007E2C15" w:rsidRPr="00D37859" w:rsidRDefault="007E2C15" w:rsidP="0012583B"/>
          <w:p w:rsidR="007E2C15" w:rsidRPr="00D37859" w:rsidRDefault="007E2C15" w:rsidP="0012583B"/>
          <w:p w:rsidR="007E2C15" w:rsidRPr="00D37859" w:rsidRDefault="007E2C15" w:rsidP="0012583B"/>
        </w:tc>
        <w:tc>
          <w:tcPr>
            <w:tcW w:w="371" w:type="pct"/>
          </w:tcPr>
          <w:p w:rsidR="007E2C15" w:rsidRPr="00D37859" w:rsidRDefault="007E2C15" w:rsidP="0012583B">
            <w:r w:rsidRPr="00D37859">
              <w:rPr>
                <w:bCs/>
                <w:i/>
              </w:rPr>
              <w:t>Комбинированный урок.</w:t>
            </w:r>
          </w:p>
        </w:tc>
        <w:tc>
          <w:tcPr>
            <w:tcW w:w="1018" w:type="pct"/>
            <w:gridSpan w:val="2"/>
          </w:tcPr>
          <w:p w:rsidR="007E2C15" w:rsidRPr="00D37859" w:rsidRDefault="0074246B" w:rsidP="0012583B">
            <w:r w:rsidRPr="00D37859">
              <w:t>Сформировать первые представления о причине возникновения звука</w:t>
            </w:r>
            <w:r w:rsidR="007E2C15" w:rsidRPr="00D37859">
              <w:t>Дать представление о вреде шума для здоровья людей, познакомить с мерами по охране здоровья от вредного воздействия шума.</w:t>
            </w:r>
          </w:p>
          <w:p w:rsidR="007E2C15" w:rsidRPr="00D37859" w:rsidRDefault="007E2C15" w:rsidP="0012583B">
            <w:r w:rsidRPr="00D37859">
              <w:t>Дать представление об отличии музыки от шума, о музыкальных инструментах, развивать эмоциональную сферу учащихся, эстетические предпочтения в искусстве.</w:t>
            </w:r>
          </w:p>
        </w:tc>
        <w:tc>
          <w:tcPr>
            <w:tcW w:w="973" w:type="pct"/>
          </w:tcPr>
          <w:p w:rsidR="007E2C15" w:rsidRPr="00D37859" w:rsidRDefault="0074246B" w:rsidP="0012583B">
            <w:r w:rsidRPr="00D37859">
              <w:rPr>
                <w:iCs/>
              </w:rPr>
              <w:t xml:space="preserve">Представление и умение объяснить </w:t>
            </w:r>
            <w:r w:rsidRPr="00D37859">
              <w:t xml:space="preserve"> причину возникновения звука.</w:t>
            </w:r>
            <w:r w:rsidR="007E2C15" w:rsidRPr="00D37859">
              <w:rPr>
                <w:iCs/>
              </w:rPr>
              <w:t>Умение объяснять</w:t>
            </w:r>
            <w:r w:rsidR="007E2C15" w:rsidRPr="00D37859">
              <w:t xml:space="preserve">, </w:t>
            </w:r>
            <w:r w:rsidR="007E2C15" w:rsidRPr="00D37859">
              <w:rPr>
                <w:spacing w:val="-6"/>
              </w:rPr>
              <w:t xml:space="preserve">почему шум вредит здоровью человека; </w:t>
            </w:r>
            <w:r w:rsidR="007E2C15" w:rsidRPr="00D37859">
              <w:rPr>
                <w:iCs/>
                <w:spacing w:val="-6"/>
              </w:rPr>
              <w:t>рассказывать</w:t>
            </w:r>
            <w:r w:rsidR="007E2C15" w:rsidRPr="00D37859">
              <w:rPr>
                <w:spacing w:val="-6"/>
              </w:rPr>
              <w:t xml:space="preserve"> о мерах по охране окружающей среды от шумового загрязнения.</w:t>
            </w:r>
          </w:p>
          <w:p w:rsidR="007E2C15" w:rsidRPr="00D37859" w:rsidRDefault="007E2C15" w:rsidP="0012583B">
            <w:r w:rsidRPr="00D37859">
              <w:t xml:space="preserve">Умение отличать произведения </w:t>
            </w:r>
            <w:r w:rsidRPr="00D37859">
              <w:rPr>
                <w:spacing w:val="-6"/>
              </w:rPr>
              <w:t>музыкального искусства от шумовых эффектов,  знать исполнителей и композиторов.</w:t>
            </w:r>
          </w:p>
        </w:tc>
        <w:tc>
          <w:tcPr>
            <w:tcW w:w="833" w:type="pct"/>
          </w:tcPr>
          <w:p w:rsidR="007E2C15" w:rsidRPr="00D37859" w:rsidRDefault="007E2C15" w:rsidP="0012583B">
            <w:r w:rsidRPr="00D37859">
              <w:rPr>
                <w:color w:val="000000"/>
              </w:rPr>
              <w:t>Положительное отношение и интерес к изучению природы, установка на здоровый образ жизни и ее реализация в своем поведении.</w:t>
            </w:r>
          </w:p>
          <w:p w:rsidR="007E2C15" w:rsidRPr="00D37859" w:rsidRDefault="007E2C15" w:rsidP="0012583B">
            <w:r w:rsidRPr="00D37859">
              <w:t xml:space="preserve">Формирование </w:t>
            </w:r>
            <w:r w:rsidRPr="00D37859">
              <w:rPr>
                <w:color w:val="000000"/>
              </w:rPr>
              <w:t>чувства прекрасного на основе знакомства с произведениями искусства, осознанное положительное отношение к культурным ценностям.</w:t>
            </w:r>
          </w:p>
        </w:tc>
        <w:tc>
          <w:tcPr>
            <w:tcW w:w="787" w:type="pct"/>
            <w:gridSpan w:val="2"/>
          </w:tcPr>
          <w:p w:rsidR="007E2C15" w:rsidRPr="00D37859" w:rsidRDefault="007E2C15" w:rsidP="0012583B">
            <w:r w:rsidRPr="00D37859">
              <w:t>Умение понимать информацию, представленную в виде текста, устанавливать причинно-следственные связи изменений в природе.</w:t>
            </w:r>
          </w:p>
          <w:p w:rsidR="007E2C15" w:rsidRPr="00D37859" w:rsidRDefault="007E2C15" w:rsidP="0012583B"/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 xml:space="preserve">В мире </w:t>
            </w:r>
          </w:p>
          <w:p w:rsidR="00440C6C" w:rsidRPr="00D37859" w:rsidRDefault="00440C6C" w:rsidP="0012583B">
            <w:r w:rsidRPr="00D37859">
              <w:t>камня.</w:t>
            </w:r>
          </w:p>
          <w:p w:rsidR="00440C6C" w:rsidRPr="00D37859" w:rsidRDefault="00440C6C" w:rsidP="0012583B">
            <w:pPr>
              <w:rPr>
                <w:i/>
              </w:rPr>
            </w:pP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pPr>
              <w:rPr>
                <w:i/>
              </w:rPr>
            </w:pPr>
            <w:r w:rsidRPr="00D37859">
              <w:rPr>
                <w:i/>
                <w:color w:val="000000"/>
              </w:rPr>
              <w:t>Урок ознакомления с новым материалом.</w:t>
            </w:r>
          </w:p>
          <w:p w:rsidR="00440C6C" w:rsidRPr="00D37859" w:rsidRDefault="00440C6C" w:rsidP="0012583B"/>
        </w:tc>
        <w:tc>
          <w:tcPr>
            <w:tcW w:w="1018" w:type="pct"/>
            <w:gridSpan w:val="2"/>
          </w:tcPr>
          <w:p w:rsidR="00440C6C" w:rsidRPr="00D37859" w:rsidRDefault="00440C6C" w:rsidP="0012583B">
            <w:r w:rsidRPr="00D37859">
              <w:t>Дать первое представление о горных породах и минералах; показать значение камня в жизни человека. Тренировать наблюдательность, развивать внимание, воображение, память. Развивать творческие и коммуникативные способности младших школьников.</w:t>
            </w:r>
          </w:p>
        </w:tc>
        <w:tc>
          <w:tcPr>
            <w:tcW w:w="973" w:type="pct"/>
          </w:tcPr>
          <w:p w:rsidR="00440C6C" w:rsidRPr="00D37859" w:rsidRDefault="00440C6C" w:rsidP="0012583B">
            <w:r w:rsidRPr="00D37859">
              <w:rPr>
                <w:iCs/>
              </w:rPr>
              <w:t>Умение приводитьпримеры</w:t>
            </w:r>
            <w:r w:rsidRPr="00D37859">
              <w:t xml:space="preserve"> горных пород и </w:t>
            </w:r>
            <w:r w:rsidRPr="00D37859">
              <w:rPr>
                <w:iCs/>
              </w:rPr>
              <w:t>рассказывать</w:t>
            </w:r>
            <w:r w:rsidRPr="00D37859">
              <w:t xml:space="preserve"> об их использовании.</w:t>
            </w:r>
          </w:p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t>Положительное отношение и интерес к изучению природы, осознанное положительное отношение к культурным ценностям.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r w:rsidRPr="00D37859">
              <w:t xml:space="preserve">Умение находить необходимую информацию в учебнике, справочной литературе; понимать информацию, представленную в виде </w:t>
            </w:r>
          </w:p>
          <w:p w:rsidR="00440C6C" w:rsidRPr="00D37859" w:rsidRDefault="00440C6C" w:rsidP="0012583B">
            <w:r w:rsidRPr="00D37859">
              <w:t>текста.</w:t>
            </w:r>
          </w:p>
        </w:tc>
      </w:tr>
      <w:tr w:rsidR="007E2C15" w:rsidRPr="00D37859" w:rsidTr="009C5A59">
        <w:trPr>
          <w:trHeight w:val="3864"/>
        </w:trPr>
        <w:tc>
          <w:tcPr>
            <w:tcW w:w="228" w:type="pct"/>
            <w:tcMar>
              <w:left w:w="0" w:type="dxa"/>
            </w:tcMar>
          </w:tcPr>
          <w:p w:rsidR="007E2C15" w:rsidRPr="00D37859" w:rsidRDefault="007E2C15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7E2C15" w:rsidRPr="00D37859" w:rsidRDefault="007E2C15" w:rsidP="0012583B">
            <w:pPr>
              <w:jc w:val="center"/>
            </w:pPr>
          </w:p>
        </w:tc>
        <w:tc>
          <w:tcPr>
            <w:tcW w:w="561" w:type="pct"/>
          </w:tcPr>
          <w:p w:rsidR="007E2C15" w:rsidRPr="00D37859" w:rsidRDefault="007E2C15" w:rsidP="0012583B">
            <w:r w:rsidRPr="00D37859">
              <w:t>В мире живой природы. На опушке.</w:t>
            </w:r>
          </w:p>
          <w:p w:rsidR="007E2C15" w:rsidRPr="00D37859" w:rsidRDefault="007E2C15" w:rsidP="0012583B">
            <w:r w:rsidRPr="00D37859">
              <w:t>Бабочки и жуки.</w:t>
            </w:r>
          </w:p>
          <w:p w:rsidR="007E2C15" w:rsidRPr="00D37859" w:rsidRDefault="007E2C15" w:rsidP="0012583B"/>
        </w:tc>
        <w:tc>
          <w:tcPr>
            <w:tcW w:w="371" w:type="pct"/>
          </w:tcPr>
          <w:p w:rsidR="007E2C15" w:rsidRPr="00D37859" w:rsidRDefault="007E2C15" w:rsidP="0012583B">
            <w:pPr>
              <w:rPr>
                <w:i/>
              </w:rPr>
            </w:pPr>
            <w:r w:rsidRPr="00D37859">
              <w:rPr>
                <w:i/>
                <w:color w:val="000000"/>
              </w:rPr>
              <w:t>Урок ознакомления с новым материалом.</w:t>
            </w:r>
          </w:p>
          <w:p w:rsidR="007E2C15" w:rsidRPr="00D37859" w:rsidRDefault="007E2C15" w:rsidP="0012583B"/>
        </w:tc>
        <w:tc>
          <w:tcPr>
            <w:tcW w:w="1018" w:type="pct"/>
            <w:gridSpan w:val="2"/>
          </w:tcPr>
          <w:p w:rsidR="007E2C15" w:rsidRPr="00D37859" w:rsidRDefault="007E2C15" w:rsidP="0012583B">
            <w:r w:rsidRPr="00D37859">
              <w:t>Познакомить учащихся с разнообразием живой природы. Выявить некоторые признаки приспособленности живых существ к условиям окружающей среды и взаимосвязи между ними. Показать необходимость бережного отношения к живой природе; воспитывать понимание красоты природы средствами искусства.</w:t>
            </w:r>
          </w:p>
        </w:tc>
        <w:tc>
          <w:tcPr>
            <w:tcW w:w="973" w:type="pct"/>
          </w:tcPr>
          <w:p w:rsidR="007E2C15" w:rsidRPr="00D37859" w:rsidRDefault="007E2C15" w:rsidP="007E2C15">
            <w:r w:rsidRPr="00D37859">
              <w:rPr>
                <w:iCs/>
              </w:rPr>
              <w:t>Умение приводить пр</w:t>
            </w:r>
            <w:r w:rsidRPr="00D37859">
              <w:t>имеры растений и животных, встречающихся на опушке леса, описывать условия жизни и особенности приспособленности конкретных представителей данного природного сообщества.</w:t>
            </w:r>
          </w:p>
          <w:p w:rsidR="007E2C15" w:rsidRPr="00D37859" w:rsidRDefault="007E2C15" w:rsidP="0012583B">
            <w:r w:rsidRPr="00D37859">
              <w:t>Представление о строении бабочек и жуков, их отличительных особенностях.</w:t>
            </w:r>
          </w:p>
        </w:tc>
        <w:tc>
          <w:tcPr>
            <w:tcW w:w="833" w:type="pct"/>
          </w:tcPr>
          <w:p w:rsidR="007E2C15" w:rsidRPr="00D37859" w:rsidRDefault="007E2C15" w:rsidP="0012583B">
            <w:r w:rsidRPr="00D37859">
              <w:rPr>
                <w:color w:val="000000"/>
              </w:rPr>
              <w:t>Положительное отношение и интерес к изучению природы, основы экологической культуры.</w:t>
            </w:r>
          </w:p>
          <w:p w:rsidR="007E2C15" w:rsidRPr="00D37859" w:rsidRDefault="007E2C15" w:rsidP="0012583B"/>
        </w:tc>
        <w:tc>
          <w:tcPr>
            <w:tcW w:w="787" w:type="pct"/>
            <w:gridSpan w:val="2"/>
          </w:tcPr>
          <w:p w:rsidR="007E2C15" w:rsidRPr="00D37859" w:rsidRDefault="007E2C15" w:rsidP="0012583B">
            <w:r w:rsidRPr="00D37859">
              <w:t>Умение работать с текстом, осуществлять поиск информации в соответствии с учебной задачей.</w:t>
            </w:r>
          </w:p>
          <w:p w:rsidR="007E2C15" w:rsidRPr="00D37859" w:rsidRDefault="007E2C15" w:rsidP="0012583B">
            <w:r w:rsidRPr="00D37859">
              <w:t>Умение анализировать объекты природы, сравнивать, выделять существенные признаки.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>В мире живой природы. В березовой роще.</w:t>
            </w: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r w:rsidRPr="00D37859">
              <w:rPr>
                <w:bCs/>
                <w:i/>
              </w:rPr>
              <w:t>Комбинированный урок.</w:t>
            </w:r>
          </w:p>
        </w:tc>
        <w:tc>
          <w:tcPr>
            <w:tcW w:w="1018" w:type="pct"/>
            <w:gridSpan w:val="2"/>
          </w:tcPr>
          <w:p w:rsidR="00440C6C" w:rsidRPr="00D37859" w:rsidRDefault="00440C6C" w:rsidP="0012583B">
            <w:r w:rsidRPr="00D37859">
              <w:t>На примере березового леса показать влияние одних растений на другие, влияние растений на животных. Учить детей характеризовать окружающую среду, выделять признаки приспособленности живых существ к условиям окружающей среды.</w:t>
            </w:r>
          </w:p>
        </w:tc>
        <w:tc>
          <w:tcPr>
            <w:tcW w:w="973" w:type="pct"/>
          </w:tcPr>
          <w:p w:rsidR="00440C6C" w:rsidRPr="00D37859" w:rsidRDefault="00440C6C" w:rsidP="0012583B">
            <w:r w:rsidRPr="00D37859">
              <w:rPr>
                <w:iCs/>
              </w:rPr>
              <w:t>Умение приводить пр</w:t>
            </w:r>
            <w:r w:rsidRPr="00D37859">
              <w:t>имеры растений и животных, встречающихся в березовой роще, описывать условия жизни и особенности приспособленности конкретных представителей данного природного сообщества.</w:t>
            </w:r>
          </w:p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t>Положительное отношение и интерес к изучению природы, основы экологической культуры.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r w:rsidRPr="00D37859">
              <w:t>Умение анализировать объекты природы, сравнивать, выделять существенные признаки, находить необходимую информацию в учебнике, справочной литературе; понимать информацию, представленную в виде текста.</w:t>
            </w:r>
          </w:p>
        </w:tc>
      </w:tr>
      <w:tr w:rsidR="000D2E20" w:rsidRPr="00D37859" w:rsidTr="009C5A59">
        <w:trPr>
          <w:trHeight w:val="5520"/>
        </w:trPr>
        <w:tc>
          <w:tcPr>
            <w:tcW w:w="228" w:type="pct"/>
            <w:tcMar>
              <w:left w:w="0" w:type="dxa"/>
            </w:tcMar>
          </w:tcPr>
          <w:p w:rsidR="000D2E20" w:rsidRPr="00D37859" w:rsidRDefault="000D2E20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0D2E20" w:rsidRPr="00D37859" w:rsidRDefault="000D2E20" w:rsidP="0012583B">
            <w:pPr>
              <w:jc w:val="center"/>
            </w:pPr>
          </w:p>
        </w:tc>
        <w:tc>
          <w:tcPr>
            <w:tcW w:w="561" w:type="pct"/>
          </w:tcPr>
          <w:p w:rsidR="000D2E20" w:rsidRPr="00D37859" w:rsidRDefault="000D2E20" w:rsidP="0012583B">
            <w:r w:rsidRPr="00D37859">
              <w:t>В низине.</w:t>
            </w:r>
          </w:p>
          <w:p w:rsidR="000D2E20" w:rsidRPr="00D37859" w:rsidRDefault="000D2E20" w:rsidP="0012583B">
            <w:r w:rsidRPr="00D37859">
              <w:t>В ельнике. Лиственница.</w:t>
            </w:r>
          </w:p>
          <w:p w:rsidR="000D2E20" w:rsidRPr="00D37859" w:rsidRDefault="000D2E20" w:rsidP="0012583B"/>
        </w:tc>
        <w:tc>
          <w:tcPr>
            <w:tcW w:w="371" w:type="pct"/>
          </w:tcPr>
          <w:p w:rsidR="000D2E20" w:rsidRPr="00D37859" w:rsidRDefault="000D2E20" w:rsidP="0012583B">
            <w:r w:rsidRPr="00D37859">
              <w:rPr>
                <w:bCs/>
                <w:i/>
              </w:rPr>
              <w:t>Комбинированный урок.</w:t>
            </w:r>
          </w:p>
          <w:p w:rsidR="000D2E20" w:rsidRPr="00D37859" w:rsidRDefault="000D2E20" w:rsidP="0012583B"/>
        </w:tc>
        <w:tc>
          <w:tcPr>
            <w:tcW w:w="1018" w:type="pct"/>
            <w:gridSpan w:val="2"/>
          </w:tcPr>
          <w:p w:rsidR="000D2E20" w:rsidRPr="00D37859" w:rsidRDefault="000D2E20" w:rsidP="0012583B">
            <w:r w:rsidRPr="00D37859">
              <w:t>Познакомить детей с особенностями жизни растений и животных в затененных влажных условиях. Формирование умения корректно употреблять при описании объектов природы термины «влаголюбивый», «теневыносливый».</w:t>
            </w:r>
          </w:p>
          <w:p w:rsidR="000D2E20" w:rsidRPr="00D37859" w:rsidRDefault="000D2E20" w:rsidP="0012583B">
            <w:r w:rsidRPr="00D37859">
              <w:t>На примере елового леса показать, как изменение условий жизни влияет на живые существа. Продолжить формирование бережного отношения к природе. Учить детей выделять признаки объектов природы и сравнивать их между собой.</w:t>
            </w:r>
          </w:p>
        </w:tc>
        <w:tc>
          <w:tcPr>
            <w:tcW w:w="973" w:type="pct"/>
          </w:tcPr>
          <w:p w:rsidR="000D2E20" w:rsidRPr="00D37859" w:rsidRDefault="000D2E20" w:rsidP="0012583B">
            <w:r w:rsidRPr="00D37859">
              <w:rPr>
                <w:iCs/>
              </w:rPr>
              <w:t>Умение приводить пр</w:t>
            </w:r>
            <w:r w:rsidRPr="00D37859">
              <w:t>имеры растений и животных, встречающихся в ельнике,. встречающихся в заболоченной местности, описывать условия жизни и особенности приспособленности конкретных представителей данного природного сообщества. Отличать ядовитых змей от неядовитых.</w:t>
            </w:r>
          </w:p>
          <w:p w:rsidR="000D2E20" w:rsidRPr="00D37859" w:rsidRDefault="000D2E20" w:rsidP="00FA5975">
            <w:r w:rsidRPr="00D37859">
              <w:t xml:space="preserve">Различать съедобные и несъедобные грибы, знать правила их сбора. </w:t>
            </w:r>
          </w:p>
        </w:tc>
        <w:tc>
          <w:tcPr>
            <w:tcW w:w="833" w:type="pct"/>
          </w:tcPr>
          <w:p w:rsidR="000D2E20" w:rsidRPr="00D37859" w:rsidRDefault="000D2E20" w:rsidP="0012583B">
            <w:r w:rsidRPr="00D37859">
              <w:rPr>
                <w:color w:val="000000"/>
              </w:rPr>
              <w:t>Положительное отношение и интерес к изучению природы, основы экологической культуры, забота о своем здоровье, соблюдение правил поведения в природе.</w:t>
            </w:r>
          </w:p>
        </w:tc>
        <w:tc>
          <w:tcPr>
            <w:tcW w:w="787" w:type="pct"/>
            <w:gridSpan w:val="2"/>
          </w:tcPr>
          <w:p w:rsidR="000D2E20" w:rsidRPr="00D37859" w:rsidRDefault="000D2E20" w:rsidP="0012583B">
            <w:r w:rsidRPr="00D37859">
              <w:t>Умение понимать информацию, представленную в виде текста, рисунка, сравнивать объекты, выделять существенные признаки.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>В мире живой природы. У лесного озера. Лягушка.</w:t>
            </w: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r w:rsidRPr="00D37859">
              <w:rPr>
                <w:bCs/>
                <w:i/>
              </w:rPr>
              <w:t>Комбинированный урок.</w:t>
            </w:r>
          </w:p>
        </w:tc>
        <w:tc>
          <w:tcPr>
            <w:tcW w:w="1018" w:type="pct"/>
            <w:gridSpan w:val="2"/>
          </w:tcPr>
          <w:p w:rsidR="00440C6C" w:rsidRPr="00D37859" w:rsidRDefault="00440C6C" w:rsidP="0012583B">
            <w:r w:rsidRPr="00D37859">
              <w:t>Продолжить формирование знаний о разнообразии условий жизни живых существ; сформировать представление о некоторых растениях и животных, типичных для неглубоких пресных водоемов, и их приспособленности к жизни у воды, на ее поверхности и в самой воде.</w:t>
            </w:r>
          </w:p>
        </w:tc>
        <w:tc>
          <w:tcPr>
            <w:tcW w:w="973" w:type="pct"/>
          </w:tcPr>
          <w:p w:rsidR="00440C6C" w:rsidRPr="00D37859" w:rsidRDefault="00440C6C" w:rsidP="0012583B">
            <w:r w:rsidRPr="00D37859">
              <w:t>Умение п</w:t>
            </w:r>
            <w:r w:rsidRPr="00D37859">
              <w:rPr>
                <w:iCs/>
              </w:rPr>
              <w:t>риводить пр</w:t>
            </w:r>
            <w:r w:rsidRPr="00D37859">
              <w:t>имеры растений и животных, встречающихся в пресных водоемах, описывать условия жизни и особенности приспособленности конкретных представителей данного природного сообщества.</w:t>
            </w:r>
          </w:p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t>Положительное отношение и интерес к изучению природы, основы экологической культуры.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r w:rsidRPr="00D37859">
              <w:t>Умение понимать информацию, представленную в виде текста, рисунка, сравнивать объекты, выделять существенные признаки.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 xml:space="preserve">В сосновом </w:t>
            </w:r>
            <w:r w:rsidRPr="00D37859">
              <w:lastRenderedPageBreak/>
              <w:t>лесу.</w:t>
            </w: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r w:rsidRPr="00D37859">
              <w:rPr>
                <w:bCs/>
                <w:i/>
              </w:rPr>
              <w:lastRenderedPageBreak/>
              <w:t>Комбини</w:t>
            </w:r>
            <w:r w:rsidRPr="00D37859">
              <w:rPr>
                <w:bCs/>
                <w:i/>
              </w:rPr>
              <w:lastRenderedPageBreak/>
              <w:t>рованный урок.</w:t>
            </w:r>
          </w:p>
        </w:tc>
        <w:tc>
          <w:tcPr>
            <w:tcW w:w="1018" w:type="pct"/>
            <w:gridSpan w:val="2"/>
          </w:tcPr>
          <w:p w:rsidR="00440C6C" w:rsidRPr="00D37859" w:rsidRDefault="00440C6C" w:rsidP="0012583B">
            <w:r w:rsidRPr="00D37859">
              <w:lastRenderedPageBreak/>
              <w:t xml:space="preserve">Учить детей описывать </w:t>
            </w:r>
            <w:r w:rsidRPr="00D37859">
              <w:lastRenderedPageBreak/>
              <w:t>условия жизни в разных сообществах и сравнивать их между собой; продолжить формирование умений выделять признаки приспособленности живых объектов к условиям жизни.</w:t>
            </w:r>
          </w:p>
        </w:tc>
        <w:tc>
          <w:tcPr>
            <w:tcW w:w="973" w:type="pct"/>
          </w:tcPr>
          <w:p w:rsidR="00440C6C" w:rsidRPr="00D37859" w:rsidRDefault="00440C6C" w:rsidP="0012583B">
            <w:r w:rsidRPr="00D37859">
              <w:rPr>
                <w:iCs/>
              </w:rPr>
              <w:lastRenderedPageBreak/>
              <w:t xml:space="preserve">Умение приводить </w:t>
            </w:r>
            <w:r w:rsidRPr="00D37859">
              <w:rPr>
                <w:iCs/>
              </w:rPr>
              <w:lastRenderedPageBreak/>
              <w:t>пр</w:t>
            </w:r>
            <w:r w:rsidRPr="00D37859">
              <w:t>имеры растений и животных, встречающихся в сосновом лесу, описывать условия жизни и особенности приспособленности конкретных представителей данного природного сообщества, о</w:t>
            </w:r>
            <w:r w:rsidRPr="00D37859">
              <w:rPr>
                <w:iCs/>
              </w:rPr>
              <w:t>бъяснять</w:t>
            </w:r>
            <w:r w:rsidRPr="00D37859">
              <w:t xml:space="preserve"> значение слов: «светолюбивый», «теневыносливый», «влаголюбивый», «засухоустойчивый», правильно их применять при описании объектов.</w:t>
            </w:r>
          </w:p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lastRenderedPageBreak/>
              <w:t xml:space="preserve">Положительное </w:t>
            </w:r>
            <w:r w:rsidRPr="00D37859">
              <w:rPr>
                <w:color w:val="000000"/>
              </w:rPr>
              <w:lastRenderedPageBreak/>
              <w:t>отношение и интерес к изучению природы, основы экологической культуры.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r w:rsidRPr="00D37859">
              <w:lastRenderedPageBreak/>
              <w:t xml:space="preserve">Умение понимать </w:t>
            </w:r>
            <w:r w:rsidRPr="00D37859">
              <w:lastRenderedPageBreak/>
              <w:t>информацию, представленную в виде текста, рисунка, сравнивать объекты, выделять существенные признаки.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7E2C15" w:rsidP="0012583B">
            <w:r w:rsidRPr="00D37859">
              <w:t xml:space="preserve">Проверочная работа. </w:t>
            </w:r>
            <w:r w:rsidR="00440C6C" w:rsidRPr="00D37859">
              <w:t>Берегите лес! Мини-проект.</w:t>
            </w: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pPr>
              <w:rPr>
                <w:i/>
              </w:rPr>
            </w:pPr>
            <w:r w:rsidRPr="00D37859">
              <w:rPr>
                <w:i/>
                <w:color w:val="000000"/>
              </w:rPr>
              <w:t>Урок применения знаний и умений.</w:t>
            </w:r>
          </w:p>
          <w:p w:rsidR="00440C6C" w:rsidRPr="00D37859" w:rsidRDefault="00440C6C" w:rsidP="0012583B"/>
        </w:tc>
        <w:tc>
          <w:tcPr>
            <w:tcW w:w="1018" w:type="pct"/>
            <w:gridSpan w:val="2"/>
          </w:tcPr>
          <w:p w:rsidR="00440C6C" w:rsidRPr="00D37859" w:rsidRDefault="007E2C15" w:rsidP="0012583B">
            <w:r w:rsidRPr="00D37859">
              <w:t xml:space="preserve">Проверить уровень усвоения изученных тем, умения ориентироваться в полученной информации; применять ее при решении учебной задачи. </w:t>
            </w:r>
            <w:r w:rsidR="00440C6C" w:rsidRPr="00D37859">
              <w:t>Продолжить воспитание у детей бережного отношения к живой природе; познакомить с правилами поведения в лесу. Развитие умения обобщать информацию в художественной форме, развитие творческих способностей учащихся.</w:t>
            </w:r>
          </w:p>
        </w:tc>
        <w:tc>
          <w:tcPr>
            <w:tcW w:w="973" w:type="pct"/>
          </w:tcPr>
          <w:p w:rsidR="00440C6C" w:rsidRPr="00D37859" w:rsidRDefault="007E2C15" w:rsidP="0012583B">
            <w:r w:rsidRPr="00D37859">
              <w:t xml:space="preserve">Умение применять полученные знания и умения в самостоятельной работе, контролировать свою деятельность </w:t>
            </w:r>
            <w:r w:rsidR="00440C6C" w:rsidRPr="00D37859">
              <w:t>Знание правил поведения в лесу, бережное отношение к природе. Умение оформлять правила поведения в знаково-символьной</w:t>
            </w:r>
          </w:p>
          <w:p w:rsidR="00440C6C" w:rsidRPr="00D37859" w:rsidRDefault="00440C6C" w:rsidP="0012583B">
            <w:r w:rsidRPr="00D37859">
              <w:t xml:space="preserve">форме. </w:t>
            </w:r>
          </w:p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t>Основы экологической культуры, знание основных правил поведения в природе, ориентация на их выполнение, осознание ответственности за качество своей работы в группе.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pPr>
              <w:rPr>
                <w:color w:val="000000"/>
              </w:rPr>
            </w:pPr>
            <w:r w:rsidRPr="00D37859">
              <w:t xml:space="preserve">Умение планировать деятельность, распределять обязанности в группе, аргументировать свою позицию, тактично и обоснованно высказывать несогласие с партнером, учитывать мнение партнера, строить монологические и диалогические высказывания, </w:t>
            </w:r>
            <w:r w:rsidRPr="00D37859">
              <w:lastRenderedPageBreak/>
              <w:t xml:space="preserve">обосновывать свою позицию, аргументировать выбор действий, </w:t>
            </w:r>
            <w:r w:rsidRPr="00D37859">
              <w:rPr>
                <w:color w:val="000000"/>
              </w:rPr>
              <w:t>аргументированно и тактично критиковать допущенные ошибки, обосновывать свое решение, задавать вопросы.</w:t>
            </w:r>
          </w:p>
        </w:tc>
      </w:tr>
      <w:tr w:rsidR="00440C6C" w:rsidRPr="00D37859" w:rsidTr="00B0096F">
        <w:trPr>
          <w:trHeight w:val="397"/>
        </w:trPr>
        <w:tc>
          <w:tcPr>
            <w:tcW w:w="5000" w:type="pct"/>
            <w:gridSpan w:val="10"/>
            <w:tcMar>
              <w:left w:w="0" w:type="dxa"/>
            </w:tcMar>
            <w:vAlign w:val="center"/>
          </w:tcPr>
          <w:p w:rsidR="00440C6C" w:rsidRPr="00D37859" w:rsidRDefault="0020649E" w:rsidP="002064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Люди вокруг нас (8</w:t>
            </w:r>
            <w:r w:rsidR="00440C6C" w:rsidRPr="00D37859">
              <w:rPr>
                <w:b/>
                <w:bCs/>
              </w:rPr>
              <w:t xml:space="preserve"> часов)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>Человек в обществе.</w:t>
            </w:r>
          </w:p>
          <w:p w:rsidR="00440C6C" w:rsidRPr="00D37859" w:rsidRDefault="00440C6C" w:rsidP="0012583B">
            <w:pPr>
              <w:rPr>
                <w:i/>
              </w:rPr>
            </w:pPr>
          </w:p>
        </w:tc>
        <w:tc>
          <w:tcPr>
            <w:tcW w:w="371" w:type="pct"/>
          </w:tcPr>
          <w:p w:rsidR="00440C6C" w:rsidRPr="00D37859" w:rsidRDefault="00440C6C" w:rsidP="0012583B">
            <w:pPr>
              <w:rPr>
                <w:i/>
              </w:rPr>
            </w:pPr>
            <w:r w:rsidRPr="00D37859">
              <w:rPr>
                <w:i/>
                <w:color w:val="000000"/>
              </w:rPr>
              <w:t>Урок ознакомления с новым материалом.</w:t>
            </w:r>
          </w:p>
          <w:p w:rsidR="00440C6C" w:rsidRPr="00D37859" w:rsidRDefault="00440C6C" w:rsidP="0012583B"/>
        </w:tc>
        <w:tc>
          <w:tcPr>
            <w:tcW w:w="937" w:type="pct"/>
          </w:tcPr>
          <w:p w:rsidR="00440C6C" w:rsidRPr="00D37859" w:rsidRDefault="00440C6C" w:rsidP="0012583B">
            <w:r w:rsidRPr="00D37859">
              <w:t>Сформировать первоначальное представление об обществе. Формировать представление о биосоциальной сущности человека; показать значение общества в жизни человека.</w:t>
            </w:r>
          </w:p>
        </w:tc>
        <w:tc>
          <w:tcPr>
            <w:tcW w:w="1054" w:type="pct"/>
            <w:gridSpan w:val="2"/>
          </w:tcPr>
          <w:p w:rsidR="00440C6C" w:rsidRPr="00D37859" w:rsidRDefault="00440C6C" w:rsidP="0012583B">
            <w:r w:rsidRPr="00D37859">
              <w:rPr>
                <w:iCs/>
              </w:rPr>
              <w:t>Осознание и умение доказывать (с опорой на текст учебника)</w:t>
            </w:r>
            <w:r w:rsidRPr="00D37859">
              <w:t>, что человек – это часть природы и часть общества.</w:t>
            </w:r>
          </w:p>
          <w:p w:rsidR="00440C6C" w:rsidRPr="00D37859" w:rsidRDefault="00440C6C" w:rsidP="0012583B"/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t>Знание основных правил поведения в обществе, ориентация на их выполнение.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r w:rsidRPr="00D37859">
              <w:t>Умение понимать информацию, представленную в виде текста, аргументированно высказывать свое мнение.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 xml:space="preserve">Жизнь в </w:t>
            </w:r>
            <w:r w:rsidRPr="00D37859">
              <w:rPr>
                <w:spacing w:val="-4"/>
              </w:rPr>
              <w:t>первобытном обществе.</w:t>
            </w: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r w:rsidRPr="00D37859">
              <w:rPr>
                <w:bCs/>
                <w:i/>
              </w:rPr>
              <w:t>Комбинированный урок.</w:t>
            </w:r>
          </w:p>
        </w:tc>
        <w:tc>
          <w:tcPr>
            <w:tcW w:w="937" w:type="pct"/>
          </w:tcPr>
          <w:p w:rsidR="00440C6C" w:rsidRPr="00D37859" w:rsidRDefault="00440C6C" w:rsidP="0012583B">
            <w:r w:rsidRPr="00D37859">
              <w:t>Показать, как развивалось общество от первобытных времен до наших дней.</w:t>
            </w:r>
          </w:p>
        </w:tc>
        <w:tc>
          <w:tcPr>
            <w:tcW w:w="1054" w:type="pct"/>
            <w:gridSpan w:val="2"/>
          </w:tcPr>
          <w:p w:rsidR="00440C6C" w:rsidRPr="00D37859" w:rsidRDefault="00440C6C" w:rsidP="0012583B">
            <w:r w:rsidRPr="00D37859">
              <w:t>Представление о зарождении общественных отношений, особенностях жизни первобытных людей.</w:t>
            </w:r>
          </w:p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t>Знание основных правил поведения в обществе, ориентация на их выполнение.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r w:rsidRPr="00D37859">
              <w:t xml:space="preserve">Умение понимать информацию, представленную в виде текста, выделять существенную информацию, анализировать, делать выводы, аргументированно высказывать свое </w:t>
            </w:r>
            <w:r w:rsidRPr="00D37859">
              <w:lastRenderedPageBreak/>
              <w:t>мнение.</w:t>
            </w:r>
          </w:p>
          <w:p w:rsidR="00440C6C" w:rsidRPr="00D37859" w:rsidRDefault="00440C6C" w:rsidP="0012583B"/>
        </w:tc>
      </w:tr>
      <w:tr w:rsidR="0074246B" w:rsidRPr="00D37859" w:rsidTr="009C5A59">
        <w:trPr>
          <w:trHeight w:val="3588"/>
        </w:trPr>
        <w:tc>
          <w:tcPr>
            <w:tcW w:w="228" w:type="pct"/>
            <w:tcMar>
              <w:left w:w="0" w:type="dxa"/>
            </w:tcMar>
          </w:tcPr>
          <w:p w:rsidR="0074246B" w:rsidRPr="00D37859" w:rsidRDefault="0074246B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74246B" w:rsidRPr="00D37859" w:rsidRDefault="0074246B" w:rsidP="0012583B">
            <w:pPr>
              <w:jc w:val="center"/>
            </w:pPr>
          </w:p>
        </w:tc>
        <w:tc>
          <w:tcPr>
            <w:tcW w:w="561" w:type="pct"/>
          </w:tcPr>
          <w:p w:rsidR="0074246B" w:rsidRPr="00D37859" w:rsidRDefault="0074246B" w:rsidP="0012583B">
            <w:r w:rsidRPr="00D37859">
              <w:t>Труд в жизни человека.</w:t>
            </w:r>
          </w:p>
          <w:p w:rsidR="0074246B" w:rsidRPr="00D37859" w:rsidRDefault="0074246B" w:rsidP="0012583B">
            <w:r w:rsidRPr="00D37859">
              <w:t xml:space="preserve">Семья. </w:t>
            </w:r>
          </w:p>
          <w:p w:rsidR="0074246B" w:rsidRPr="00D37859" w:rsidRDefault="0074246B" w:rsidP="0012583B">
            <w:r w:rsidRPr="00D37859">
              <w:t>Семейные ценности.</w:t>
            </w:r>
          </w:p>
          <w:p w:rsidR="0074246B" w:rsidRPr="00D37859" w:rsidRDefault="0074246B" w:rsidP="0012583B"/>
        </w:tc>
        <w:tc>
          <w:tcPr>
            <w:tcW w:w="371" w:type="pct"/>
          </w:tcPr>
          <w:p w:rsidR="0074246B" w:rsidRPr="00D37859" w:rsidRDefault="0074246B" w:rsidP="0012583B">
            <w:r w:rsidRPr="00D37859">
              <w:rPr>
                <w:bCs/>
                <w:i/>
              </w:rPr>
              <w:t>Комбинированный урок.</w:t>
            </w:r>
          </w:p>
        </w:tc>
        <w:tc>
          <w:tcPr>
            <w:tcW w:w="937" w:type="pct"/>
          </w:tcPr>
          <w:p w:rsidR="0074246B" w:rsidRPr="00D37859" w:rsidRDefault="0074246B" w:rsidP="0012583B">
            <w:r w:rsidRPr="00D37859">
              <w:t>Показать значение труда в обществе и взаимозависимость всех членов общества друг от друга; воспитывать уважение к труду.</w:t>
            </w:r>
          </w:p>
          <w:p w:rsidR="0074246B" w:rsidRPr="00D37859" w:rsidRDefault="0074246B" w:rsidP="0012583B">
            <w:r w:rsidRPr="00D37859">
              <w:t>Показать разнообразие состава семей, распределение обязанностей в семье; воспитывать заботливое отношение к членам семьи.</w:t>
            </w:r>
          </w:p>
        </w:tc>
        <w:tc>
          <w:tcPr>
            <w:tcW w:w="1054" w:type="pct"/>
            <w:gridSpan w:val="2"/>
          </w:tcPr>
          <w:p w:rsidR="0074246B" w:rsidRPr="00D37859" w:rsidRDefault="0074246B" w:rsidP="0012583B">
            <w:r w:rsidRPr="00D37859">
              <w:t>Понимание важности труда в жизни общества и человека.</w:t>
            </w:r>
          </w:p>
          <w:p w:rsidR="0074246B" w:rsidRPr="00D37859" w:rsidRDefault="0074246B" w:rsidP="0012583B">
            <w:r w:rsidRPr="00D37859">
              <w:rPr>
                <w:iCs/>
              </w:rPr>
              <w:t>Понимание</w:t>
            </w:r>
            <w:r w:rsidRPr="00D37859">
              <w:t xml:space="preserve"> значения семьи; </w:t>
            </w:r>
            <w:r w:rsidRPr="00D37859">
              <w:rPr>
                <w:iCs/>
              </w:rPr>
              <w:t>рассказывать</w:t>
            </w:r>
            <w:r w:rsidRPr="00D37859">
              <w:t xml:space="preserve">, как члены семей учащихся заботятся друг о друге; </w:t>
            </w:r>
            <w:r w:rsidRPr="00D37859">
              <w:rPr>
                <w:iCs/>
              </w:rPr>
              <w:t>обмениваться</w:t>
            </w:r>
            <w:r w:rsidRPr="00D37859">
              <w:t xml:space="preserve"> информацией о семейных традициях.</w:t>
            </w:r>
          </w:p>
        </w:tc>
        <w:tc>
          <w:tcPr>
            <w:tcW w:w="833" w:type="pct"/>
          </w:tcPr>
          <w:p w:rsidR="0074246B" w:rsidRPr="00D37859" w:rsidRDefault="0074246B" w:rsidP="0012583B">
            <w:r w:rsidRPr="00D37859">
              <w:t>Уважение к людям труда, ценностное отношение к плодам своего труда.</w:t>
            </w:r>
          </w:p>
          <w:p w:rsidR="0074246B" w:rsidRPr="00D37859" w:rsidRDefault="0074246B" w:rsidP="0012583B">
            <w:pPr>
              <w:rPr>
                <w:color w:val="000000"/>
              </w:rPr>
            </w:pPr>
            <w:r w:rsidRPr="00D37859">
              <w:rPr>
                <w:color w:val="000000"/>
              </w:rPr>
              <w:t>Понимание значения семьи в жизни человека и необходимости взаимопомощи в</w:t>
            </w:r>
          </w:p>
          <w:p w:rsidR="0074246B" w:rsidRPr="00D37859" w:rsidRDefault="0074246B" w:rsidP="0012583B">
            <w:r w:rsidRPr="00D37859">
              <w:rPr>
                <w:color w:val="000000"/>
              </w:rPr>
              <w:t>семье.</w:t>
            </w:r>
          </w:p>
        </w:tc>
        <w:tc>
          <w:tcPr>
            <w:tcW w:w="787" w:type="pct"/>
            <w:gridSpan w:val="2"/>
          </w:tcPr>
          <w:p w:rsidR="0074246B" w:rsidRPr="00D37859" w:rsidRDefault="0074246B" w:rsidP="0012583B">
            <w:r w:rsidRPr="00D37859">
              <w:t>Умение понимать информацию, представленную в виде текста.</w:t>
            </w:r>
          </w:p>
          <w:p w:rsidR="0074246B" w:rsidRPr="00D37859" w:rsidRDefault="0074246B" w:rsidP="0012583B">
            <w:r w:rsidRPr="00D37859">
              <w:t>Умение строить монологические высказывания, аргументировать свое мнение.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7E2C15" w:rsidRPr="00D37859" w:rsidRDefault="007E2C15" w:rsidP="007E2C15">
            <w:r w:rsidRPr="00D37859">
              <w:t>Что такое бюджет?</w:t>
            </w:r>
          </w:p>
          <w:p w:rsidR="00440C6C" w:rsidRPr="00D37859" w:rsidRDefault="00440C6C" w:rsidP="0012583B">
            <w:r w:rsidRPr="00D37859">
              <w:t xml:space="preserve">Бюджет </w:t>
            </w:r>
          </w:p>
          <w:p w:rsidR="00440C6C" w:rsidRPr="00D37859" w:rsidRDefault="00440C6C" w:rsidP="0012583B">
            <w:r w:rsidRPr="00D37859">
              <w:t xml:space="preserve">семьи. </w:t>
            </w:r>
          </w:p>
          <w:p w:rsidR="00440C6C" w:rsidRPr="00D37859" w:rsidRDefault="00440C6C" w:rsidP="0012583B">
            <w:r w:rsidRPr="00D37859">
              <w:t>О деньгах.</w:t>
            </w: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r w:rsidRPr="00D37859">
              <w:rPr>
                <w:bCs/>
                <w:i/>
              </w:rPr>
              <w:t>Комбинированный урок.</w:t>
            </w:r>
          </w:p>
        </w:tc>
        <w:tc>
          <w:tcPr>
            <w:tcW w:w="937" w:type="pct"/>
          </w:tcPr>
          <w:p w:rsidR="00440C6C" w:rsidRPr="00D37859" w:rsidRDefault="00440C6C" w:rsidP="0012583B">
            <w:r w:rsidRPr="00D37859">
              <w:t>Раскрыть значение денег в обществе.</w:t>
            </w:r>
            <w:r w:rsidR="007E2C15" w:rsidRPr="00D37859">
              <w:t xml:space="preserve"> Показать необходимость правильного распределения денежных средств семьи.</w:t>
            </w:r>
          </w:p>
        </w:tc>
        <w:tc>
          <w:tcPr>
            <w:tcW w:w="1054" w:type="pct"/>
            <w:gridSpan w:val="2"/>
          </w:tcPr>
          <w:p w:rsidR="00440C6C" w:rsidRPr="00D37859" w:rsidRDefault="00440C6C" w:rsidP="0012583B">
            <w:r w:rsidRPr="00D37859">
              <w:rPr>
                <w:iCs/>
              </w:rPr>
              <w:t>Умение</w:t>
            </w:r>
            <w:r w:rsidRPr="00D37859">
              <w:t xml:space="preserve"> осознавать значение денег в жизни общества, иметь представление об истории денег и денежных взаимоотношений. </w:t>
            </w:r>
            <w:r w:rsidR="007E2C15" w:rsidRPr="00D37859">
              <w:rPr>
                <w:iCs/>
              </w:rPr>
              <w:t>Умение объяснять</w:t>
            </w:r>
            <w:r w:rsidR="007E2C15" w:rsidRPr="00D37859">
              <w:t xml:space="preserve">, что такое бюджет; значение слов «доходы», «расходы», «пенсия», «стипендия»; </w:t>
            </w:r>
            <w:r w:rsidR="007E2C15" w:rsidRPr="00D37859">
              <w:rPr>
                <w:iCs/>
              </w:rPr>
              <w:t>обсуждать</w:t>
            </w:r>
            <w:r w:rsidR="007E2C15" w:rsidRPr="00D37859">
              <w:t xml:space="preserve"> необходимость правильного распределения доходов в семье.</w:t>
            </w:r>
          </w:p>
        </w:tc>
        <w:tc>
          <w:tcPr>
            <w:tcW w:w="833" w:type="pct"/>
          </w:tcPr>
          <w:p w:rsidR="00440C6C" w:rsidRPr="00D37859" w:rsidRDefault="00440C6C" w:rsidP="0012583B">
            <w:pPr>
              <w:rPr>
                <w:spacing w:val="-6"/>
              </w:rPr>
            </w:pPr>
            <w:r w:rsidRPr="00D37859">
              <w:rPr>
                <w:spacing w:val="-6"/>
              </w:rPr>
              <w:t>Осознание важности учета материального состояния семьи при установлении уровня личных притязаний.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r w:rsidRPr="00D37859">
              <w:t xml:space="preserve">Умение находить необходимую информацию в учебнике, справочной литературе; понимать информацию, представленную в виде </w:t>
            </w:r>
          </w:p>
          <w:p w:rsidR="00440C6C" w:rsidRPr="00D37859" w:rsidRDefault="00440C6C" w:rsidP="0012583B">
            <w:r w:rsidRPr="00D37859">
              <w:t>текста.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 xml:space="preserve">Будем </w:t>
            </w:r>
          </w:p>
          <w:p w:rsidR="00440C6C" w:rsidRPr="00D37859" w:rsidRDefault="00440C6C" w:rsidP="0012583B">
            <w:r w:rsidRPr="00D37859">
              <w:t>вежливы. Правила этикета.</w:t>
            </w:r>
          </w:p>
          <w:p w:rsidR="00440C6C" w:rsidRPr="00D37859" w:rsidRDefault="000D2E20" w:rsidP="0012583B">
            <w:r w:rsidRPr="00D37859">
              <w:t xml:space="preserve">Разговор по телефону. Как </w:t>
            </w:r>
            <w:r w:rsidRPr="00D37859">
              <w:lastRenderedPageBreak/>
              <w:t>дарить подарки</w:t>
            </w: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pPr>
              <w:rPr>
                <w:i/>
              </w:rPr>
            </w:pPr>
            <w:r w:rsidRPr="00D37859">
              <w:rPr>
                <w:i/>
                <w:color w:val="000000"/>
              </w:rPr>
              <w:lastRenderedPageBreak/>
              <w:t>Урок ознакомления с новым материалом.</w:t>
            </w:r>
          </w:p>
          <w:p w:rsidR="00440C6C" w:rsidRPr="00D37859" w:rsidRDefault="00440C6C" w:rsidP="0012583B"/>
        </w:tc>
        <w:tc>
          <w:tcPr>
            <w:tcW w:w="937" w:type="pct"/>
          </w:tcPr>
          <w:p w:rsidR="00440C6C" w:rsidRPr="00D37859" w:rsidRDefault="00440C6C" w:rsidP="0012583B">
            <w:r w:rsidRPr="00D37859">
              <w:lastRenderedPageBreak/>
              <w:t>Продолжить формирование знаний о правилах культурного поведения в обществе.</w:t>
            </w:r>
          </w:p>
        </w:tc>
        <w:tc>
          <w:tcPr>
            <w:tcW w:w="1054" w:type="pct"/>
            <w:gridSpan w:val="2"/>
          </w:tcPr>
          <w:p w:rsidR="00440C6C" w:rsidRPr="00D37859" w:rsidRDefault="00440C6C" w:rsidP="0012583B">
            <w:r w:rsidRPr="00D37859">
              <w:rPr>
                <w:iCs/>
              </w:rPr>
              <w:t>Умение приводить примеры</w:t>
            </w:r>
            <w:r w:rsidRPr="00D37859">
              <w:t xml:space="preserve"> культуры общения во взаимоотношениях людей;</w:t>
            </w:r>
          </w:p>
          <w:p w:rsidR="00440C6C" w:rsidRPr="00D37859" w:rsidRDefault="00440C6C" w:rsidP="0012583B">
            <w:r w:rsidRPr="00D37859">
              <w:rPr>
                <w:iCs/>
              </w:rPr>
              <w:t>выполнять</w:t>
            </w:r>
            <w:r w:rsidRPr="00D37859">
              <w:t xml:space="preserve"> некоторые правила этикета; </w:t>
            </w:r>
            <w:r w:rsidRPr="00D37859">
              <w:rPr>
                <w:iCs/>
              </w:rPr>
              <w:t>проявлять</w:t>
            </w:r>
            <w:r w:rsidRPr="00D37859">
              <w:t xml:space="preserve"> готовность оказать услугу </w:t>
            </w:r>
            <w:r w:rsidRPr="00D37859">
              <w:lastRenderedPageBreak/>
              <w:t>тому, кто в ней нуждается, деликатность.</w:t>
            </w:r>
          </w:p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lastRenderedPageBreak/>
              <w:t>Знание основных правил поведения в обществе, ориентация на их выполнение.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r w:rsidRPr="00D37859">
              <w:t xml:space="preserve">Адекватно оценивать свое поведение, осуществлять контроль над своими действиями, соблюдать правила </w:t>
            </w:r>
            <w:r w:rsidRPr="00D37859">
              <w:lastRenderedPageBreak/>
              <w:t>коммуникации.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 xml:space="preserve">О друзьях-товарищах. </w:t>
            </w:r>
          </w:p>
          <w:p w:rsidR="007E2C15" w:rsidRPr="00D37859" w:rsidRDefault="007E2C15" w:rsidP="0012583B">
            <w:r w:rsidRPr="00D37859">
              <w:t>О привычках.</w:t>
            </w: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r w:rsidRPr="00D37859">
              <w:rPr>
                <w:bCs/>
                <w:i/>
              </w:rPr>
              <w:t>Комбинированный урок.</w:t>
            </w:r>
          </w:p>
        </w:tc>
        <w:tc>
          <w:tcPr>
            <w:tcW w:w="937" w:type="pct"/>
          </w:tcPr>
          <w:p w:rsidR="00440C6C" w:rsidRPr="00D37859" w:rsidRDefault="00440C6C" w:rsidP="0012583B">
            <w:r w:rsidRPr="00D37859">
              <w:t>Показать значение дружбы во взаимоотношениях людей, ее ценность.</w:t>
            </w:r>
            <w:r w:rsidR="007E2C15" w:rsidRPr="00D37859">
              <w:t xml:space="preserve"> Показать влияние вредных привычек на взаимоотношения людей.</w:t>
            </w:r>
          </w:p>
        </w:tc>
        <w:tc>
          <w:tcPr>
            <w:tcW w:w="1054" w:type="pct"/>
            <w:gridSpan w:val="2"/>
          </w:tcPr>
          <w:p w:rsidR="00440C6C" w:rsidRPr="00D37859" w:rsidRDefault="00440C6C" w:rsidP="0012583B">
            <w:r w:rsidRPr="00D37859">
              <w:rPr>
                <w:iCs/>
              </w:rPr>
              <w:t>Умение оценивать</w:t>
            </w:r>
            <w:r w:rsidRPr="00D37859">
              <w:t xml:space="preserve"> свое поведение по отношению к друзьям, сопереживать им, помогать в трудных ситуациях.</w:t>
            </w:r>
            <w:r w:rsidR="007E2C15" w:rsidRPr="00D37859">
              <w:t xml:space="preserve"> Осознание важности </w:t>
            </w:r>
            <w:r w:rsidR="007E2C15" w:rsidRPr="00D37859">
              <w:rPr>
                <w:spacing w:val="-4"/>
              </w:rPr>
              <w:t>соблюдения правил поведения и избавления от вредных привычек для взаимоотношений людей.</w:t>
            </w:r>
          </w:p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t xml:space="preserve">Знание основных правил поведения в обществе, </w:t>
            </w:r>
            <w:r w:rsidRPr="00D37859">
              <w:rPr>
                <w:color w:val="000000"/>
                <w:spacing w:val="2"/>
              </w:rPr>
              <w:t>ориентация на их выполнение, осознание ценнос</w:t>
            </w:r>
            <w:r w:rsidR="007E2C15" w:rsidRPr="00D37859">
              <w:rPr>
                <w:color w:val="000000"/>
                <w:spacing w:val="2"/>
              </w:rPr>
              <w:t>ти дружбы, поддержки и взаимопо</w:t>
            </w:r>
            <w:r w:rsidRPr="00D37859">
              <w:rPr>
                <w:color w:val="000000"/>
                <w:spacing w:val="2"/>
              </w:rPr>
              <w:t>мощи.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r w:rsidRPr="00D37859">
              <w:t>Адекватно оценивать свое поведение, осуществлять контроль над своими действиями, соблюдать правила коммуникации.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 xml:space="preserve">Итоговая проверочная работа.  </w:t>
            </w: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r w:rsidRPr="00D37859">
              <w:rPr>
                <w:i/>
                <w:color w:val="000000"/>
              </w:rPr>
              <w:t>Урок проверки и коррекции знаний и умений.</w:t>
            </w:r>
          </w:p>
        </w:tc>
        <w:tc>
          <w:tcPr>
            <w:tcW w:w="937" w:type="pct"/>
          </w:tcPr>
          <w:p w:rsidR="00440C6C" w:rsidRPr="00D37859" w:rsidRDefault="00440C6C" w:rsidP="0012583B">
            <w:r w:rsidRPr="00D37859">
              <w:t xml:space="preserve">Проверить уровень усвоения изученных тем, умение ориентироваться в полученной информации, применять ее при решении учебной задачи. </w:t>
            </w:r>
          </w:p>
        </w:tc>
        <w:tc>
          <w:tcPr>
            <w:tcW w:w="1054" w:type="pct"/>
            <w:gridSpan w:val="2"/>
          </w:tcPr>
          <w:p w:rsidR="00440C6C" w:rsidRPr="00D37859" w:rsidRDefault="00440C6C" w:rsidP="0012583B">
            <w:r w:rsidRPr="00D37859">
              <w:t>Умение применять полученные знания и умения в самостоятельной работе, контролировать свою деятельность.</w:t>
            </w:r>
          </w:p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t>Осознание своего продвижения в овладении знаниями и умениями</w:t>
            </w:r>
            <w:r w:rsidRPr="00D37859">
              <w:t>, способность к самоконтролю и самооценке.</w:t>
            </w:r>
          </w:p>
        </w:tc>
        <w:tc>
          <w:tcPr>
            <w:tcW w:w="787" w:type="pct"/>
            <w:gridSpan w:val="2"/>
          </w:tcPr>
          <w:p w:rsidR="00440C6C" w:rsidRPr="00D37859" w:rsidRDefault="00440C6C" w:rsidP="0012583B">
            <w:r w:rsidRPr="00D37859">
              <w:t>Умение осуществлять пошаговый и итоговый контроль, самостоятельно адекватно оценивать правильность выполнения задания и вносить коррективы.</w:t>
            </w:r>
          </w:p>
        </w:tc>
      </w:tr>
      <w:tr w:rsidR="00B0096F" w:rsidRPr="00D37859" w:rsidTr="00B0096F">
        <w:trPr>
          <w:trHeight w:val="20"/>
        </w:trPr>
        <w:tc>
          <w:tcPr>
            <w:tcW w:w="228" w:type="pct"/>
            <w:tcMar>
              <w:left w:w="0" w:type="dxa"/>
            </w:tcMar>
          </w:tcPr>
          <w:p w:rsidR="00440C6C" w:rsidRPr="00D37859" w:rsidRDefault="00440C6C" w:rsidP="00865F6F">
            <w:pPr>
              <w:pStyle w:val="a6"/>
              <w:numPr>
                <w:ilvl w:val="0"/>
                <w:numId w:val="6"/>
              </w:numPr>
              <w:jc w:val="center"/>
            </w:pPr>
          </w:p>
        </w:tc>
        <w:tc>
          <w:tcPr>
            <w:tcW w:w="229" w:type="pct"/>
          </w:tcPr>
          <w:p w:rsidR="00440C6C" w:rsidRPr="00D37859" w:rsidRDefault="00440C6C" w:rsidP="0012583B">
            <w:pPr>
              <w:jc w:val="center"/>
            </w:pPr>
          </w:p>
        </w:tc>
        <w:tc>
          <w:tcPr>
            <w:tcW w:w="561" w:type="pct"/>
          </w:tcPr>
          <w:p w:rsidR="00440C6C" w:rsidRPr="00D37859" w:rsidRDefault="00440C6C" w:rsidP="0012583B">
            <w:r w:rsidRPr="00D37859">
              <w:t>Итоговый урок «Мы знаем!» Защита мини-проектов по теме «Наши питомцы».</w:t>
            </w:r>
          </w:p>
          <w:p w:rsidR="00440C6C" w:rsidRPr="00D37859" w:rsidRDefault="00440C6C" w:rsidP="0012583B"/>
        </w:tc>
        <w:tc>
          <w:tcPr>
            <w:tcW w:w="371" w:type="pct"/>
          </w:tcPr>
          <w:p w:rsidR="00440C6C" w:rsidRPr="00D37859" w:rsidRDefault="00440C6C" w:rsidP="0012583B">
            <w:pPr>
              <w:rPr>
                <w:i/>
              </w:rPr>
            </w:pPr>
            <w:r w:rsidRPr="00D37859">
              <w:rPr>
                <w:i/>
                <w:color w:val="000000"/>
              </w:rPr>
              <w:t>Урок применения знаний и умений.</w:t>
            </w:r>
          </w:p>
          <w:p w:rsidR="00440C6C" w:rsidRPr="00D37859" w:rsidRDefault="00440C6C" w:rsidP="0012583B"/>
        </w:tc>
        <w:tc>
          <w:tcPr>
            <w:tcW w:w="937" w:type="pct"/>
          </w:tcPr>
          <w:p w:rsidR="00440C6C" w:rsidRPr="00D37859" w:rsidRDefault="00440C6C" w:rsidP="0012583B">
            <w:r w:rsidRPr="00D37859">
              <w:t>Подведение итогов проектной и исследовательской деятельности за год.</w:t>
            </w:r>
          </w:p>
        </w:tc>
        <w:tc>
          <w:tcPr>
            <w:tcW w:w="1054" w:type="pct"/>
            <w:gridSpan w:val="2"/>
          </w:tcPr>
          <w:p w:rsidR="00440C6C" w:rsidRPr="00D37859" w:rsidRDefault="00440C6C" w:rsidP="0012583B">
            <w:r w:rsidRPr="00D37859">
              <w:t xml:space="preserve">Умение </w:t>
            </w:r>
            <w:r w:rsidRPr="00D37859">
              <w:rPr>
                <w:iCs/>
              </w:rPr>
              <w:t>готовить устные и письменные сообщения</w:t>
            </w:r>
            <w:r w:rsidRPr="00D37859">
              <w:t xml:space="preserve"> о домашних животных, анализировать собственную деятельность.</w:t>
            </w:r>
          </w:p>
        </w:tc>
        <w:tc>
          <w:tcPr>
            <w:tcW w:w="833" w:type="pct"/>
          </w:tcPr>
          <w:p w:rsidR="00440C6C" w:rsidRPr="00D37859" w:rsidRDefault="00440C6C" w:rsidP="0012583B">
            <w:r w:rsidRPr="00D37859">
              <w:rPr>
                <w:color w:val="000000"/>
              </w:rPr>
              <w:t>Осознание своего продвижения в овладении знаниями и умениями, положительное отношение и интерес к изучению природы и человека.</w:t>
            </w:r>
          </w:p>
        </w:tc>
        <w:tc>
          <w:tcPr>
            <w:tcW w:w="787" w:type="pct"/>
            <w:gridSpan w:val="2"/>
          </w:tcPr>
          <w:p w:rsidR="00767C01" w:rsidRDefault="00440C6C" w:rsidP="0012583B">
            <w:r w:rsidRPr="00D37859">
              <w:t>Умение планировать свои действия в соответствии с поставленной целью, строить монологичес</w:t>
            </w:r>
          </w:p>
          <w:p w:rsidR="00767C01" w:rsidRDefault="00440C6C" w:rsidP="0012583B">
            <w:r w:rsidRPr="00D37859">
              <w:t>кие и диалогические высказывания, обос</w:t>
            </w:r>
          </w:p>
          <w:p w:rsidR="00767C01" w:rsidRDefault="00440C6C" w:rsidP="0012583B">
            <w:r w:rsidRPr="00D37859">
              <w:t>новывать свою пози</w:t>
            </w:r>
          </w:p>
          <w:p w:rsidR="00767C01" w:rsidRDefault="00440C6C" w:rsidP="0012583B">
            <w:r w:rsidRPr="00D37859">
              <w:t>цию, аргументи</w:t>
            </w:r>
            <w:r w:rsidR="00767C01">
              <w:t>ро-</w:t>
            </w:r>
          </w:p>
          <w:p w:rsidR="00440C6C" w:rsidRPr="00D37859" w:rsidRDefault="00440C6C" w:rsidP="0012583B">
            <w:r w:rsidRPr="00D37859">
              <w:t>вать выбор действий</w:t>
            </w:r>
            <w:r w:rsidR="00767C01">
              <w:t>.</w:t>
            </w:r>
          </w:p>
        </w:tc>
      </w:tr>
    </w:tbl>
    <w:p w:rsidR="009C5A59" w:rsidRPr="00D37859" w:rsidRDefault="009C5A59" w:rsidP="00767C01">
      <w:pPr>
        <w:rPr>
          <w:rFonts w:eastAsia="Times New Roman"/>
          <w:b/>
          <w:u w:val="single"/>
        </w:rPr>
      </w:pPr>
    </w:p>
    <w:p w:rsidR="009C5A59" w:rsidRPr="00D37859" w:rsidRDefault="009C5A59" w:rsidP="0012583B">
      <w:pPr>
        <w:ind w:left="284"/>
        <w:jc w:val="center"/>
        <w:rPr>
          <w:rFonts w:eastAsia="Times New Roman"/>
          <w:b/>
          <w:u w:val="single"/>
        </w:rPr>
      </w:pPr>
    </w:p>
    <w:p w:rsidR="009C5A59" w:rsidRPr="00D37859" w:rsidRDefault="00440C6C" w:rsidP="009C5A59">
      <w:pPr>
        <w:ind w:left="284"/>
        <w:jc w:val="center"/>
        <w:rPr>
          <w:rFonts w:eastAsia="Times New Roman"/>
          <w:b/>
          <w:u w:val="single"/>
        </w:rPr>
      </w:pPr>
      <w:r w:rsidRPr="00D37859">
        <w:rPr>
          <w:rFonts w:eastAsia="Times New Roman"/>
          <w:b/>
          <w:u w:val="single"/>
        </w:rPr>
        <w:t>3 к</w:t>
      </w:r>
      <w:r w:rsidR="009C5A59" w:rsidRPr="00D37859">
        <w:rPr>
          <w:rFonts w:eastAsia="Times New Roman"/>
          <w:b/>
          <w:u w:val="single"/>
        </w:rPr>
        <w:t>ласс</w:t>
      </w:r>
    </w:p>
    <w:p w:rsidR="009C5A59" w:rsidRPr="00D37859" w:rsidRDefault="009C5A59" w:rsidP="00767C01">
      <w:pPr>
        <w:rPr>
          <w:rFonts w:eastAsia="Times New Roman"/>
          <w:b/>
          <w:u w:val="single"/>
        </w:rPr>
      </w:pPr>
    </w:p>
    <w:tbl>
      <w:tblPr>
        <w:tblW w:w="15745" w:type="dxa"/>
        <w:jc w:val="center"/>
        <w:tblInd w:w="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0"/>
        <w:gridCol w:w="1006"/>
        <w:gridCol w:w="1701"/>
        <w:gridCol w:w="1134"/>
        <w:gridCol w:w="2835"/>
        <w:gridCol w:w="2843"/>
        <w:gridCol w:w="3087"/>
        <w:gridCol w:w="2409"/>
      </w:tblGrid>
      <w:tr w:rsidR="00440C6C" w:rsidRPr="00D37859" w:rsidTr="00B0096F">
        <w:trPr>
          <w:trHeight w:val="20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440C6C" w:rsidRPr="00D37859" w:rsidRDefault="00440C6C" w:rsidP="0012583B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№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440C6C" w:rsidRPr="00D37859" w:rsidRDefault="00440C6C" w:rsidP="0012583B">
            <w:pPr>
              <w:rPr>
                <w:rFonts w:eastAsia="Calibri"/>
                <w:b/>
                <w:bCs/>
                <w:color w:val="000000"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Дата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440C6C" w:rsidRPr="00D37859" w:rsidRDefault="00440C6C" w:rsidP="0012583B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440C6C" w:rsidRPr="00D37859" w:rsidRDefault="00440C6C" w:rsidP="0012583B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Тип урока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440C6C" w:rsidRPr="00D37859" w:rsidRDefault="00440C6C" w:rsidP="0012583B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 xml:space="preserve">Характеристика </w:t>
            </w:r>
          </w:p>
          <w:p w:rsidR="00440C6C" w:rsidRPr="00D37859" w:rsidRDefault="00440C6C" w:rsidP="0012583B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учебной деятельности учащихся</w:t>
            </w:r>
          </w:p>
        </w:tc>
        <w:tc>
          <w:tcPr>
            <w:tcW w:w="8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440C6C" w:rsidRPr="00D37859" w:rsidRDefault="00440C6C" w:rsidP="0012583B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Планируемые результаты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440C6C" w:rsidRPr="00D37859" w:rsidRDefault="00440C6C" w:rsidP="00B965D5">
            <w:pPr>
              <w:widowControl/>
              <w:numPr>
                <w:ilvl w:val="0"/>
                <w:numId w:val="6"/>
              </w:numPr>
              <w:suppressAutoHyphens w:val="0"/>
              <w:spacing w:after="200"/>
              <w:ind w:left="0" w:firstLine="0"/>
              <w:jc w:val="center"/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440C6C" w:rsidRPr="00D37859" w:rsidRDefault="00440C6C" w:rsidP="0012583B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440C6C" w:rsidRPr="00D37859" w:rsidRDefault="00440C6C" w:rsidP="0012583B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440C6C" w:rsidRPr="00D37859" w:rsidRDefault="00440C6C" w:rsidP="0012583B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440C6C" w:rsidRPr="00D37859" w:rsidRDefault="00440C6C" w:rsidP="0012583B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440C6C" w:rsidRPr="00D37859" w:rsidRDefault="00440C6C" w:rsidP="0012583B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Предметные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440C6C" w:rsidRPr="00D37859" w:rsidRDefault="00440C6C" w:rsidP="0012583B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Личностные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440C6C" w:rsidRPr="00D37859" w:rsidRDefault="00440C6C" w:rsidP="0012583B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Метапредметные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15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20649E" w:rsidP="0012583B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</w:rPr>
              <w:t>Природа вокруг нас (3</w:t>
            </w:r>
            <w:r w:rsidR="00440C6C" w:rsidRPr="00D37859">
              <w:rPr>
                <w:rFonts w:eastAsia="Calibri"/>
                <w:b/>
                <w:bCs/>
                <w:color w:val="000000"/>
              </w:rPr>
              <w:t xml:space="preserve"> ч.)</w:t>
            </w:r>
          </w:p>
        </w:tc>
      </w:tr>
      <w:tr w:rsidR="00050AD1" w:rsidRPr="00D37859" w:rsidTr="00050AD1">
        <w:trPr>
          <w:trHeight w:val="423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Что нас окружает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/>
                <w:i/>
                <w:iCs/>
                <w:color w:val="000000"/>
              </w:rPr>
              <w:t>Экскурсия</w:t>
            </w:r>
            <w:r w:rsidRPr="00D37859">
              <w:rPr>
                <w:rFonts w:eastAsia="Calibri"/>
                <w:color w:val="000000"/>
              </w:rPr>
              <w:t>«Знакомство с разнообразием неживой и живой природы в окрестностях школы»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Урок ознакомления с новым материалом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Наблюдение за связями между человеком и окружающей его средой (как природной, так и социальной ее составляющих). Представление о науке «экология» и важности охраны природы</w:t>
            </w:r>
          </w:p>
          <w:p w:rsidR="00050AD1" w:rsidRPr="00D37859" w:rsidRDefault="00050AD1" w:rsidP="00050AD1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Обнаружение примеров разнообразия неживой и живой природы в окрестностях школы. Наблюдение и фиксация результатов наблюдений. 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Устанавливать связи между объектами и явлениями природы, объяснять некоторые взаимосвязи в природе, между природой и человеком</w:t>
            </w:r>
          </w:p>
          <w:p w:rsidR="00050AD1" w:rsidRPr="00D37859" w:rsidRDefault="00050AD1" w:rsidP="0012583B">
            <w:pPr>
              <w:rPr>
                <w:rFonts w:eastAsia="Calibri"/>
                <w:b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Проводить наблюдения самостоятельно и под руководством учителя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Положительное отношение и интерес к изучению природы и человека</w:t>
            </w:r>
          </w:p>
          <w:p w:rsidR="00050AD1" w:rsidRPr="00D37859" w:rsidRDefault="00050AD1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Осознание своего продвижения в овладении предметными и универсальными учебными действиями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Принимать и сохранять цель познавательной деятельности, находить необходимую информацию в учебнике, понимать информацию, представленную в виде текста, схемы</w:t>
            </w:r>
          </w:p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Планировать свои действия в соответствии с поставленной целью.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Что такое горизонт. Ориентирование по Солнцу</w:t>
            </w:r>
            <w:r w:rsidR="00263D8A" w:rsidRPr="00D37859">
              <w:rPr>
                <w:rFonts w:eastAsia="Calibri"/>
                <w:color w:val="000000"/>
              </w:rPr>
              <w:t>, по компасу и местным признакам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Урок ознакомления с новым материалом</w:t>
            </w:r>
          </w:p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Представление о горизонте, основных и про</w:t>
            </w:r>
            <w:r w:rsidRPr="00D37859">
              <w:rPr>
                <w:rFonts w:eastAsia="Calibri"/>
                <w:color w:val="000000"/>
              </w:rPr>
              <w:softHyphen/>
              <w:t>межуточных сторонах горизонта. Освоение приемов определения сторон горизонта по полу</w:t>
            </w:r>
            <w:r w:rsidRPr="00D37859">
              <w:rPr>
                <w:rFonts w:eastAsia="Calibri"/>
                <w:color w:val="000000"/>
              </w:rPr>
              <w:softHyphen/>
              <w:t>денной тени от Солнца</w:t>
            </w:r>
            <w:r w:rsidR="00263D8A" w:rsidRPr="00D37859">
              <w:rPr>
                <w:rFonts w:eastAsia="Calibri"/>
                <w:color w:val="000000"/>
              </w:rPr>
              <w:t>, компа</w:t>
            </w:r>
            <w:r w:rsidR="00263D8A" w:rsidRPr="00D37859">
              <w:rPr>
                <w:rFonts w:eastAsia="Calibri"/>
                <w:color w:val="000000"/>
              </w:rPr>
              <w:softHyphen/>
              <w:t>су и местным признакам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Различать типы линии горизонта, иметь представление о способах определения линии горизонта на местности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Понимание, объяснение и применение основных правил поведения в природе и обществе, ориентация на их выполнение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Находить необходимую информацию в учебнике, справочной литературе.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Понимать информацию, представленную в виде текста, схемы, таблицы.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 xml:space="preserve">Использовать готовые </w:t>
            </w:r>
            <w:r w:rsidRPr="00D37859">
              <w:rPr>
                <w:rFonts w:eastAsia="Calibri"/>
                <w:color w:val="000000"/>
                <w:spacing w:val="-6"/>
              </w:rPr>
              <w:lastRenderedPageBreak/>
              <w:t>модели (глобус) для объяснения природных явлений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Свойства тел</w:t>
            </w:r>
          </w:p>
          <w:p w:rsidR="009C5A59" w:rsidRPr="00D37859" w:rsidRDefault="00440C6C" w:rsidP="009C5A59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и веществ.</w:t>
            </w:r>
            <w:r w:rsidR="009C5A59" w:rsidRPr="00D37859">
              <w:rPr>
                <w:rFonts w:eastAsia="Calibri"/>
                <w:color w:val="000000"/>
              </w:rPr>
              <w:t xml:space="preserve"> Явления природы.</w:t>
            </w:r>
          </w:p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</w:p>
          <w:p w:rsidR="00440C6C" w:rsidRPr="00D37859" w:rsidRDefault="00440C6C" w:rsidP="0012583B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 xml:space="preserve">Практическая </w:t>
            </w:r>
          </w:p>
          <w:p w:rsidR="00440C6C" w:rsidRPr="00D37859" w:rsidRDefault="00440C6C" w:rsidP="0012583B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Cs/>
                <w:i/>
                <w:color w:val="000000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Усвоение научных представлений о явлени</w:t>
            </w:r>
            <w:r w:rsidRPr="00D37859">
              <w:rPr>
                <w:rFonts w:eastAsia="Calibri"/>
                <w:color w:val="000000"/>
              </w:rPr>
              <w:softHyphen/>
              <w:t>ях природы. Развитие творческих способностей</w:t>
            </w:r>
            <w:r w:rsidR="009C5A59" w:rsidRPr="00D37859">
              <w:rPr>
                <w:rFonts w:eastAsia="Calibri"/>
                <w:color w:val="000000"/>
              </w:rPr>
              <w:t>.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Представление о свойствах тел и веществ. Выделение существенных и несуществен</w:t>
            </w:r>
            <w:r w:rsidRPr="00D37859">
              <w:rPr>
                <w:rFonts w:eastAsia="Calibri"/>
                <w:color w:val="000000"/>
              </w:rPr>
              <w:softHyphen/>
              <w:t>ных признаков. Сравнение и классификация предметов по различным признакам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Приводить примеры тел и веществ, проводить под руководством учителя простейшие опыты и определять свойства (признаки) тел и веществ</w:t>
            </w:r>
            <w:r w:rsidR="009C5A59" w:rsidRPr="00D37859">
              <w:rPr>
                <w:rFonts w:eastAsia="Calibri"/>
                <w:color w:val="000000"/>
              </w:rPr>
              <w:t>.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Осуществлять наблюдения, выделять и различать явления природы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Способность оценивать трудность предлагаемого</w:t>
            </w:r>
          </w:p>
          <w:p w:rsidR="00440C6C" w:rsidRPr="00D37859" w:rsidRDefault="009C5A59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з</w:t>
            </w:r>
            <w:r w:rsidR="00440C6C" w:rsidRPr="00D37859">
              <w:rPr>
                <w:rFonts w:eastAsia="Calibri"/>
                <w:color w:val="000000"/>
              </w:rPr>
              <w:t>адания</w:t>
            </w:r>
            <w:r w:rsidRPr="00D37859">
              <w:rPr>
                <w:rFonts w:eastAsia="Calibri"/>
                <w:color w:val="000000"/>
              </w:rPr>
              <w:t>.</w:t>
            </w:r>
          </w:p>
          <w:p w:rsidR="009C5A59" w:rsidRPr="00D37859" w:rsidRDefault="009C5A59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Интерес к изучению природы, стремление к расширению и углублению знаний, осознание своего продвижения в овладении учебными действиями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Осуществлять поиск информации с использованием ресурсов библиотек и Интернета.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Сравнивать и классифицировать объекты природы, самостоятельно выбирая основания.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Сопоставлять информацию, представленную в разных видах, обобщать и использовать при выполнении заданий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15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/>
                <w:color w:val="000000"/>
              </w:rPr>
              <w:t>Вода, воздух, горные породы и почва</w:t>
            </w:r>
            <w:r w:rsidR="0020649E">
              <w:rPr>
                <w:rFonts w:eastAsia="Calibri"/>
                <w:b/>
                <w:color w:val="000000"/>
              </w:rPr>
              <w:t>(9</w:t>
            </w:r>
            <w:r w:rsidRPr="00D37859">
              <w:rPr>
                <w:rFonts w:eastAsia="Calibri"/>
                <w:b/>
                <w:color w:val="000000"/>
              </w:rPr>
              <w:t xml:space="preserve"> ч.)</w:t>
            </w:r>
          </w:p>
        </w:tc>
      </w:tr>
      <w:tr w:rsidR="00263D8A" w:rsidRPr="00D37859" w:rsidTr="00263D8A">
        <w:trPr>
          <w:trHeight w:val="621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63D8A" w:rsidRPr="00D37859" w:rsidRDefault="00263D8A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63D8A" w:rsidRPr="00D37859" w:rsidRDefault="00263D8A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63D8A" w:rsidRPr="00D37859" w:rsidRDefault="00263D8A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Свойства воды</w:t>
            </w:r>
          </w:p>
          <w:p w:rsidR="00263D8A" w:rsidRPr="00D37859" w:rsidRDefault="00263D8A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в жидком</w:t>
            </w:r>
            <w:r w:rsidR="00411D5C" w:rsidRPr="00D37859">
              <w:rPr>
                <w:rFonts w:eastAsia="Calibri"/>
                <w:color w:val="000000"/>
                <w:spacing w:val="-6"/>
              </w:rPr>
              <w:t xml:space="preserve">, твердом, газообразном </w:t>
            </w:r>
            <w:r w:rsidRPr="00D37859">
              <w:rPr>
                <w:rFonts w:eastAsia="Calibri"/>
                <w:color w:val="000000"/>
                <w:spacing w:val="-6"/>
              </w:rPr>
              <w:t>состоянии.</w:t>
            </w:r>
          </w:p>
          <w:p w:rsidR="00263D8A" w:rsidRPr="00D37859" w:rsidRDefault="00263D8A" w:rsidP="0012583B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 xml:space="preserve">Практическая </w:t>
            </w:r>
          </w:p>
          <w:p w:rsidR="00263D8A" w:rsidRPr="00D37859" w:rsidRDefault="00263D8A" w:rsidP="0012583B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63D8A" w:rsidRPr="00D37859" w:rsidRDefault="00263D8A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Cs/>
                <w:i/>
                <w:color w:val="000000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63D8A" w:rsidRPr="00D37859" w:rsidRDefault="00263D8A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Установление опытным путем некоторых свойств чистой жидкой воды: бесцветности, прозрачности, отсутствия запаха, плохой теплопроводности. Ознакомление с некоторыми примерами использования зна</w:t>
            </w:r>
            <w:r w:rsidRPr="00D37859">
              <w:rPr>
                <w:rFonts w:eastAsia="Calibri"/>
                <w:color w:val="000000"/>
              </w:rPr>
              <w:softHyphen/>
              <w:t>ний о свойствах воды на практике</w:t>
            </w:r>
          </w:p>
          <w:p w:rsidR="00263D8A" w:rsidRPr="00D37859" w:rsidRDefault="00263D8A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Установление опытным путем свойства воды растворять веще</w:t>
            </w:r>
            <w:r w:rsidRPr="00D37859">
              <w:rPr>
                <w:rFonts w:eastAsia="Calibri"/>
                <w:color w:val="000000"/>
              </w:rPr>
              <w:softHyphen/>
              <w:t xml:space="preserve">ства. </w:t>
            </w:r>
            <w:r w:rsidR="00411D5C" w:rsidRPr="00D37859">
              <w:rPr>
                <w:rFonts w:eastAsia="Calibri"/>
                <w:color w:val="000000"/>
              </w:rPr>
              <w:t>Ознакомление со свойствами воды в твердом и газообразном состояниях. Представление о переходе вещества из одного состояния в другое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63D8A" w:rsidRPr="00D37859" w:rsidRDefault="00263D8A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Наблюдать и проводить простейшие опыты под руководством учителя и самостоятельно, обобщать, делать выводы, объяснять несложные природные явления, используя простейшие приборы, фиксировать результаты, устанавливать связи между объектами и явлениями природы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63D8A" w:rsidRPr="00D37859" w:rsidRDefault="00263D8A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Чувство прекрасного на основе знакомства с природой и культурой родного края</w:t>
            </w:r>
          </w:p>
          <w:p w:rsidR="00263D8A" w:rsidRPr="00D37859" w:rsidRDefault="00263D8A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Способность оценивать трудность предлагаемого</w:t>
            </w:r>
          </w:p>
          <w:p w:rsidR="00263D8A" w:rsidRPr="00D37859" w:rsidRDefault="00263D8A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задания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63D8A" w:rsidRPr="00D37859" w:rsidRDefault="00263D8A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Понимать информацию, представленную в виде текста, схемы, таблицы.</w:t>
            </w:r>
          </w:p>
          <w:p w:rsidR="00263D8A" w:rsidRPr="00D37859" w:rsidRDefault="00263D8A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Использовать готовые модели (глобус) для объяснения природных явлений</w:t>
            </w:r>
          </w:p>
          <w:p w:rsidR="00263D8A" w:rsidRPr="00D37859" w:rsidRDefault="00263D8A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8"/>
              </w:rPr>
            </w:pPr>
            <w:r w:rsidRPr="00D37859">
              <w:rPr>
                <w:rFonts w:eastAsia="Calibri"/>
                <w:color w:val="000000"/>
                <w:spacing w:val="-8"/>
              </w:rPr>
              <w:t>Проводить сравнение и классификацию объектов природы по заданным признакам.</w:t>
            </w:r>
          </w:p>
          <w:p w:rsidR="00263D8A" w:rsidRPr="00D37859" w:rsidRDefault="00263D8A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Устанавливать причинно-следственные связи изменений в природе.</w:t>
            </w:r>
          </w:p>
          <w:p w:rsidR="00263D8A" w:rsidRPr="00D37859" w:rsidRDefault="00263D8A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Обобщать результаты наблюдений за погодой, неживой и живой природой, делать выводы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Родники. Водоемы и водотоки (река, озеро, море, пруд, водохранилище)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Cs/>
                <w:i/>
                <w:color w:val="000000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Знакомство с процессом образования родни</w:t>
            </w:r>
            <w:r w:rsidRPr="00D37859">
              <w:rPr>
                <w:rFonts w:eastAsia="Calibri"/>
                <w:color w:val="000000"/>
              </w:rPr>
              <w:softHyphen/>
              <w:t xml:space="preserve">ков. Представление о различных типах водоемов. Работа со схемами и рисунками для получения нужной информации. Развитие творческих </w:t>
            </w:r>
            <w:r w:rsidRPr="00D37859">
              <w:rPr>
                <w:rFonts w:eastAsia="Calibri"/>
                <w:color w:val="000000"/>
              </w:rPr>
              <w:lastRenderedPageBreak/>
              <w:t>способностей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>Устанавливать связи между объектами и явлениями природы, объяснять некоторые взаимосвязи в природе, между природой и человеком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Чувство ответственности за выполнение своей части работы при работе в группе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Сравнивать и классифицировать объекты природы, самостоятельно выбирая основания.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Сопоставлять информацию, представленную в разных видах, </w:t>
            </w:r>
            <w:r w:rsidRPr="00D37859">
              <w:rPr>
                <w:rFonts w:eastAsia="Calibri"/>
                <w:color w:val="000000"/>
              </w:rPr>
              <w:lastRenderedPageBreak/>
              <w:t>обобщать и использовать при выполнении заданий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11D5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Представление о состояниях воды в природе </w:t>
            </w:r>
            <w:r w:rsidR="00440C6C" w:rsidRPr="00D37859">
              <w:rPr>
                <w:rFonts w:eastAsia="Calibri"/>
                <w:color w:val="000000"/>
              </w:rPr>
              <w:t>Круговорот воды</w:t>
            </w:r>
          </w:p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в природе. Использование и охрана воды</w:t>
            </w:r>
          </w:p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Cs/>
                <w:i/>
                <w:color w:val="000000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11D5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Представление о состояниях воды в природе (облака, роса, ту</w:t>
            </w:r>
            <w:r w:rsidRPr="00D37859">
              <w:rPr>
                <w:rFonts w:eastAsia="Calibri"/>
                <w:color w:val="000000"/>
              </w:rPr>
              <w:softHyphen/>
              <w:t xml:space="preserve">ман, иней, изморозь). </w:t>
            </w:r>
            <w:r w:rsidR="00440C6C" w:rsidRPr="00D37859">
              <w:rPr>
                <w:rFonts w:eastAsia="Calibri"/>
                <w:color w:val="000000"/>
              </w:rPr>
              <w:t>Знакомство с круговоротом воды на основе ранее изученного свойства воды переходить из одного состояния в другое. Представление о воде как необходимом усло</w:t>
            </w:r>
            <w:r w:rsidR="00440C6C" w:rsidRPr="00D37859">
              <w:rPr>
                <w:rFonts w:eastAsia="Calibri"/>
                <w:color w:val="000000"/>
              </w:rPr>
              <w:softHyphen/>
              <w:t>вии жизни, понимание изменений, возникающих в природе в процессе использования воды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Объяснять, что такое круговорот воды, и объяснять его роль в природе, определять причины положительного и отрицательного воздействия хозяйственной деятельности человека на природу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Чувство ответственности за выполнение своей части работы при работе в группе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Сотрудничать с одноклассниками при выполнении заданий в паре.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Строить монологические и диалогические высказывания.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Обосновывать свою позицию, аргументировать выбор действий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20649E">
              <w:rPr>
                <w:rFonts w:eastAsia="Calibri"/>
                <w:color w:val="000000"/>
              </w:rPr>
              <w:t>Проверочная работа</w:t>
            </w:r>
            <w:r w:rsidRPr="00D37859">
              <w:rPr>
                <w:rFonts w:eastAsia="Calibri"/>
                <w:color w:val="000000"/>
              </w:rPr>
              <w:t xml:space="preserve"> по теме «Вода и ее свойства»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Cs/>
                <w:i/>
                <w:color w:val="000000"/>
              </w:rPr>
              <w:t>Урок контроля и оценки знаний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Повторение и закрепление пройденного материала по темам «Три состояния воды» и «Вода в природе». Контроль усвоения материала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Применять полученные знания при выполнении заданий в форме тестирования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Адекватная самооценка. Осознанные устойчивые эстетические предпочтения в мире природы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Распределять обязанности при работе в группе.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Учитывать мнение партнера, аргументировано критиковать допущенные ошибки, обосновывать свое решение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63D8A" w:rsidRPr="00D37859" w:rsidRDefault="00440C6C" w:rsidP="00263D8A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Значение воздуха для </w:t>
            </w:r>
            <w:r w:rsidRPr="00D37859">
              <w:rPr>
                <w:rFonts w:eastAsia="Calibri"/>
                <w:color w:val="000000"/>
              </w:rPr>
              <w:lastRenderedPageBreak/>
              <w:t>жизни. Состав воздуха</w:t>
            </w:r>
            <w:r w:rsidR="00263D8A" w:rsidRPr="00D37859">
              <w:rPr>
                <w:rFonts w:eastAsia="Calibri"/>
                <w:color w:val="000000"/>
              </w:rPr>
              <w:t xml:space="preserve"> Свойства воздуха.</w:t>
            </w:r>
          </w:p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Cs/>
                <w:i/>
                <w:color w:val="000000"/>
              </w:rPr>
              <w:lastRenderedPageBreak/>
              <w:t>Комбинированны</w:t>
            </w:r>
            <w:r w:rsidRPr="00D37859">
              <w:rPr>
                <w:rFonts w:eastAsia="Calibri"/>
                <w:bCs/>
                <w:i/>
                <w:color w:val="000000"/>
              </w:rPr>
              <w:lastRenderedPageBreak/>
              <w:t>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 xml:space="preserve">Представление о том, что такое воздушная среда и </w:t>
            </w:r>
            <w:r w:rsidRPr="00D37859">
              <w:rPr>
                <w:rFonts w:eastAsia="Calibri"/>
                <w:color w:val="000000"/>
              </w:rPr>
              <w:lastRenderedPageBreak/>
              <w:t>каково ее значение для жизни</w:t>
            </w:r>
            <w:r w:rsidR="00263D8A" w:rsidRPr="00D37859">
              <w:rPr>
                <w:rFonts w:eastAsia="Calibri"/>
                <w:color w:val="000000"/>
              </w:rPr>
              <w:t>. Знакомство опытным путем с некоторыми свойства</w:t>
            </w:r>
            <w:r w:rsidR="00263D8A" w:rsidRPr="00D37859">
              <w:rPr>
                <w:rFonts w:eastAsia="Calibri"/>
                <w:color w:val="000000"/>
              </w:rPr>
              <w:softHyphen/>
              <w:t>ми воздуха: прозрачностью, отсутствием цвета и запаха, а также свойствами плохо проводить тепло и при нагревании расширяться, а при охлаждении сжиматься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lastRenderedPageBreak/>
              <w:t xml:space="preserve">Объяснять состав воздуха и его значение в жизни </w:t>
            </w:r>
            <w:r w:rsidRPr="00D37859">
              <w:rPr>
                <w:rFonts w:eastAsia="Calibri"/>
                <w:color w:val="000000"/>
                <w:spacing w:val="-6"/>
              </w:rPr>
              <w:lastRenderedPageBreak/>
              <w:t>человека, проводить простейшие опыты и наблюдения, устанавливать взаимосвязи явлений природы</w:t>
            </w:r>
            <w:r w:rsidR="00263D8A" w:rsidRPr="00D37859">
              <w:rPr>
                <w:rFonts w:eastAsia="Calibri"/>
                <w:color w:val="000000"/>
                <w:spacing w:val="-6"/>
              </w:rPr>
              <w:t xml:space="preserve">. </w:t>
            </w:r>
            <w:r w:rsidR="00263D8A" w:rsidRPr="00D37859">
              <w:rPr>
                <w:rFonts w:eastAsia="Calibri"/>
                <w:color w:val="000000"/>
              </w:rPr>
              <w:t>Проводить простейшие опыты и наблюдения самостоятельно и под руководством учителя, выявлять свойства воздуха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 xml:space="preserve">Осознанные устойчивые эстетические предпочтения </w:t>
            </w:r>
            <w:r w:rsidRPr="00D37859">
              <w:rPr>
                <w:rFonts w:eastAsia="Calibri"/>
                <w:color w:val="000000"/>
              </w:rPr>
              <w:lastRenderedPageBreak/>
              <w:t>в мире природы</w:t>
            </w:r>
            <w:r w:rsidR="00263D8A" w:rsidRPr="00D37859">
              <w:rPr>
                <w:rFonts w:eastAsia="Calibri"/>
                <w:color w:val="000000"/>
              </w:rPr>
              <w:t>.</w:t>
            </w:r>
          </w:p>
          <w:p w:rsidR="00263D8A" w:rsidRPr="00D37859" w:rsidRDefault="00263D8A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Положительное отношение и интерес к изучению природы и человека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lastRenderedPageBreak/>
              <w:t xml:space="preserve">Наблюдать, сравнивать, делать </w:t>
            </w:r>
            <w:r w:rsidRPr="00D37859">
              <w:rPr>
                <w:rFonts w:eastAsia="Calibri"/>
                <w:color w:val="000000"/>
                <w:spacing w:val="-6"/>
              </w:rPr>
              <w:lastRenderedPageBreak/>
              <w:t>выводы, устанавливать причинно-следственные связи изменений в природе</w:t>
            </w:r>
          </w:p>
          <w:p w:rsidR="00CB2EE7" w:rsidRPr="00D37859" w:rsidRDefault="00CB2EE7" w:rsidP="00CB2EE7">
            <w:pPr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Планировать свою деятельность и действовать в соответствии с планом, наблюдать, сравнивать, делать выводы.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Ветер. </w:t>
            </w:r>
          </w:p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Охрана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Cs/>
                <w:i/>
                <w:color w:val="000000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Научное представление о процессе образова</w:t>
            </w:r>
            <w:r w:rsidRPr="00D37859">
              <w:rPr>
                <w:rFonts w:eastAsia="Calibri"/>
                <w:color w:val="000000"/>
              </w:rPr>
              <w:softHyphen/>
              <w:t>ния ветра в природе на основе знакомства со свойством воз</w:t>
            </w:r>
            <w:r w:rsidRPr="00D37859">
              <w:rPr>
                <w:rFonts w:eastAsia="Calibri"/>
                <w:color w:val="000000"/>
              </w:rPr>
              <w:softHyphen/>
              <w:t>духа расширяться при нагревании и сжиматься при охлажде</w:t>
            </w:r>
            <w:r w:rsidRPr="00D37859">
              <w:rPr>
                <w:rFonts w:eastAsia="Calibri"/>
                <w:color w:val="000000"/>
              </w:rPr>
              <w:softHyphen/>
              <w:t>нии. Представления о загрязнении воздуха, о необходимости охраны воздуха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Объяснять понятие «ветер» и связанные с ним явления природы, выявлять взаимосвязи между явлениями природы и человеком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Осознание своего продвижения в овладении предметными и универсальными учебными действиями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Принимать и сохранять цель познавательной деятельности, планировать свою деятельность и действовать в соответствии с планом, наблюдать, сравнивать, делать выводы, устанавливать причинно-следственные связи изменений в при-роде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b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Почва.</w:t>
            </w:r>
          </w:p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Охрана почвы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bCs/>
                <w:i/>
                <w:color w:val="000000"/>
              </w:rPr>
            </w:pPr>
            <w:r w:rsidRPr="00D37859">
              <w:rPr>
                <w:rFonts w:eastAsia="Calibri"/>
                <w:bCs/>
                <w:i/>
                <w:color w:val="000000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Представление о поч</w:t>
            </w:r>
            <w:r w:rsidRPr="00D37859">
              <w:rPr>
                <w:rFonts w:eastAsia="Calibri"/>
                <w:color w:val="000000"/>
              </w:rPr>
              <w:softHyphen/>
              <w:t>ве как о верхнем плодородном слое земли, о ее составе и не</w:t>
            </w:r>
            <w:r w:rsidRPr="00D37859">
              <w:rPr>
                <w:rFonts w:eastAsia="Calibri"/>
                <w:color w:val="000000"/>
              </w:rPr>
              <w:softHyphen/>
              <w:t xml:space="preserve">обходимости охраны от </w:t>
            </w:r>
            <w:r w:rsidRPr="00D37859">
              <w:rPr>
                <w:rFonts w:eastAsia="Calibri"/>
                <w:color w:val="000000"/>
              </w:rPr>
              <w:lastRenderedPageBreak/>
              <w:t>разрушения и загрязнения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 xml:space="preserve">Иметь представление о почве, ее свойствах и значении в природе и жизни человека, объяснять взаимосвязи </w:t>
            </w:r>
            <w:r w:rsidRPr="00D37859">
              <w:rPr>
                <w:rFonts w:eastAsia="Calibri"/>
                <w:color w:val="000000"/>
              </w:rPr>
              <w:lastRenderedPageBreak/>
              <w:t>между объектами природы и человеком, характеризовать влияние человека на состояние почв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 xml:space="preserve">Способность к самооценке. Понимание, объяснение и применение основных правил поведения в природе и обществе, </w:t>
            </w:r>
            <w:r w:rsidRPr="00D37859">
              <w:rPr>
                <w:rFonts w:eastAsia="Calibri"/>
                <w:color w:val="000000"/>
              </w:rPr>
              <w:lastRenderedPageBreak/>
              <w:t>ориентация на их выполнение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>Наблюдать, сравнивать, делать выводы, устанавливать причинно-</w:t>
            </w:r>
            <w:r w:rsidRPr="00D37859">
              <w:rPr>
                <w:rFonts w:eastAsia="Calibri"/>
                <w:color w:val="000000"/>
              </w:rPr>
              <w:lastRenderedPageBreak/>
              <w:t>следственные связи изменений в при-роде</w:t>
            </w:r>
          </w:p>
        </w:tc>
      </w:tr>
      <w:tr w:rsidR="00050AD1" w:rsidRPr="00D37859" w:rsidTr="00050AD1">
        <w:trPr>
          <w:trHeight w:val="409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Горные породы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Полезные ископаемые (песок, глина, гранит,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известняк)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Cs/>
                <w:i/>
                <w:color w:val="000000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Представление о характерных особенностях горных пород, их разнообразии и распростра</w:t>
            </w:r>
            <w:r w:rsidRPr="00D37859">
              <w:rPr>
                <w:rFonts w:eastAsia="Calibri"/>
                <w:color w:val="000000"/>
              </w:rPr>
              <w:softHyphen/>
              <w:t>ненности в природе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Установление связи деятельности человека с природой и свой</w:t>
            </w:r>
            <w:r w:rsidRPr="00D37859">
              <w:rPr>
                <w:rFonts w:eastAsia="Calibri"/>
                <w:color w:val="000000"/>
              </w:rPr>
              <w:softHyphen/>
              <w:t>ствами ее объектов. Выделение эстетического аспекта этого взаимодействия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 Иметь представление о горных породах, их составе и свойствах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Проводить наблюдения и простейшие опыты для определения свойств веществ, отличать полезные ископаемые от других горных пород, различать полезные ископаемые по внешнему виду, по составу и способам применения в хозяйстве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Устойчивый интерес к изучению природы, человека, истории страны. Осознанные устойчивые эстетические предпочтения в мире природы</w:t>
            </w:r>
          </w:p>
          <w:p w:rsidR="00050AD1" w:rsidRPr="00D37859" w:rsidRDefault="00050AD1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Чувство ответственности за выполнение своей части работы при работе в группе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Сопоставлять информацию, представленную в разных видах, обобщать и использовать при выполнении заданий. Планировать свою деятельность и действовать в соответствии с планом, наблюдать, сравнивать, делать 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выводы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Использование, добыча и охрана полезных ископаемых.</w:t>
            </w:r>
            <w:r w:rsidRPr="0020649E">
              <w:rPr>
                <w:rFonts w:eastAsia="Calibri"/>
                <w:color w:val="000000"/>
              </w:rPr>
              <w:t>Проверочная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Cs/>
                <w:i/>
                <w:color w:val="000000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со способами добычи полезных ископаемых, с необходимостью бережного и экономного использо</w:t>
            </w:r>
            <w:r w:rsidRPr="00D37859">
              <w:rPr>
                <w:rFonts w:eastAsia="Calibri"/>
                <w:color w:val="000000"/>
              </w:rPr>
              <w:softHyphen/>
              <w:t>вания полезных ископаемых. Контроль знаний по теме «Горные породы. Полезные ископаемые»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 xml:space="preserve">Устанавливать связи и объяснять некоторые взаимосвязи в природе, между природой и человеком, определять причины положительного и отрицательного воздействия хозяйственной деятельности человека на природу, приводить примеры полезных ископаемых и доказывать </w:t>
            </w:r>
            <w:r w:rsidRPr="00D37859">
              <w:rPr>
                <w:rFonts w:eastAsia="Calibri"/>
                <w:color w:val="000000"/>
                <w:spacing w:val="-6"/>
              </w:rPr>
              <w:lastRenderedPageBreak/>
              <w:t>необходимость их бережного использования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>Адекватная самооценка. Понимание, объяснение и применение основных правил поведения в природе и обществе, ориентация на их выполнение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 xml:space="preserve">Принимать и сохранять цель познавательной деятельности, планировать свою деятельность и действовать в соответствии с планом, находить необходимую информацию в учебнике, понимать информацию, </w:t>
            </w:r>
            <w:r w:rsidRPr="00D37859">
              <w:rPr>
                <w:rFonts w:eastAsia="Calibri"/>
                <w:color w:val="000000"/>
                <w:spacing w:val="-6"/>
              </w:rPr>
              <w:lastRenderedPageBreak/>
              <w:t>представленную в виде текста, устанавливать причинно-следственные связи изменений в природе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15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0649E">
            <w:pPr>
              <w:jc w:val="center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/>
                <w:color w:val="000000"/>
              </w:rPr>
              <w:lastRenderedPageBreak/>
              <w:t>О царствах живой природы(</w:t>
            </w:r>
            <w:r w:rsidR="0020649E">
              <w:rPr>
                <w:rFonts w:eastAsia="Calibri"/>
                <w:b/>
                <w:color w:val="000000"/>
              </w:rPr>
              <w:t>8</w:t>
            </w:r>
            <w:r w:rsidRPr="00D37859">
              <w:rPr>
                <w:rFonts w:eastAsia="Calibri"/>
                <w:b/>
                <w:color w:val="000000"/>
              </w:rPr>
              <w:t xml:space="preserve"> ч.)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Четыре царства живой природы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Урок ознакомления с новым материалом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 царствами живой природы и наука</w:t>
            </w:r>
            <w:r w:rsidRPr="00D37859">
              <w:rPr>
                <w:rFonts w:eastAsia="Calibri"/>
                <w:color w:val="000000"/>
              </w:rPr>
              <w:softHyphen/>
              <w:t>ми, которые их изучают, с отличиями живых существ от тел неживой природы. Представление о среде обитания живых су</w:t>
            </w:r>
            <w:r w:rsidRPr="00D37859">
              <w:rPr>
                <w:rFonts w:eastAsia="Calibri"/>
                <w:color w:val="000000"/>
              </w:rPr>
              <w:softHyphen/>
              <w:t>ществ, знакомство с четырьмя средами обитания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Называть царства живой природы, приводить примеры представителей каждого царства, устанавливать и объяснять некоторые взаимосвязи в природе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Понимание, объяснение и применение основных правил поведения в природе и обществе, ориентация на их выполнение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Находить необходимую информацию в учебнике, справочной литературе.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Понимать информацию, представленную в виде текста, схемы, таблицы.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Использовать готовые модели (глобус) для объяснения природных явлений</w:t>
            </w:r>
          </w:p>
        </w:tc>
      </w:tr>
      <w:tr w:rsidR="009C5A59" w:rsidRPr="00D37859" w:rsidTr="009C5A59">
        <w:trPr>
          <w:trHeight w:val="7209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CB2EE7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Строение растений. Разнообразие </w:t>
            </w:r>
          </w:p>
          <w:p w:rsidR="009C5A59" w:rsidRPr="00D37859" w:rsidRDefault="009C5A59" w:rsidP="00CB2EE7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растений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Дикорастущие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и культурные 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растения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Урок ознакомления с новым материалом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 органами растений и их разнообра</w:t>
            </w:r>
            <w:r w:rsidRPr="00D37859">
              <w:rPr>
                <w:rFonts w:eastAsia="Calibri"/>
                <w:color w:val="000000"/>
              </w:rPr>
              <w:softHyphen/>
              <w:t>зием, со значением органов в жизни растений. Сравнение и выявление существенных признаков, описание объекта и фиксации результатов наблюдений</w:t>
            </w:r>
            <w:r w:rsidRPr="00D37859">
              <w:rPr>
                <w:rFonts w:eastAsia="Calibri"/>
                <w:bCs/>
                <w:color w:val="000000"/>
              </w:rPr>
              <w:t xml:space="preserve"> Знакомство с основными группами растений: во</w:t>
            </w:r>
            <w:r w:rsidRPr="00D37859">
              <w:rPr>
                <w:rFonts w:eastAsia="Calibri"/>
                <w:bCs/>
                <w:color w:val="000000"/>
              </w:rPr>
              <w:softHyphen/>
              <w:t>дорослями, мхами, папоротниками, хвойными и цветко</w:t>
            </w:r>
            <w:r w:rsidRPr="00D37859">
              <w:rPr>
                <w:rFonts w:eastAsia="Calibri"/>
                <w:bCs/>
                <w:color w:val="000000"/>
              </w:rPr>
              <w:softHyphen/>
              <w:t>выми. Выявление отличительных признаков групп растений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Расширение знаний о культурных растениях и их значении в жизни человека. Ознакомление с предками некоторых культурных растений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Называть части растения, приводить примеры приспособленности растений к условиям жизни, устанавливать и объяснять некоторые взаимосвязи в природе, между природой и человеком. Определять вид растения по существенным признакам, приводить примеры приспособленности растений к условиям жизни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Различать дикорастущие и культурные растения, объяснять происхождение и называть некоторых предков культурных растений, устанавливать и объяснять влияние человека на живую природу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Соблюдение правил безопасного поведения. Осознанные устойчивые эстетические предпочтения в мире природы.</w:t>
            </w:r>
          </w:p>
          <w:p w:rsidR="009C5A59" w:rsidRPr="00D37859" w:rsidRDefault="009C5A59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Чувство прекрасного на основе знакомства с природой и культурой родного края</w:t>
            </w:r>
          </w:p>
          <w:p w:rsidR="009C5A59" w:rsidRPr="00D37859" w:rsidRDefault="009C5A59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Способность оценивать трудность предлагаемого задания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Проводить сравнение и классификацию объектов природы по заданным признакам.</w:t>
            </w:r>
          </w:p>
          <w:p w:rsidR="009C5A59" w:rsidRPr="00D37859" w:rsidRDefault="009C5A59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Устанавливать причинно-следственные связи изменений в природе.</w:t>
            </w:r>
          </w:p>
          <w:p w:rsidR="009C5A59" w:rsidRPr="00D37859" w:rsidRDefault="009C5A59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Обобщать результаты наблюдений за погодой, неживой и живой природой, делать выводы</w:t>
            </w:r>
          </w:p>
          <w:p w:rsidR="009C5A59" w:rsidRPr="00D37859" w:rsidRDefault="009C5A59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Планировать свои действия в соответствии с поставленной целью.</w:t>
            </w:r>
          </w:p>
          <w:p w:rsidR="009C5A59" w:rsidRPr="00D37859" w:rsidRDefault="009C5A59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Осуществлять пошаговый и итоговый контроль.</w:t>
            </w:r>
          </w:p>
          <w:p w:rsidR="009C5A59" w:rsidRPr="00D37859" w:rsidRDefault="009C5A59" w:rsidP="009C5A59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CB2EE7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Жизнь растений </w:t>
            </w:r>
            <w:r w:rsidR="00440C6C" w:rsidRPr="00D37859">
              <w:rPr>
                <w:rFonts w:eastAsia="Calibri"/>
                <w:color w:val="000000"/>
              </w:rPr>
              <w:t>Размножение и развитие растений</w:t>
            </w:r>
            <w:r w:rsidR="00411D5C" w:rsidRPr="00D37859">
              <w:rPr>
                <w:rFonts w:eastAsia="Calibri"/>
                <w:color w:val="000000"/>
              </w:rPr>
              <w:t xml:space="preserve">, развитие из семени. </w:t>
            </w:r>
            <w:r w:rsidR="00411D5C" w:rsidRPr="00D37859">
              <w:rPr>
                <w:rFonts w:eastAsia="Calibri"/>
                <w:color w:val="000000"/>
              </w:rPr>
              <w:lastRenderedPageBreak/>
              <w:t>Охрана растений.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Cs/>
                <w:i/>
                <w:color w:val="000000"/>
              </w:rPr>
              <w:lastRenderedPageBreak/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11D5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Расширение знаний о развитии растения из семени. Выявление опытным путем условий, необходимых для разви</w:t>
            </w:r>
            <w:r w:rsidRPr="00D37859">
              <w:rPr>
                <w:rFonts w:eastAsia="Calibri"/>
                <w:color w:val="000000"/>
              </w:rPr>
              <w:softHyphen/>
              <w:t xml:space="preserve">тия растения из семени. </w:t>
            </w:r>
            <w:r w:rsidR="00CB2EE7" w:rsidRPr="00D37859">
              <w:rPr>
                <w:rFonts w:eastAsia="Calibri"/>
                <w:color w:val="000000"/>
              </w:rPr>
              <w:t xml:space="preserve">Ознакомление с </w:t>
            </w:r>
            <w:r w:rsidR="00CB2EE7" w:rsidRPr="00D37859">
              <w:rPr>
                <w:rFonts w:eastAsia="Calibri"/>
                <w:color w:val="000000"/>
              </w:rPr>
              <w:lastRenderedPageBreak/>
              <w:t xml:space="preserve">процессом питания растения при помощи опытов. Представление о дыхании растений, о значении испарения воды листьями растений </w:t>
            </w:r>
            <w:r w:rsidR="00440C6C" w:rsidRPr="00D37859">
              <w:rPr>
                <w:rFonts w:eastAsia="Calibri"/>
                <w:color w:val="000000"/>
              </w:rPr>
              <w:t>Представление об опылении рас</w:t>
            </w:r>
            <w:r w:rsidR="00440C6C" w:rsidRPr="00D37859">
              <w:rPr>
                <w:rFonts w:eastAsia="Calibri"/>
                <w:color w:val="000000"/>
              </w:rPr>
              <w:softHyphen/>
              <w:t>тений, о его значении в жизни растения. Расширение представлений о способах расселения плодов и семян растений, показ значения расселения плодов и се</w:t>
            </w:r>
            <w:r w:rsidR="00440C6C" w:rsidRPr="00D37859">
              <w:rPr>
                <w:rFonts w:eastAsia="Calibri"/>
                <w:color w:val="000000"/>
              </w:rPr>
              <w:softHyphen/>
              <w:t>мян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CB2EE7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 xml:space="preserve">Устанавливать и объяснять некоторые взаимосвязи в природе, объяснять процесс питания и дыхания растений, приводить примеры </w:t>
            </w:r>
            <w:r w:rsidRPr="00D37859">
              <w:rPr>
                <w:rFonts w:eastAsia="Calibri"/>
                <w:color w:val="000000"/>
              </w:rPr>
              <w:lastRenderedPageBreak/>
              <w:t>приспособленности растений к условиям жизни</w:t>
            </w:r>
            <w:r w:rsidR="00440C6C" w:rsidRPr="00D37859">
              <w:rPr>
                <w:rFonts w:eastAsia="Calibri"/>
                <w:color w:val="000000"/>
              </w:rPr>
              <w:t>Объяснять особенности и способы размножения растений, значение опыления в размножении, получать информацию из схемы, рисунка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>Понимание необходимости здорового образа жизни, соблюдение правил безопасного поведения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Находить необходимую информацию в учебнике, справочной литературе.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 xml:space="preserve">Понимать информацию, </w:t>
            </w:r>
            <w:r w:rsidRPr="00D37859">
              <w:rPr>
                <w:rFonts w:eastAsia="Calibri"/>
                <w:color w:val="000000"/>
                <w:spacing w:val="-6"/>
              </w:rPr>
              <w:lastRenderedPageBreak/>
              <w:t>представленную в виде текста, схемы, таблицы.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Использовать готовые модели (глобус) для объяснения природных явлений</w:t>
            </w:r>
          </w:p>
        </w:tc>
      </w:tr>
      <w:tr w:rsidR="00411D5C" w:rsidRPr="00D37859" w:rsidTr="00411D5C">
        <w:trPr>
          <w:trHeight w:val="749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11D5C" w:rsidRPr="00D37859" w:rsidRDefault="00411D5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11D5C" w:rsidRPr="00D37859" w:rsidRDefault="00411D5C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11D5C" w:rsidRPr="00D37859" w:rsidRDefault="00411D5C" w:rsidP="00CB2EE7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Разнообразие</w:t>
            </w:r>
          </w:p>
          <w:p w:rsidR="00411D5C" w:rsidRPr="00D37859" w:rsidRDefault="00411D5C" w:rsidP="00411D5C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животных Домашние и дикие животные Строение</w:t>
            </w:r>
          </w:p>
          <w:p w:rsidR="00411D5C" w:rsidRPr="00D37859" w:rsidRDefault="00411D5C" w:rsidP="00411D5C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животных.</w:t>
            </w:r>
          </w:p>
          <w:p w:rsidR="00411D5C" w:rsidRPr="00D37859" w:rsidRDefault="00411D5C" w:rsidP="00411D5C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 xml:space="preserve">Практическая </w:t>
            </w:r>
          </w:p>
          <w:p w:rsidR="00411D5C" w:rsidRPr="00D37859" w:rsidRDefault="00411D5C" w:rsidP="00411D5C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11D5C" w:rsidRPr="00D37859" w:rsidRDefault="00411D5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Урок ознакомления с новым материалом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11D5C" w:rsidRPr="00D37859" w:rsidRDefault="00411D5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 особенностями строения живот</w:t>
            </w:r>
            <w:r w:rsidRPr="00D37859">
              <w:rPr>
                <w:rFonts w:eastAsia="Calibri"/>
                <w:color w:val="000000"/>
              </w:rPr>
              <w:softHyphen/>
              <w:t>ных, значением органов животных в их жизни. Выявление сходства и различия между растениями и живот</w:t>
            </w:r>
            <w:r w:rsidRPr="00D37859">
              <w:rPr>
                <w:rFonts w:eastAsia="Calibri"/>
                <w:color w:val="000000"/>
              </w:rPr>
              <w:softHyphen/>
              <w:t>ными</w:t>
            </w:r>
          </w:p>
          <w:p w:rsidR="00411D5C" w:rsidRPr="00D37859" w:rsidRDefault="00411D5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Расширение знаний об основных группах животных: на</w:t>
            </w:r>
            <w:r w:rsidRPr="00D37859">
              <w:rPr>
                <w:rFonts w:eastAsia="Calibri"/>
                <w:color w:val="000000"/>
              </w:rPr>
              <w:softHyphen/>
              <w:t>секомых, рыбах, земноводных, пресмыкающихся, птицах и млекопитающих. Расширение знаний о разнообразии животных (черви, ракообразные; паукообразные и др.). Выявление существенных признаков</w:t>
            </w:r>
          </w:p>
          <w:p w:rsidR="00411D5C" w:rsidRPr="00D37859" w:rsidRDefault="00411D5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Расширение знаний о домашних животных и их значе</w:t>
            </w:r>
            <w:r w:rsidRPr="00D37859">
              <w:rPr>
                <w:rFonts w:eastAsia="Calibri"/>
                <w:color w:val="000000"/>
              </w:rPr>
              <w:softHyphen/>
              <w:t>нии в жизни человека. Знакомство с предками основных домашних жи</w:t>
            </w:r>
            <w:r w:rsidRPr="00D37859">
              <w:rPr>
                <w:rFonts w:eastAsia="Calibri"/>
                <w:color w:val="000000"/>
              </w:rPr>
              <w:softHyphen/>
              <w:t>вотных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11D5C" w:rsidRPr="00D37859" w:rsidRDefault="00411D5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Описывать внешний вид животного, сравнивать и объяснять отличие животных от растений по внешним признакам и особенностям жизнедеятельности</w:t>
            </w:r>
          </w:p>
          <w:p w:rsidR="00411D5C" w:rsidRPr="00D37859" w:rsidRDefault="00411D5C" w:rsidP="00CB2EE7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Определять видовую принадлежность животного по характерным признакам, приводить примеры животных разных видов, различать виды животных по отличительным особенностям.  Различать диких и домашних животных, объяснять роль животных в домашнем и сельском хозяйстве, называть отдельных предков домашних животных, объяснять влияние человека на жизнь животных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11D5C" w:rsidRPr="00D37859" w:rsidRDefault="00411D5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Осознание своего продвижения в овладении предметными и универсальными учебными действиями</w:t>
            </w:r>
          </w:p>
          <w:p w:rsidR="00411D5C" w:rsidRPr="00D37859" w:rsidRDefault="00411D5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Способность к самооценке. Понимание, объяснение и применение основных правил поведения в природе и обществе, ориентация на их выполнение Чувство прекрасного на основе знакомства с природой и культурой родного края. Основы экологической культуры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11D5C" w:rsidRPr="00D37859" w:rsidRDefault="00411D5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Выделять существенную информацию из учебных и научно-популярных текстов. Сопоставлять информацию, представленную в разных видах, обобщать и использовать при выполнении заданий</w:t>
            </w:r>
          </w:p>
          <w:p w:rsidR="00411D5C" w:rsidRPr="00D37859" w:rsidRDefault="00411D5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Сравнивать и классифицировать объекты природы, самостоятельно выбирая основания.</w:t>
            </w:r>
          </w:p>
          <w:p w:rsidR="00411D5C" w:rsidRPr="00D37859" w:rsidRDefault="00411D5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Сопоставлять информацию, представленную в разных видах, обобщать и использовать при выполнении заданий</w:t>
            </w:r>
          </w:p>
        </w:tc>
      </w:tr>
      <w:tr w:rsidR="00050AD1" w:rsidRPr="00D37859" w:rsidTr="009C5A59">
        <w:trPr>
          <w:trHeight w:val="607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Как животные воспринимают мир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Передвижение и дыхание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Cs/>
                <w:i/>
                <w:color w:val="000000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 органами чувств животных, их значением в жизни животного. Представления о связи внешнего вида живот</w:t>
            </w:r>
            <w:r w:rsidRPr="00D37859">
              <w:rPr>
                <w:rFonts w:eastAsia="Calibri"/>
                <w:color w:val="000000"/>
              </w:rPr>
              <w:softHyphen/>
              <w:t>ного со степенью (уровнем) развития органов чувств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Расширение знаний об особенностях передвижения жи</w:t>
            </w:r>
            <w:r w:rsidRPr="00D37859">
              <w:rPr>
                <w:rFonts w:eastAsia="Calibri"/>
                <w:color w:val="000000"/>
              </w:rPr>
              <w:softHyphen/>
              <w:t>вотных разных групп, приспособленности животных к разным способам передвижения. Представление о связи способа передвижения животного со средой обитания. Ознакомление с органами дыхания животных разных групп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Различать особенности строения и функционирования органов чувств у животных разных видов, объяснять значение органов чувств для животного, связь органов чувств со средой обитания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Объяснять особенности физиологических процессов, называть органы передвижения и дыхания </w:t>
            </w:r>
            <w:r w:rsidRPr="00D37859">
              <w:rPr>
                <w:rFonts w:eastAsia="Calibri"/>
                <w:color w:val="000000"/>
                <w:spacing w:val="-6"/>
              </w:rPr>
              <w:t>у животных разных видов, наблюдать и фиксировать результаты наблюдений за поведением животных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Способность оценивать трудность предлагаемого</w:t>
            </w:r>
          </w:p>
          <w:p w:rsidR="00050AD1" w:rsidRPr="00D37859" w:rsidRDefault="00050AD1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задания</w:t>
            </w:r>
          </w:p>
          <w:p w:rsidR="00050AD1" w:rsidRPr="00D37859" w:rsidRDefault="00050AD1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Осознание своего продвижения в овладении предметными и универсальными учебными действиями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Устанавливать причинно-следственные связи изменений в природе, проводить аналогии.</w:t>
            </w:r>
          </w:p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Осуществлять анализ (описание) объектов природы с выделением существенных и несущественных признаков</w:t>
            </w:r>
          </w:p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Сотрудничать с одноклассниками при выполнении заданий в паре.</w:t>
            </w:r>
          </w:p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</w:p>
        </w:tc>
      </w:tr>
      <w:tr w:rsidR="00050AD1" w:rsidRPr="00D37859" w:rsidTr="009C5A59">
        <w:trPr>
          <w:trHeight w:val="5796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Питание животных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Размножение и развитие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Cs/>
                <w:i/>
                <w:color w:val="000000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 особенностями питания животных разных групп. Ознакомление с приспособленностью животных к добыванию и по</w:t>
            </w:r>
            <w:r w:rsidRPr="00D37859">
              <w:rPr>
                <w:rFonts w:eastAsia="Calibri"/>
                <w:color w:val="000000"/>
              </w:rPr>
              <w:softHyphen/>
              <w:t>еданию пищи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 особенностями размножения жи</w:t>
            </w:r>
            <w:r w:rsidRPr="00D37859">
              <w:rPr>
                <w:rFonts w:eastAsia="Calibri"/>
                <w:color w:val="000000"/>
              </w:rPr>
              <w:softHyphen/>
              <w:t>вотных разных групп. Формирование представлений о последовательности разви</w:t>
            </w:r>
            <w:r w:rsidRPr="00D37859">
              <w:rPr>
                <w:rFonts w:eastAsia="Calibri"/>
                <w:color w:val="000000"/>
              </w:rPr>
              <w:softHyphen/>
              <w:t>тия животных разных групп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Объяснять особенности физиологических процессов, называть органы питания у животных разных видов, классифицировать животных по типу питания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Рассказывать об этапах размножения и особенностях развития отдельных видов животных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Способность к самооценке. Понимание, объяснение и применение основных правил поведения в природе и обществе, ориентация на их выполнение</w:t>
            </w:r>
          </w:p>
          <w:p w:rsidR="00050AD1" w:rsidRPr="00D37859" w:rsidRDefault="00050AD1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Чувство прекрасного на основе знакомства с природой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Распределять обязанности при работе в группе.</w:t>
            </w:r>
          </w:p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Учитывать мнение партнера, аргументировано критиковать допущенные ошибки, обосновывать свое решение</w:t>
            </w:r>
          </w:p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Самостоятельно адекватно оценивать правильность выполнения задания и вносить коррективы. Принимать и сохранять цель познавательной деятельности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Охрана животных.</w:t>
            </w:r>
          </w:p>
          <w:p w:rsidR="00440C6C" w:rsidRPr="00D37859" w:rsidRDefault="00440C6C" w:rsidP="0012583B">
            <w:pPr>
              <w:rPr>
                <w:rFonts w:eastAsia="Calibri"/>
                <w:b/>
                <w:color w:val="000000"/>
              </w:rPr>
            </w:pPr>
            <w:r w:rsidRPr="0020649E">
              <w:rPr>
                <w:rFonts w:eastAsia="Calibri"/>
                <w:color w:val="000000"/>
              </w:rPr>
              <w:t>Проверочная работа</w:t>
            </w:r>
            <w:r w:rsidRPr="00D37859">
              <w:rPr>
                <w:rFonts w:eastAsia="Calibri"/>
                <w:color w:val="000000"/>
              </w:rPr>
              <w:t>по теме «Растения и животные»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Cs/>
                <w:i/>
                <w:color w:val="000000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Расширение знаний о значении животных в природе и в жизни человека. Наблюдение за влиянием деятельности человека на животных. Расширение знаний о редких животных и мерах по их охране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Приводить примеры положительного и отрицательного воздействия человека на животный мир, способов охраны животных, объяснять значение охраны животных для окружающего мира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Способность оценивать трудность предлагаемого задания. Основы экологической культуры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Находить необходимую информацию в учебнике, справочной литературе.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Понимать информацию, представленную</w:t>
            </w:r>
            <w:r w:rsidR="00050AD1" w:rsidRPr="00D37859">
              <w:rPr>
                <w:rFonts w:eastAsia="Calibri"/>
                <w:color w:val="000000"/>
                <w:spacing w:val="-6"/>
              </w:rPr>
              <w:t xml:space="preserve"> в виде текста, схемы, таблицы.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Грибы и </w:t>
            </w:r>
            <w:r w:rsidRPr="00D37859">
              <w:rPr>
                <w:rFonts w:eastAsia="Calibri"/>
                <w:color w:val="000000"/>
              </w:rPr>
              <w:lastRenderedPageBreak/>
              <w:t>бактерии</w:t>
            </w:r>
          </w:p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lastRenderedPageBreak/>
              <w:t xml:space="preserve">Урок </w:t>
            </w:r>
            <w:r w:rsidRPr="00D37859">
              <w:rPr>
                <w:rFonts w:eastAsia="Calibri"/>
                <w:i/>
                <w:color w:val="000000"/>
              </w:rPr>
              <w:lastRenderedPageBreak/>
              <w:t>ознакомления с новым материалом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 xml:space="preserve">Представления о грибах </w:t>
            </w:r>
            <w:r w:rsidRPr="00D37859">
              <w:rPr>
                <w:rFonts w:eastAsia="Calibri"/>
                <w:color w:val="000000"/>
              </w:rPr>
              <w:lastRenderedPageBreak/>
              <w:t>и бактериях как отдельных царствах природы. Расширение представлений о видах и формах грибов. Ознакомление со значением грибов и бактерий в хозяйственной деятельности человека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 xml:space="preserve">Знать отличительные </w:t>
            </w:r>
            <w:r w:rsidRPr="00D37859">
              <w:rPr>
                <w:rFonts w:eastAsia="Calibri"/>
                <w:color w:val="000000"/>
              </w:rPr>
              <w:lastRenderedPageBreak/>
              <w:t>признаки грибов и бактерий, объяснять их принадлежность к отдельным царствам природы, взаимосвязь объектов природы и человека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 xml:space="preserve">Устойчивый интерес к </w:t>
            </w:r>
            <w:r w:rsidRPr="00D37859">
              <w:rPr>
                <w:rFonts w:eastAsia="Calibri"/>
                <w:color w:val="000000"/>
              </w:rPr>
              <w:lastRenderedPageBreak/>
              <w:t>изучению природы, человека, истории страны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 xml:space="preserve">Проводить </w:t>
            </w:r>
            <w:r w:rsidRPr="00D37859">
              <w:rPr>
                <w:rFonts w:eastAsia="Calibri"/>
                <w:color w:val="000000"/>
              </w:rPr>
              <w:lastRenderedPageBreak/>
              <w:t>сравнение и классификацию объектов природы по заданным признакам.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Устанавливать причинно-следственные связи изменений в природе.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Обобщать результаты наблюдений за погодой, неживой и живой природой, делать выводы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15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20649E" w:rsidP="0012583B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lastRenderedPageBreak/>
              <w:t>Человек (5</w:t>
            </w:r>
            <w:r w:rsidR="00440C6C" w:rsidRPr="00D37859">
              <w:rPr>
                <w:rFonts w:eastAsia="Calibri"/>
                <w:b/>
                <w:color w:val="000000"/>
              </w:rPr>
              <w:t xml:space="preserve"> ч.)</w:t>
            </w:r>
          </w:p>
        </w:tc>
      </w:tr>
      <w:tr w:rsidR="00050AD1" w:rsidRPr="00D37859" w:rsidTr="00050AD1">
        <w:trPr>
          <w:trHeight w:val="550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Человек — часть живой природы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Кожа — первая «одежда». </w:t>
            </w:r>
            <w:r w:rsidRPr="00D37859">
              <w:rPr>
                <w:rFonts w:eastAsia="Calibri"/>
                <w:i/>
                <w:color w:val="000000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Урок ознакомления с новым материалом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 особенностями строения тела чело</w:t>
            </w:r>
            <w:r w:rsidRPr="00D37859">
              <w:rPr>
                <w:rFonts w:eastAsia="Calibri"/>
                <w:color w:val="000000"/>
              </w:rPr>
              <w:softHyphen/>
              <w:t>века, с органами человека и их значением для организма. Выявление сходства и различия между человеком и живот</w:t>
            </w:r>
            <w:r w:rsidRPr="00D37859">
              <w:rPr>
                <w:rFonts w:eastAsia="Calibri"/>
                <w:color w:val="000000"/>
              </w:rPr>
              <w:softHyphen/>
              <w:t>ными. Выводы о зависимости здоровья человека от состояния окру</w:t>
            </w:r>
            <w:r w:rsidRPr="00D37859">
              <w:rPr>
                <w:rFonts w:eastAsia="Calibri"/>
                <w:color w:val="000000"/>
              </w:rPr>
              <w:softHyphen/>
              <w:t>жающей среды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со свойствами кожи, значением кожи для организма. Представление о необходимости ухода за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кожей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Объяснять взаимосвязь явлений и объектов природы с человеком. Понимать, что человек – часть природы. Рассказывать о сходстве и различии организма человека и животного. Различать значение терминов «анатомия» и «физиология»</w:t>
            </w:r>
          </w:p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Проводить самостоятельно простейшие опыты и наблюдения, делать выводы, рассказывать о значении кожи в организме, объяснять важность гигиены кожи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Способность к самооценке. Основы экологической культуры</w:t>
            </w:r>
          </w:p>
          <w:p w:rsidR="00050AD1" w:rsidRPr="00D37859" w:rsidRDefault="00050AD1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Способность оценивать трудность предлагаемого задания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Планировать свои действия в соответствии с поставленной целью.</w:t>
            </w:r>
          </w:p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Осуществлять пошаговый и итоговый контроль.</w:t>
            </w:r>
          </w:p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Сопоставлять информацию, представленную в разных видах, обобщать и использовать при выполнении заданий</w:t>
            </w:r>
          </w:p>
          <w:p w:rsidR="00050AD1" w:rsidRPr="00D37859" w:rsidRDefault="00050AD1" w:rsidP="00050AD1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</w:rPr>
              <w:t xml:space="preserve">Самостоятельно адекватно оценивать правильность выполнения задания и вносить коррективы. 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440C6C" w:rsidP="00050AD1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Скелет.</w:t>
            </w:r>
            <w:r w:rsidR="00050AD1" w:rsidRPr="00D37859">
              <w:rPr>
                <w:rFonts w:eastAsia="Calibri"/>
                <w:color w:val="000000"/>
              </w:rPr>
              <w:t xml:space="preserve"> Мышцы.</w:t>
            </w:r>
          </w:p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</w:p>
          <w:p w:rsidR="00440C6C" w:rsidRPr="00D37859" w:rsidRDefault="00440C6C" w:rsidP="0012583B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 xml:space="preserve">Практическая </w:t>
            </w:r>
          </w:p>
          <w:p w:rsidR="00440C6C" w:rsidRPr="00D37859" w:rsidRDefault="00440C6C" w:rsidP="0012583B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Урок ознакомления с новым материалом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Общее представление о скелете человека и его значении для организма. Наблюдения и выводы о значении правильной осанки, знакомство с пра</w:t>
            </w:r>
            <w:r w:rsidRPr="00D37859">
              <w:rPr>
                <w:rFonts w:eastAsia="Calibri"/>
                <w:color w:val="000000"/>
              </w:rPr>
              <w:softHyphen/>
              <w:t>вилами ее формирования</w:t>
            </w:r>
            <w:r w:rsidR="00050AD1" w:rsidRPr="00D37859">
              <w:rPr>
                <w:rFonts w:eastAsia="Calibri"/>
                <w:color w:val="000000"/>
              </w:rPr>
              <w:t xml:space="preserve"> Ознакомление с работой мышц. Представление о необходимости укрепления мышц, значении физической </w:t>
            </w:r>
            <w:r w:rsidR="00050AD1" w:rsidRPr="00D37859">
              <w:rPr>
                <w:rFonts w:eastAsia="Calibri"/>
                <w:color w:val="000000"/>
              </w:rPr>
              <w:lastRenderedPageBreak/>
              <w:t>культуры и труда для укреп</w:t>
            </w:r>
            <w:r w:rsidR="00050AD1" w:rsidRPr="00D37859">
              <w:rPr>
                <w:rFonts w:eastAsia="Calibri"/>
                <w:color w:val="000000"/>
              </w:rPr>
              <w:softHyphen/>
              <w:t>ления мышц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>Наблюдать за особенностями строения своего тела, рассказывать о строении и значении скелета в организме, осознавать важность правильной осанки для здоровья</w:t>
            </w:r>
            <w:r w:rsidR="00050AD1" w:rsidRPr="00D37859">
              <w:rPr>
                <w:rFonts w:eastAsia="Calibri"/>
                <w:color w:val="000000"/>
              </w:rPr>
              <w:t xml:space="preserve"> Рассказывать о роли мышечной системы в организме, особенностях работы мышц, понимать и объяснять важность </w:t>
            </w:r>
            <w:r w:rsidR="00050AD1" w:rsidRPr="00D37859">
              <w:rPr>
                <w:rFonts w:eastAsia="Calibri"/>
                <w:color w:val="000000"/>
              </w:rPr>
              <w:lastRenderedPageBreak/>
              <w:t>укрепления мышечной системы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>Чувство ответственности за выполнение своей части работы при работе в группе</w:t>
            </w:r>
          </w:p>
          <w:p w:rsidR="00050AD1" w:rsidRPr="00D37859" w:rsidRDefault="00050AD1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Адекватная самооценка. Чувство ответственности за выполнение своей части работы при работе в группе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Находить необходимую информацию в учебнике, справочной литературе.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Понимать информацию, представленную в виде текста, схемы, таблицы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Кровеносная</w:t>
            </w:r>
          </w:p>
          <w:p w:rsidR="00411D5C" w:rsidRPr="00D37859" w:rsidRDefault="00440C6C" w:rsidP="00411D5C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система.</w:t>
            </w:r>
            <w:r w:rsidR="00411D5C" w:rsidRPr="00D37859">
              <w:rPr>
                <w:rFonts w:eastAsia="Calibri"/>
                <w:color w:val="000000"/>
              </w:rPr>
              <w:t>Дыхание</w:t>
            </w:r>
          </w:p>
          <w:p w:rsidR="00411D5C" w:rsidRPr="00D37859" w:rsidRDefault="00411D5C" w:rsidP="00411D5C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Питание и </w:t>
            </w:r>
          </w:p>
          <w:p w:rsidR="00440C6C" w:rsidRPr="00D37859" w:rsidRDefault="00411D5C" w:rsidP="00411D5C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выделение</w:t>
            </w:r>
          </w:p>
          <w:p w:rsidR="00440C6C" w:rsidRPr="00D37859" w:rsidRDefault="00440C6C" w:rsidP="0012583B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 xml:space="preserve">Практическая </w:t>
            </w:r>
          </w:p>
          <w:p w:rsidR="00440C6C" w:rsidRPr="00D37859" w:rsidRDefault="00440C6C" w:rsidP="0012583B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Урок ознакомления с новым материалом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со строением и работой кровеносной системы. Представление о необходимости укрепления сердца и сосудов, о составе и значении крови в организме</w:t>
            </w:r>
            <w:r w:rsidR="00091DE6" w:rsidRPr="00D37859">
              <w:rPr>
                <w:rFonts w:eastAsia="Calibri"/>
                <w:color w:val="000000"/>
              </w:rPr>
              <w:t>. Расширение знаний о пище и значении ее разнообразия. Ознакомление со строением и работой пищеварительной сис</w:t>
            </w:r>
            <w:r w:rsidR="00091DE6" w:rsidRPr="00D37859">
              <w:rPr>
                <w:rFonts w:eastAsia="Calibri"/>
                <w:color w:val="000000"/>
              </w:rPr>
              <w:softHyphen/>
              <w:t>темы. Представление о строении и значении зубов, знакомство с правилами ухода за ними.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</w:rPr>
              <w:t>Рассказывать об элементарном устройстве кровеносной системы человека, ее роли в жизнедеятельности организма, проводить самостоятельно простейшие наблюдения и опыты, уметь определять пульс, понимать и объяснять необходимость и способы поддержки и укрепления сердечно-сосудистой системы</w:t>
            </w:r>
            <w:r w:rsidR="00091DE6" w:rsidRPr="00D37859">
              <w:rPr>
                <w:rFonts w:eastAsia="Calibri"/>
                <w:color w:val="000000"/>
                <w:spacing w:val="-6"/>
              </w:rPr>
              <w:t>Объяснять особенности процесса дыхания человека, называть органы дыхательной системы, проводить опыты и наблюдения в сотрудничестве с одноклассниками, следовать правилам гигиены органов дыхания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Способность к самооценке. Чувство ответственности за выполнение своей части работы при работе в группе</w:t>
            </w:r>
          </w:p>
          <w:p w:rsidR="00091DE6" w:rsidRPr="00D37859" w:rsidRDefault="00091DE6" w:rsidP="00091DE6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Осуществлять поиск информации с использованием ресурсов библиотек и Интернета.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Сравнивать и классифицировать объекты природы, самостоятельно выбирая основания.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Сопоставлять информацию, представленную в разных видах, обобщать и использовать при выполнении заданий</w:t>
            </w:r>
          </w:p>
        </w:tc>
      </w:tr>
      <w:tr w:rsidR="00050AD1" w:rsidRPr="00D37859" w:rsidTr="009C5A59">
        <w:trPr>
          <w:trHeight w:val="4799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Органы чувств.</w:t>
            </w:r>
          </w:p>
          <w:p w:rsidR="00411D5C" w:rsidRPr="00D37859" w:rsidRDefault="00050AD1" w:rsidP="00411D5C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Нервная система</w:t>
            </w:r>
            <w:r w:rsidR="00411D5C" w:rsidRPr="00D37859">
              <w:rPr>
                <w:rFonts w:eastAsia="Calibri"/>
                <w:i/>
                <w:color w:val="000000"/>
              </w:rPr>
              <w:t xml:space="preserve">Практическая </w:t>
            </w:r>
          </w:p>
          <w:p w:rsidR="00411D5C" w:rsidRPr="00D37859" w:rsidRDefault="00411D5C" w:rsidP="00411D5C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работа</w:t>
            </w:r>
          </w:p>
          <w:p w:rsidR="00050AD1" w:rsidRPr="00D37859" w:rsidRDefault="00050AD1" w:rsidP="0012583B">
            <w:pPr>
              <w:rPr>
                <w:rFonts w:eastAsia="Calibri"/>
                <w:i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Урок ознакомления с новым материалом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Расширение представлений об органах чувств, о правилах гигиены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Представления о нервной системе человека, ее значении для организма. Ознакомление с правилами гигиены нервной системы и необходимостью их выполнения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Называть органы чувств человека и объяснять их роль в жизнедеятельности организма человека, знание правил гигиены органов чувств и желание их соблюдать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Называть основные органы и объяснять на доступном уровне особенности функционирования нервной системы, знать правила гигиены нервной системы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Адекватная самооценка. Осознание своего продвижения в овладении предметными и универсальными учебными действиями</w:t>
            </w:r>
          </w:p>
          <w:p w:rsidR="00050AD1" w:rsidRPr="00D37859" w:rsidRDefault="00050AD1" w:rsidP="00050AD1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Положительное отношение и интерес к изучению природы и человека.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 xml:space="preserve">Сопоставлять информацию, представленную в разных видах, обобщать и использовать при выполнении заданий. </w:t>
            </w:r>
          </w:p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Самостоятельно планировать свои действия в соответствии с поставленной целью</w:t>
            </w:r>
          </w:p>
          <w:p w:rsidR="00050AD1" w:rsidRPr="00D37859" w:rsidRDefault="00050AD1" w:rsidP="00050AD1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Выделять существенную информацию из учебных и научно-популярных текстов. 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Эмоции</w:t>
            </w:r>
          </w:p>
          <w:p w:rsidR="00440C6C" w:rsidRPr="0020649E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и темперамент.</w:t>
            </w:r>
            <w:r w:rsidRPr="00D37859">
              <w:rPr>
                <w:rFonts w:eastAsia="Calibri"/>
                <w:color w:val="000000"/>
              </w:rPr>
              <w:br/>
            </w:r>
            <w:r w:rsidRPr="0020649E">
              <w:rPr>
                <w:rFonts w:eastAsia="Calibri"/>
                <w:color w:val="000000"/>
              </w:rPr>
              <w:t xml:space="preserve">Проверочная </w:t>
            </w:r>
          </w:p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20649E">
              <w:rPr>
                <w:rFonts w:eastAsia="Calibri"/>
                <w:color w:val="000000"/>
              </w:rPr>
              <w:t>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 положительными и отрицательны</w:t>
            </w:r>
            <w:r w:rsidRPr="00D37859">
              <w:rPr>
                <w:rFonts w:eastAsia="Calibri"/>
                <w:color w:val="000000"/>
              </w:rPr>
              <w:softHyphen/>
              <w:t>ми эмоциями, их влиянием на человека. Первоначальное представление о темпера</w:t>
            </w:r>
            <w:r w:rsidRPr="00D37859">
              <w:rPr>
                <w:rFonts w:eastAsia="Calibri"/>
                <w:color w:val="000000"/>
              </w:rPr>
              <w:softHyphen/>
              <w:t>менте и его типах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Понимать значение термина «эмоции» и важность управления своим эмоциональным состоянием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Осознание своего продвижения в овладении предметными и универсальными учебными действиями. Чувство ответственности за выполнение своей части работы при работе в группе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Осуществлять поиск информации с использованием ресурсов библиотек и Интернета.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Сравнивать и классифицировать объекты природы, самостоятельно выбирая основания.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 xml:space="preserve">Сопоставлять информацию, представленную в разных видах, обобщать и использовать при </w:t>
            </w:r>
            <w:r w:rsidRPr="00D37859">
              <w:rPr>
                <w:rFonts w:eastAsia="Calibri"/>
                <w:color w:val="000000"/>
                <w:spacing w:val="-6"/>
              </w:rPr>
              <w:lastRenderedPageBreak/>
              <w:t>выполнении заданий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15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b/>
                <w:color w:val="000000"/>
              </w:rPr>
              <w:lastRenderedPageBreak/>
              <w:t>Человек в обществе</w:t>
            </w:r>
            <w:r w:rsidR="0020649E">
              <w:rPr>
                <w:rFonts w:eastAsia="Calibri"/>
                <w:b/>
                <w:color w:val="000000"/>
              </w:rPr>
              <w:t>(9</w:t>
            </w:r>
            <w:r w:rsidRPr="00D37859">
              <w:rPr>
                <w:rFonts w:eastAsia="Calibri"/>
                <w:b/>
                <w:color w:val="000000"/>
              </w:rPr>
              <w:t xml:space="preserve"> ч.)</w:t>
            </w:r>
          </w:p>
        </w:tc>
      </w:tr>
      <w:tr w:rsidR="009C5A59" w:rsidRPr="00D37859" w:rsidTr="009C5A59">
        <w:trPr>
          <w:trHeight w:val="4949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Народы нашей страны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Традиции народов нашей страны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Урок ознакомления с новым материалом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Знакомство с народами, населяющими нашу страну. Расширение представлений о многонациональном харак</w:t>
            </w:r>
            <w:r w:rsidRPr="00D37859">
              <w:rPr>
                <w:rFonts w:eastAsia="Calibri"/>
                <w:color w:val="000000"/>
              </w:rPr>
              <w:softHyphen/>
              <w:t>тере населения России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 традициями и обычаями народов нашей страны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Составлять небольшое сообщение о разнообразии национального состава России, о происхождении славянских народов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Находить информацию и составлять небольшое сообщение о разнообразии национального состава России, рассказывать о традициях своего народа, семьи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Понимание, объяснение и применение основных правил поведения в природе и обществе, ориентация на их выполнение</w:t>
            </w:r>
          </w:p>
          <w:p w:rsidR="009C5A59" w:rsidRPr="00D37859" w:rsidRDefault="009C5A59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</w:rPr>
              <w:t>Чувство прекрасного на основе знакомства с природой и культурой родного края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Планировать свои действия в соответствии с поставленной целью.</w:t>
            </w:r>
          </w:p>
          <w:p w:rsidR="009C5A59" w:rsidRPr="00D37859" w:rsidRDefault="009C5A59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Осуществлять пошаговый и итоговый контроль.</w:t>
            </w:r>
          </w:p>
          <w:p w:rsidR="009C5A59" w:rsidRPr="00D37859" w:rsidRDefault="009C5A59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Сопоставлять информацию, представленную в разных видах, обобщать и использовать при выполнении заданий</w:t>
            </w:r>
          </w:p>
          <w:p w:rsidR="009C5A59" w:rsidRPr="00D37859" w:rsidRDefault="009C5A59" w:rsidP="0012583B">
            <w:pPr>
              <w:tabs>
                <w:tab w:val="left" w:pos="1080"/>
              </w:tabs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</w:rPr>
              <w:t>Принимать и сохранять цель познавательной деятельности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Путешествие по ленте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Представление о науке истории, которая изу</w:t>
            </w:r>
            <w:r w:rsidRPr="00D37859">
              <w:rPr>
                <w:rFonts w:eastAsia="Calibri"/>
                <w:color w:val="000000"/>
              </w:rPr>
              <w:softHyphen/>
              <w:t>чает прошлое человеческого общества. Ознакомление с понятием «историческое время»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Ориентироваться в исторических событиях, их последовательности, временных отрезках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Понимание, объяснение и применение основных правил поведения в природе и обществе, ориентация на их выполнение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Находить необходимую информацию в учебнике, справочной литературе.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Понимать информацию, представленную в виде текста, схемы, таблицы</w:t>
            </w:r>
          </w:p>
        </w:tc>
      </w:tr>
      <w:tr w:rsidR="009C5A59" w:rsidRPr="00D37859" w:rsidTr="009C5A59">
        <w:trPr>
          <w:trHeight w:val="494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Города и села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Названия городов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Комбинированный урок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 понятиями «село», «город». Представление об исторически сложившихся занятиях крестьян и горожан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Представление о 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появлении названий у городов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Различать по основным признакам городские и сельские поселения, рассказывать об истории происхождения и устройстве городов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 Объяснять названия некоторых городов, проводить аналогии в образовании названий поселений, рассказывать об истории происхождения названия родного города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Чувство прекрасного на основе знакомства с природой и культурой родного края. Осознание своего продвижения в овладении предметными и универсальными учебными действиями</w:t>
            </w:r>
          </w:p>
          <w:p w:rsidR="009C5A59" w:rsidRPr="00D37859" w:rsidRDefault="009C5A59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Осознание себя как гражданина России, чувство гордости за свою Родину. Адекватная самооценка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C5A59" w:rsidRPr="00D37859" w:rsidRDefault="009C5A59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Выделять существенную информацию из учебных и научно-популярных текстов. Сопоставлять информацию, представленную в разных видах, обобщать и использовать при выполнении заданий</w:t>
            </w:r>
          </w:p>
          <w:p w:rsidR="009C5A59" w:rsidRPr="00D37859" w:rsidRDefault="009C5A59" w:rsidP="009C5A59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Осуществлять поиск информации с использованием ресурсов библиотек и Интернета.</w:t>
            </w:r>
          </w:p>
        </w:tc>
      </w:tr>
      <w:tr w:rsidR="00091DE6" w:rsidRPr="00D37859" w:rsidTr="00D760A5">
        <w:trPr>
          <w:trHeight w:val="414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91DE6" w:rsidRPr="00D37859" w:rsidRDefault="00091DE6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91DE6" w:rsidRPr="00D37859" w:rsidRDefault="00091DE6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91DE6" w:rsidRPr="00D37859" w:rsidRDefault="00091DE6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Кремль — центр города</w:t>
            </w:r>
          </w:p>
          <w:p w:rsidR="00091DE6" w:rsidRPr="00D37859" w:rsidRDefault="00091DE6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Улицы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91DE6" w:rsidRPr="00D37859" w:rsidRDefault="00091DE6" w:rsidP="0012583B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Урок ознакомления с новым материалом</w:t>
            </w:r>
          </w:p>
          <w:p w:rsidR="00091DE6" w:rsidRPr="00D37859" w:rsidRDefault="00091DE6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91DE6" w:rsidRPr="00D37859" w:rsidRDefault="00091DE6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 устройством древнерусского го</w:t>
            </w:r>
            <w:r w:rsidRPr="00D37859">
              <w:rPr>
                <w:rFonts w:eastAsia="Calibri"/>
                <w:color w:val="000000"/>
              </w:rPr>
              <w:softHyphen/>
              <w:t>рода. Представление о кремле как центральной час</w:t>
            </w:r>
            <w:r w:rsidRPr="00D37859">
              <w:rPr>
                <w:rFonts w:eastAsia="Calibri"/>
                <w:color w:val="000000"/>
              </w:rPr>
              <w:softHyphen/>
              <w:t>ти города</w:t>
            </w:r>
          </w:p>
          <w:p w:rsidR="00091DE6" w:rsidRPr="00D37859" w:rsidRDefault="00091DE6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Продолжение знакомства с устройством города. Знакомство с появлением названий улиц, переулков, про</w:t>
            </w:r>
            <w:r w:rsidRPr="00D37859">
              <w:rPr>
                <w:rFonts w:eastAsia="Calibri"/>
                <w:color w:val="000000"/>
              </w:rPr>
              <w:softHyphen/>
              <w:t>спектов. Представление о старинных домах, которые встречают</w:t>
            </w:r>
            <w:r w:rsidRPr="00D37859">
              <w:rPr>
                <w:rFonts w:eastAsia="Calibri"/>
                <w:color w:val="000000"/>
              </w:rPr>
              <w:softHyphen/>
              <w:t>ся на улицах городов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91DE6" w:rsidRPr="00D37859" w:rsidRDefault="00091DE6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Составлять краткий рассказ об устройстве крупных старинных российских городов</w:t>
            </w:r>
          </w:p>
          <w:p w:rsidR="00091DE6" w:rsidRPr="00D37859" w:rsidRDefault="00091DE6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Кратко характеризовать типы названий городских улиц, объяснять происхождение названий улиц родного города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91DE6" w:rsidRPr="00D37859" w:rsidRDefault="00091DE6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Понимание, объяснение и применение основных правил поведения в природе и обществе, ориентация на их выполнение</w:t>
            </w:r>
          </w:p>
          <w:p w:rsidR="00091DE6" w:rsidRPr="00D37859" w:rsidRDefault="00091DE6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Чувство прекрасного на основе знакомства с природой и культурой родного края. Осознание своего продвижения в овладении предметными и универсальными учебными действиями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91DE6" w:rsidRPr="00D37859" w:rsidRDefault="00091DE6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Планировать свои действия в соответствии с поставленной целью.</w:t>
            </w:r>
          </w:p>
          <w:p w:rsidR="00091DE6" w:rsidRPr="00D37859" w:rsidRDefault="00091DE6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Осуществлять пошаговый и итоговый контроль.</w:t>
            </w:r>
          </w:p>
          <w:p w:rsidR="00091DE6" w:rsidRPr="00D37859" w:rsidRDefault="00091DE6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Сопоставлять информацию, представленную в разных видах, обобщать и использовать при выполнении заданий</w:t>
            </w:r>
          </w:p>
        </w:tc>
      </w:tr>
      <w:tr w:rsidR="00050AD1" w:rsidRPr="00D37859" w:rsidTr="009C5A59">
        <w:trPr>
          <w:trHeight w:val="607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11D5C" w:rsidRPr="00D37859" w:rsidRDefault="00411D5C" w:rsidP="00411D5C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Герб — символ </w:t>
            </w:r>
          </w:p>
          <w:p w:rsidR="00050AD1" w:rsidRPr="00D37859" w:rsidRDefault="00411D5C" w:rsidP="00411D5C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города</w:t>
            </w:r>
            <w:r w:rsidR="00050AD1" w:rsidRPr="00D37859">
              <w:rPr>
                <w:rFonts w:eastAsia="Calibri"/>
                <w:color w:val="000000"/>
              </w:rPr>
              <w:t>Памятные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места городов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Современный 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город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11D5C" w:rsidRPr="00D37859" w:rsidRDefault="00411D5C" w:rsidP="00411D5C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Знакомство с одним из символов города — </w:t>
            </w:r>
          </w:p>
          <w:p w:rsidR="00050AD1" w:rsidRPr="00D37859" w:rsidRDefault="00411D5C" w:rsidP="00411D5C">
            <w:pPr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</w:rPr>
              <w:t>гер</w:t>
            </w:r>
            <w:r w:rsidRPr="00D37859">
              <w:rPr>
                <w:rFonts w:eastAsia="Calibri"/>
                <w:color w:val="000000"/>
              </w:rPr>
              <w:softHyphen/>
              <w:t>бом</w:t>
            </w:r>
            <w:r w:rsidR="00050AD1" w:rsidRPr="00D37859">
              <w:rPr>
                <w:rFonts w:eastAsia="Calibri"/>
                <w:color w:val="000000"/>
                <w:spacing w:val="-6"/>
              </w:rPr>
              <w:t>Продолжение знакомства с символами города. Представление о том, что символом города может быть не только герб (исторический памятник, музей, университет, завод)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  <w:spacing w:val="-6"/>
              </w:rPr>
            </w:pPr>
            <w:r w:rsidRPr="00D37859">
              <w:rPr>
                <w:rFonts w:eastAsia="Calibri"/>
                <w:color w:val="000000"/>
              </w:rPr>
              <w:t>Знакомство с обликом современного города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411D5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Различать символику города, объяснять происхождение и значение герба города</w:t>
            </w:r>
            <w:r w:rsidR="00050AD1" w:rsidRPr="00D37859">
              <w:rPr>
                <w:rFonts w:eastAsia="Calibri"/>
                <w:color w:val="000000"/>
              </w:rPr>
              <w:t>Описывать достопримечательности столицы, родного края, города; показывать их на карте</w:t>
            </w:r>
          </w:p>
          <w:p w:rsidR="00050AD1" w:rsidRPr="00D37859" w:rsidRDefault="00050AD1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Наблюдать, сравнивать и характеризовать особенности современного города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Осознание себя как гражданина России, ощущение чувства гордости за свою родину. Адекватная самооценка</w:t>
            </w:r>
          </w:p>
          <w:p w:rsidR="00050AD1" w:rsidRPr="00D37859" w:rsidRDefault="00050AD1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  <w:spacing w:val="-6"/>
              </w:rPr>
              <w:t>Понимание, объяснение и применение основных правил поведения в природе и обществе, ориентация на их выполнение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Самостоятельно адекватно оценивать правильность выполнения задания и вносить коррективы. Принимать и сохранять цель познавательной деятельности</w:t>
            </w:r>
          </w:p>
          <w:p w:rsidR="00050AD1" w:rsidRPr="00D37859" w:rsidRDefault="00050AD1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Выделять существенную информацию из учебных и научно-популярных текстов. Сопоставлять информацию, представленную в разных видах, обобщать и использовать при выполнении заданий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Москва — столица России. </w:t>
            </w:r>
            <w:r w:rsidRPr="0020649E">
              <w:rPr>
                <w:rFonts w:eastAsia="Calibri"/>
                <w:color w:val="000000"/>
              </w:rPr>
              <w:t>Проверочная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Знакомство со столицей нашей страны, ее досто</w:t>
            </w:r>
            <w:r w:rsidRPr="00D37859">
              <w:rPr>
                <w:rFonts w:eastAsia="Calibri"/>
                <w:color w:val="000000"/>
              </w:rPr>
              <w:softHyphen/>
              <w:t>примечательностями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Иметь представление об истории и достопримечательностях Москвы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Чувство прекрасного на основе знакомства с природой и культурой родного края. Осознание своего продвижения в овладении предметными и универсальными учебными действиями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Сравнивать и классифицировать объекты природы, самостоятельно выбирая основания.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Сопоставлять информацию, представленную в разных видах, обобщать и использовать при </w:t>
            </w:r>
            <w:r w:rsidRPr="00D37859">
              <w:rPr>
                <w:rFonts w:eastAsia="Calibri"/>
                <w:color w:val="000000"/>
              </w:rPr>
              <w:lastRenderedPageBreak/>
              <w:t>выполнении заданий</w:t>
            </w:r>
          </w:p>
        </w:tc>
      </w:tr>
      <w:tr w:rsidR="00CB2EE7" w:rsidRPr="00D37859" w:rsidTr="00CB2EE7">
        <w:trPr>
          <w:trHeight w:val="522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B2EE7" w:rsidRPr="00D37859" w:rsidRDefault="00CB2EE7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B2EE7" w:rsidRPr="00D37859" w:rsidRDefault="00CB2EE7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11D5C" w:rsidRPr="00D37859" w:rsidRDefault="00411D5C" w:rsidP="00411D5C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Что такое</w:t>
            </w:r>
          </w:p>
          <w:p w:rsidR="00CB2EE7" w:rsidRPr="00D37859" w:rsidRDefault="00411D5C" w:rsidP="00411D5C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государство</w:t>
            </w:r>
            <w:r w:rsidR="00CB2EE7" w:rsidRPr="00D37859">
              <w:rPr>
                <w:rFonts w:eastAsia="Calibri"/>
                <w:color w:val="000000"/>
              </w:rPr>
              <w:t>Конституция Права ребенка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B2EE7" w:rsidRPr="00D37859" w:rsidRDefault="00CB2EE7" w:rsidP="0012583B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Урок ознакомления с новым материалом</w:t>
            </w:r>
          </w:p>
          <w:p w:rsidR="00CB2EE7" w:rsidRPr="00D37859" w:rsidRDefault="00CB2EE7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B2EE7" w:rsidRPr="00D37859" w:rsidRDefault="00411D5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Знакомство с понятием «государство». Ознакомление с современным государственным устройством России</w:t>
            </w:r>
            <w:r w:rsidR="00CB2EE7" w:rsidRPr="00D37859">
              <w:rPr>
                <w:rFonts w:eastAsia="Calibri"/>
                <w:color w:val="000000"/>
              </w:rPr>
              <w:t>Ознакомление с основным законом государства – Конституцией</w:t>
            </w:r>
          </w:p>
          <w:p w:rsidR="00CB2EE7" w:rsidRPr="00D37859" w:rsidRDefault="00CB2EE7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 правами детей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B2EE7" w:rsidRPr="00D37859" w:rsidRDefault="00411D5C" w:rsidP="0012583B">
            <w:pPr>
              <w:tabs>
                <w:tab w:val="left" w:pos="1080"/>
              </w:tabs>
              <w:rPr>
                <w:rFonts w:eastAsia="Calibri"/>
                <w:bCs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Кратко </w:t>
            </w:r>
            <w:r w:rsidRPr="00D37859">
              <w:rPr>
                <w:rFonts w:eastAsia="Calibri"/>
                <w:bCs/>
                <w:color w:val="000000"/>
              </w:rPr>
              <w:t>описывать государственное устройство Российской Федерации</w:t>
            </w:r>
            <w:r w:rsidR="00CB2EE7" w:rsidRPr="00D37859">
              <w:rPr>
                <w:rFonts w:eastAsia="Calibri"/>
                <w:bCs/>
                <w:color w:val="000000"/>
              </w:rPr>
              <w:t>Понимать, что Конституция является основным законом Российской Федерации, называть основные положения Конституции</w:t>
            </w:r>
          </w:p>
          <w:p w:rsidR="00CB2EE7" w:rsidRPr="00D37859" w:rsidRDefault="00CB2EE7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Кратко характеризовать основные права и обязанности гражданина, различать права и обязанности гражданина, ребенка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B2EE7" w:rsidRPr="00D37859" w:rsidRDefault="00CB2EE7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Осознание себя как гражданина России, ощущение чувства гордости за свою родину. Адекватная самооценка</w:t>
            </w:r>
          </w:p>
          <w:p w:rsidR="00CB2EE7" w:rsidRPr="00D37859" w:rsidRDefault="00CB2EE7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Осознанное положительное отношение к культурным ценностям. Чувство ответственности за выполнение своей части работы при работе в группе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B2EE7" w:rsidRPr="00D37859" w:rsidRDefault="00CB2EE7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Выделять существенную информацию из учебных и научно-популярных текстов. Сопоставлять информацию, представленную в разных видах, обобщать и использовать при выполнении заданий</w:t>
            </w:r>
          </w:p>
          <w:p w:rsidR="00CB2EE7" w:rsidRPr="00D37859" w:rsidRDefault="00CB2EE7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Сопоставлять информацию, представленную в разных видах, обобщать и использовать при выполнении заданий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Символы го</w:t>
            </w:r>
            <w:r w:rsidR="009C5A59" w:rsidRPr="00D37859">
              <w:rPr>
                <w:rFonts w:eastAsia="Calibri"/>
                <w:color w:val="000000"/>
              </w:rPr>
              <w:t xml:space="preserve">сударства. Государственный герб, флаг, гимн </w:t>
            </w:r>
            <w:r w:rsidRPr="00D37859">
              <w:rPr>
                <w:rFonts w:eastAsia="Calibri"/>
                <w:color w:val="000000"/>
              </w:rPr>
              <w:t>России. Государственный флаг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i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t>Урок ознакомления с новым материалом</w:t>
            </w:r>
          </w:p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Ознакомление с главными символами страны</w:t>
            </w:r>
          </w:p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 xml:space="preserve"> Различать государственную символику Российской Федерации; показывать на карте границы Российской Федерации</w:t>
            </w:r>
          </w:p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Понимание, объяснение и применение основных правил поведения в природе и обществе, ориентация на их выполнение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Сотрудничать с одноклассниками при выполнении заданий в паре. Строить монологические и диалогические высказывания. Обосновывать свою позицию, аргументировать выбор действий</w:t>
            </w:r>
          </w:p>
        </w:tc>
      </w:tr>
      <w:tr w:rsidR="00440C6C" w:rsidRPr="00D37859" w:rsidTr="00B0096F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263D8A">
            <w:pPr>
              <w:pStyle w:val="a6"/>
              <w:numPr>
                <w:ilvl w:val="0"/>
                <w:numId w:val="17"/>
              </w:num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t>Государствен</w:t>
            </w:r>
            <w:r w:rsidRPr="00D37859">
              <w:rPr>
                <w:rFonts w:eastAsia="Calibri"/>
                <w:color w:val="000000"/>
              </w:rPr>
              <w:lastRenderedPageBreak/>
              <w:t>ные награды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i/>
                <w:color w:val="000000"/>
              </w:rPr>
              <w:lastRenderedPageBreak/>
              <w:t>Комбини</w:t>
            </w:r>
            <w:r w:rsidRPr="00D37859">
              <w:rPr>
                <w:rFonts w:eastAsia="Calibri"/>
                <w:i/>
                <w:color w:val="000000"/>
              </w:rPr>
              <w:lastRenderedPageBreak/>
              <w:t>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 xml:space="preserve">Ознакомление с </w:t>
            </w:r>
            <w:r w:rsidRPr="00D37859">
              <w:rPr>
                <w:rFonts w:eastAsia="Calibri"/>
                <w:color w:val="000000"/>
              </w:rPr>
              <w:lastRenderedPageBreak/>
              <w:t>наградной системой страны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 xml:space="preserve">Составлять краткий </w:t>
            </w:r>
            <w:r w:rsidRPr="00D37859">
              <w:rPr>
                <w:rFonts w:eastAsia="Calibri"/>
                <w:color w:val="000000"/>
              </w:rPr>
              <w:lastRenderedPageBreak/>
              <w:t>рассказ об основных государственных наградах России, их истории и награжденных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 xml:space="preserve">Устойчивый интерес к </w:t>
            </w:r>
            <w:r w:rsidRPr="00D37859">
              <w:rPr>
                <w:rFonts w:eastAsia="Calibri"/>
                <w:color w:val="000000"/>
              </w:rPr>
              <w:lastRenderedPageBreak/>
              <w:t>изучению природы, человека, истории страны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  <w:r w:rsidRPr="00D37859">
              <w:rPr>
                <w:rFonts w:eastAsia="Calibri"/>
                <w:color w:val="000000"/>
              </w:rPr>
              <w:lastRenderedPageBreak/>
              <w:t xml:space="preserve">Планировать свои </w:t>
            </w:r>
            <w:r w:rsidRPr="00D37859">
              <w:rPr>
                <w:rFonts w:eastAsia="Calibri"/>
                <w:color w:val="000000"/>
              </w:rPr>
              <w:lastRenderedPageBreak/>
              <w:t>действия в соответствии с поставленной целью. Осуществлять пошаговый и итоговый контроль.</w:t>
            </w:r>
          </w:p>
          <w:p w:rsidR="00440C6C" w:rsidRPr="00D37859" w:rsidRDefault="00440C6C" w:rsidP="0012583B">
            <w:pPr>
              <w:tabs>
                <w:tab w:val="left" w:pos="1080"/>
              </w:tabs>
              <w:rPr>
                <w:rFonts w:eastAsia="Calibri"/>
                <w:color w:val="000000"/>
              </w:rPr>
            </w:pPr>
          </w:p>
        </w:tc>
      </w:tr>
    </w:tbl>
    <w:p w:rsidR="005D62AF" w:rsidRPr="00D37859" w:rsidRDefault="005D62AF" w:rsidP="00091DE6">
      <w:pPr>
        <w:rPr>
          <w:rFonts w:eastAsia="Times New Roman"/>
          <w:b/>
          <w:u w:val="single"/>
        </w:rPr>
      </w:pPr>
    </w:p>
    <w:p w:rsidR="005D62AF" w:rsidRPr="00D37859" w:rsidRDefault="005D62AF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8E4BCA" w:rsidRPr="00D37859" w:rsidRDefault="008E4BCA" w:rsidP="0012583B">
      <w:pPr>
        <w:ind w:left="284"/>
        <w:jc w:val="center"/>
        <w:rPr>
          <w:rFonts w:eastAsia="Times New Roman"/>
          <w:b/>
          <w:u w:val="single"/>
        </w:rPr>
      </w:pPr>
    </w:p>
    <w:p w:rsidR="00440C6C" w:rsidRPr="00D37859" w:rsidRDefault="00440C6C" w:rsidP="0012583B">
      <w:pPr>
        <w:ind w:left="284"/>
        <w:jc w:val="center"/>
        <w:rPr>
          <w:rFonts w:eastAsia="Times New Roman"/>
          <w:b/>
          <w:u w:val="single"/>
        </w:rPr>
      </w:pPr>
      <w:r w:rsidRPr="00D37859">
        <w:rPr>
          <w:rFonts w:eastAsia="Times New Roman"/>
          <w:b/>
          <w:u w:val="single"/>
        </w:rPr>
        <w:t>4 класс</w:t>
      </w:r>
    </w:p>
    <w:p w:rsidR="000662BF" w:rsidRPr="00D37859" w:rsidRDefault="000662BF" w:rsidP="0012583B">
      <w:pPr>
        <w:ind w:left="284"/>
        <w:jc w:val="center"/>
        <w:rPr>
          <w:rFonts w:eastAsia="Times New Roman"/>
          <w:b/>
          <w:u w:val="single"/>
        </w:rPr>
      </w:pPr>
    </w:p>
    <w:p w:rsidR="00440C6C" w:rsidRPr="00D37859" w:rsidRDefault="00440C6C" w:rsidP="0012583B">
      <w:pPr>
        <w:ind w:left="284"/>
        <w:jc w:val="center"/>
        <w:rPr>
          <w:rFonts w:eastAsia="Times New Roman"/>
          <w:b/>
          <w:u w:val="single"/>
        </w:rPr>
      </w:pPr>
    </w:p>
    <w:tbl>
      <w:tblPr>
        <w:tblStyle w:val="17"/>
        <w:tblW w:w="15735" w:type="dxa"/>
        <w:tblInd w:w="-459" w:type="dxa"/>
        <w:tblLayout w:type="fixed"/>
        <w:tblLook w:val="04A0"/>
      </w:tblPr>
      <w:tblGrid>
        <w:gridCol w:w="567"/>
        <w:gridCol w:w="851"/>
        <w:gridCol w:w="1417"/>
        <w:gridCol w:w="1276"/>
        <w:gridCol w:w="2693"/>
        <w:gridCol w:w="284"/>
        <w:gridCol w:w="2835"/>
        <w:gridCol w:w="2268"/>
        <w:gridCol w:w="3544"/>
      </w:tblGrid>
      <w:tr w:rsidR="00923439" w:rsidRPr="00D37859" w:rsidTr="005D62AF">
        <w:trPr>
          <w:trHeight w:val="315"/>
        </w:trPr>
        <w:tc>
          <w:tcPr>
            <w:tcW w:w="567" w:type="dxa"/>
            <w:vMerge w:val="restart"/>
            <w:vAlign w:val="center"/>
          </w:tcPr>
          <w:p w:rsidR="00923439" w:rsidRPr="00D37859" w:rsidRDefault="00923439" w:rsidP="00DC67BD">
            <w:pPr>
              <w:jc w:val="center"/>
              <w:rPr>
                <w:b/>
              </w:rPr>
            </w:pPr>
          </w:p>
          <w:p w:rsidR="00923439" w:rsidRPr="00D37859" w:rsidRDefault="00923439" w:rsidP="00DC67BD">
            <w:pPr>
              <w:jc w:val="center"/>
              <w:rPr>
                <w:b/>
              </w:rPr>
            </w:pPr>
            <w:r w:rsidRPr="00D37859">
              <w:rPr>
                <w:b/>
              </w:rPr>
              <w:t>№ п/п</w:t>
            </w:r>
          </w:p>
        </w:tc>
        <w:tc>
          <w:tcPr>
            <w:tcW w:w="851" w:type="dxa"/>
            <w:vMerge w:val="restart"/>
            <w:vAlign w:val="center"/>
          </w:tcPr>
          <w:p w:rsidR="00923439" w:rsidRPr="00D37859" w:rsidRDefault="00923439" w:rsidP="00DC67BD">
            <w:pPr>
              <w:jc w:val="center"/>
              <w:rPr>
                <w:b/>
              </w:rPr>
            </w:pPr>
          </w:p>
          <w:p w:rsidR="00923439" w:rsidRPr="00D37859" w:rsidRDefault="00923439" w:rsidP="00DC67BD">
            <w:pPr>
              <w:rPr>
                <w:b/>
              </w:rPr>
            </w:pPr>
            <w:r w:rsidRPr="00D37859">
              <w:rPr>
                <w:b/>
              </w:rPr>
              <w:t>Дата</w:t>
            </w:r>
          </w:p>
        </w:tc>
        <w:tc>
          <w:tcPr>
            <w:tcW w:w="1417" w:type="dxa"/>
            <w:vMerge w:val="restart"/>
            <w:vAlign w:val="center"/>
          </w:tcPr>
          <w:p w:rsidR="00923439" w:rsidRPr="00D37859" w:rsidRDefault="00923439" w:rsidP="00DC67BD">
            <w:pPr>
              <w:rPr>
                <w:b/>
              </w:rPr>
            </w:pPr>
            <w:r w:rsidRPr="00D37859">
              <w:rPr>
                <w:b/>
              </w:rPr>
              <w:t>Тема урока</w:t>
            </w:r>
          </w:p>
        </w:tc>
        <w:tc>
          <w:tcPr>
            <w:tcW w:w="1276" w:type="dxa"/>
            <w:vMerge w:val="restart"/>
            <w:vAlign w:val="center"/>
          </w:tcPr>
          <w:p w:rsidR="00923439" w:rsidRPr="00D37859" w:rsidRDefault="00923439" w:rsidP="0049740F">
            <w:pPr>
              <w:jc w:val="center"/>
              <w:rPr>
                <w:b/>
              </w:rPr>
            </w:pPr>
            <w:r w:rsidRPr="00D37859">
              <w:rPr>
                <w:b/>
              </w:rPr>
              <w:t>Тип урока</w:t>
            </w:r>
          </w:p>
        </w:tc>
        <w:tc>
          <w:tcPr>
            <w:tcW w:w="2693" w:type="dxa"/>
            <w:vMerge w:val="restart"/>
            <w:vAlign w:val="center"/>
          </w:tcPr>
          <w:p w:rsidR="00923439" w:rsidRPr="00D37859" w:rsidRDefault="00923439" w:rsidP="00DC67BD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 xml:space="preserve">Характеристика </w:t>
            </w:r>
          </w:p>
          <w:p w:rsidR="00923439" w:rsidRPr="00D37859" w:rsidRDefault="00923439" w:rsidP="00DC67BD">
            <w:pPr>
              <w:ind w:left="-109" w:firstLine="109"/>
              <w:jc w:val="center"/>
              <w:rPr>
                <w:b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учебной деятельности учащихся</w:t>
            </w:r>
          </w:p>
        </w:tc>
        <w:tc>
          <w:tcPr>
            <w:tcW w:w="8931" w:type="dxa"/>
            <w:gridSpan w:val="4"/>
          </w:tcPr>
          <w:p w:rsidR="00923439" w:rsidRPr="00D37859" w:rsidRDefault="00923439" w:rsidP="00DC67BD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D37859">
              <w:rPr>
                <w:rFonts w:eastAsia="Calibri"/>
                <w:b/>
                <w:bCs/>
                <w:color w:val="000000"/>
              </w:rPr>
              <w:t>Планируемые результаты</w:t>
            </w:r>
          </w:p>
        </w:tc>
      </w:tr>
      <w:tr w:rsidR="00923439" w:rsidRPr="00D37859" w:rsidTr="005D62AF">
        <w:trPr>
          <w:trHeight w:val="276"/>
        </w:trPr>
        <w:tc>
          <w:tcPr>
            <w:tcW w:w="567" w:type="dxa"/>
            <w:vMerge/>
            <w:vAlign w:val="center"/>
          </w:tcPr>
          <w:p w:rsidR="00923439" w:rsidRPr="00D37859" w:rsidRDefault="00923439" w:rsidP="00DC67BD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923439" w:rsidRPr="00D37859" w:rsidRDefault="00923439" w:rsidP="00DC67B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923439" w:rsidRPr="00D37859" w:rsidRDefault="00923439" w:rsidP="00DC67BD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923439" w:rsidRPr="00D37859" w:rsidRDefault="00923439" w:rsidP="00DC67BD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923439" w:rsidRPr="00D37859" w:rsidRDefault="00923439" w:rsidP="00DC67BD">
            <w:pPr>
              <w:jc w:val="center"/>
              <w:rPr>
                <w:b/>
              </w:rPr>
            </w:pPr>
          </w:p>
        </w:tc>
        <w:tc>
          <w:tcPr>
            <w:tcW w:w="3119" w:type="dxa"/>
            <w:gridSpan w:val="2"/>
          </w:tcPr>
          <w:p w:rsidR="00923439" w:rsidRPr="00D37859" w:rsidRDefault="00923439" w:rsidP="00DC67BD">
            <w:pPr>
              <w:jc w:val="center"/>
              <w:rPr>
                <w:b/>
              </w:rPr>
            </w:pPr>
            <w:r w:rsidRPr="00D37859">
              <w:rPr>
                <w:b/>
              </w:rPr>
              <w:t>Предметные</w:t>
            </w:r>
          </w:p>
        </w:tc>
        <w:tc>
          <w:tcPr>
            <w:tcW w:w="2268" w:type="dxa"/>
          </w:tcPr>
          <w:p w:rsidR="00923439" w:rsidRPr="00D37859" w:rsidRDefault="00923439" w:rsidP="00DC67BD">
            <w:pPr>
              <w:jc w:val="center"/>
              <w:rPr>
                <w:b/>
              </w:rPr>
            </w:pPr>
            <w:r w:rsidRPr="00D37859">
              <w:rPr>
                <w:b/>
              </w:rPr>
              <w:t>Личностные</w:t>
            </w:r>
          </w:p>
        </w:tc>
        <w:tc>
          <w:tcPr>
            <w:tcW w:w="3544" w:type="dxa"/>
          </w:tcPr>
          <w:p w:rsidR="00923439" w:rsidRPr="00D37859" w:rsidRDefault="00923439" w:rsidP="00DC67BD">
            <w:pPr>
              <w:jc w:val="center"/>
              <w:rPr>
                <w:b/>
              </w:rPr>
            </w:pPr>
            <w:r w:rsidRPr="00D37859">
              <w:rPr>
                <w:b/>
              </w:rPr>
              <w:t>Метапредметные</w:t>
            </w:r>
          </w:p>
        </w:tc>
      </w:tr>
      <w:tr w:rsidR="008E4BCA" w:rsidRPr="00D37859" w:rsidTr="00D760A5">
        <w:trPr>
          <w:trHeight w:val="5121"/>
        </w:trPr>
        <w:tc>
          <w:tcPr>
            <w:tcW w:w="567" w:type="dxa"/>
          </w:tcPr>
          <w:p w:rsidR="008E4BCA" w:rsidRPr="00D37859" w:rsidRDefault="008E4BCA" w:rsidP="00B965D5">
            <w:pPr>
              <w:widowControl/>
              <w:numPr>
                <w:ilvl w:val="0"/>
                <w:numId w:val="8"/>
              </w:numPr>
              <w:suppressAutoHyphens w:val="0"/>
              <w:contextualSpacing/>
            </w:pPr>
          </w:p>
        </w:tc>
        <w:tc>
          <w:tcPr>
            <w:tcW w:w="851" w:type="dxa"/>
          </w:tcPr>
          <w:p w:rsidR="008E4BCA" w:rsidRPr="00D37859" w:rsidRDefault="008E4BCA" w:rsidP="00DC67BD"/>
        </w:tc>
        <w:tc>
          <w:tcPr>
            <w:tcW w:w="1417" w:type="dxa"/>
          </w:tcPr>
          <w:p w:rsidR="008E4BCA" w:rsidRPr="00D37859" w:rsidRDefault="008E4BCA" w:rsidP="00DC67BD">
            <w:pPr>
              <w:spacing w:line="288" w:lineRule="auto"/>
            </w:pPr>
            <w:r w:rsidRPr="00D37859">
              <w:t>Что такое погода. Как погода зависит от ветра.</w:t>
            </w:r>
          </w:p>
          <w:p w:rsidR="008E4BCA" w:rsidRPr="00D37859" w:rsidRDefault="008E4BCA" w:rsidP="00DC67BD">
            <w:pPr>
              <w:spacing w:line="288" w:lineRule="auto"/>
            </w:pPr>
            <w:r w:rsidRPr="00D37859">
              <w:t>Предсказание погоды</w:t>
            </w:r>
          </w:p>
          <w:p w:rsidR="008E4BCA" w:rsidRPr="00D37859" w:rsidRDefault="008E4BCA" w:rsidP="00DC67BD">
            <w:pPr>
              <w:spacing w:line="288" w:lineRule="auto"/>
            </w:pPr>
          </w:p>
        </w:tc>
        <w:tc>
          <w:tcPr>
            <w:tcW w:w="1276" w:type="dxa"/>
          </w:tcPr>
          <w:p w:rsidR="008E4BCA" w:rsidRPr="00D37859" w:rsidRDefault="008E4BCA" w:rsidP="00091DE6">
            <w:r w:rsidRPr="00D37859">
              <w:t>Урок изучения нового материала</w:t>
            </w:r>
          </w:p>
        </w:tc>
        <w:tc>
          <w:tcPr>
            <w:tcW w:w="2693" w:type="dxa"/>
            <w:tcBorders>
              <w:top w:val="single" w:sz="2" w:space="0" w:color="auto"/>
            </w:tcBorders>
          </w:tcPr>
          <w:p w:rsidR="008E4BCA" w:rsidRPr="00D37859" w:rsidRDefault="008E4BCA" w:rsidP="00DC67BD">
            <w:r w:rsidRPr="00D37859">
              <w:t xml:space="preserve">Сформировать уобучающихся элементарные научные представления о погоде и её явлениях (температура воз духа, облачность, осадки). Учить детей наблюдать и делать выводы, фиксировать результаты наблюдений. </w:t>
            </w:r>
          </w:p>
          <w:p w:rsidR="008E4BCA" w:rsidRPr="00D37859" w:rsidRDefault="008E4BCA" w:rsidP="00DC67BD">
            <w:r w:rsidRPr="00D37859">
              <w:t>Раскрыть значение прогноза погоды в жизни человека. Познакомить с некоторыми народными приметами. Повторить и обобщить знания по теме «погода»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</w:tcBorders>
          </w:tcPr>
          <w:p w:rsidR="008E4BCA" w:rsidRPr="00D37859" w:rsidRDefault="008E4BCA" w:rsidP="00DC67BD">
            <w:r w:rsidRPr="00D37859">
              <w:t>Знать структуру учебника, условные обозначения</w:t>
            </w:r>
          </w:p>
          <w:p w:rsidR="008E4BCA" w:rsidRPr="00D37859" w:rsidRDefault="008E4BCA" w:rsidP="00923439">
            <w:r w:rsidRPr="00D37859">
              <w:t>Знать, что погоду характеризует температура воздуха, направление и сила ветра, облачность, осадки. Уметь вспоминать, что такое атмосфера; приводить примеры трех состоянии воды в природе; измерять температуру воздуха; отмечать температуру воздуха, состояние неба, осадки в дневнике наблюдений; рассказывать, как образуются облака; называть виды осадков; используя схему, рассказывать, как образуется град; объяснять круговорот воды в природе</w:t>
            </w:r>
          </w:p>
        </w:tc>
        <w:tc>
          <w:tcPr>
            <w:tcW w:w="2268" w:type="dxa"/>
            <w:tcBorders>
              <w:top w:val="single" w:sz="2" w:space="0" w:color="auto"/>
            </w:tcBorders>
          </w:tcPr>
          <w:p w:rsidR="008E4BCA" w:rsidRPr="00D37859" w:rsidRDefault="008E4BCA" w:rsidP="0062129A">
            <w:r w:rsidRPr="00D37859">
              <w:t>Внутренняя позиция школьника на основе положительного отношения к школе. Учебно – познавательный интерес к новому материалу и способам решения новой задачи.</w:t>
            </w:r>
          </w:p>
          <w:p w:rsidR="008E4BCA" w:rsidRPr="00D37859" w:rsidRDefault="008E4BCA" w:rsidP="0062129A">
            <w:r w:rsidRPr="00D37859">
              <w:t>Мотивационная основа учебной деятельности,  включающая учебно – познавательные мотивы.</w:t>
            </w:r>
          </w:p>
        </w:tc>
        <w:tc>
          <w:tcPr>
            <w:tcW w:w="3544" w:type="dxa"/>
            <w:tcBorders>
              <w:top w:val="single" w:sz="2" w:space="0" w:color="auto"/>
            </w:tcBorders>
          </w:tcPr>
          <w:p w:rsidR="008E4BCA" w:rsidRPr="00D37859" w:rsidRDefault="008E4BCA" w:rsidP="0062129A">
            <w:r w:rsidRPr="00D37859">
              <w:t>П. – проводить сравнение по заданным критериям.</w:t>
            </w:r>
          </w:p>
          <w:p w:rsidR="008E4BCA" w:rsidRPr="00D37859" w:rsidRDefault="008E4BCA" w:rsidP="0062129A">
            <w:r w:rsidRPr="00D37859">
              <w:t>Р. – учитывать  выделенные учителем ориентиры действия в новом учебном материале в сотрудничестве  с учителем, учиться высказывать своȅ предположение.</w:t>
            </w:r>
          </w:p>
          <w:p w:rsidR="008E4BCA" w:rsidRPr="00D37859" w:rsidRDefault="008E4BCA" w:rsidP="0062129A">
            <w:r w:rsidRPr="00D37859">
              <w:t>К. – проявлять активность во взаимодействии для решения коммуникативно – познавательных задач.</w:t>
            </w:r>
          </w:p>
        </w:tc>
      </w:tr>
      <w:tr w:rsidR="0020649E" w:rsidRPr="00D37859" w:rsidTr="00D760A5">
        <w:trPr>
          <w:trHeight w:val="7136"/>
        </w:trPr>
        <w:tc>
          <w:tcPr>
            <w:tcW w:w="567" w:type="dxa"/>
          </w:tcPr>
          <w:p w:rsidR="0020649E" w:rsidRPr="00D37859" w:rsidRDefault="0020649E" w:rsidP="00B965D5">
            <w:pPr>
              <w:widowControl/>
              <w:numPr>
                <w:ilvl w:val="0"/>
                <w:numId w:val="8"/>
              </w:numPr>
              <w:suppressAutoHyphens w:val="0"/>
              <w:contextualSpacing/>
            </w:pPr>
          </w:p>
        </w:tc>
        <w:tc>
          <w:tcPr>
            <w:tcW w:w="851" w:type="dxa"/>
          </w:tcPr>
          <w:p w:rsidR="0020649E" w:rsidRPr="00D37859" w:rsidRDefault="0020649E" w:rsidP="00923439"/>
        </w:tc>
        <w:tc>
          <w:tcPr>
            <w:tcW w:w="1417" w:type="dxa"/>
          </w:tcPr>
          <w:p w:rsidR="0020649E" w:rsidRPr="00D37859" w:rsidRDefault="0020649E" w:rsidP="00923439">
            <w:pPr>
              <w:spacing w:line="288" w:lineRule="auto"/>
            </w:pPr>
            <w:r w:rsidRPr="00D37859">
              <w:t>План местности</w:t>
            </w:r>
          </w:p>
          <w:p w:rsidR="0020649E" w:rsidRPr="00D37859" w:rsidRDefault="0020649E" w:rsidP="00923439">
            <w:pPr>
              <w:spacing w:line="288" w:lineRule="auto"/>
            </w:pPr>
            <w:r w:rsidRPr="00D37859">
              <w:t>Географическая карта</w:t>
            </w:r>
          </w:p>
          <w:p w:rsidR="0020649E" w:rsidRPr="00D37859" w:rsidRDefault="0020649E" w:rsidP="00923439">
            <w:pPr>
              <w:spacing w:line="288" w:lineRule="auto"/>
            </w:pPr>
            <w:r w:rsidRPr="00D37859">
              <w:t>Равнины</w:t>
            </w:r>
          </w:p>
          <w:p w:rsidR="0020649E" w:rsidRPr="00D37859" w:rsidRDefault="0020649E" w:rsidP="00923439">
            <w:pPr>
              <w:spacing w:line="288" w:lineRule="auto"/>
            </w:pPr>
            <w:r w:rsidRPr="00D37859">
              <w:t>Горы</w:t>
            </w:r>
          </w:p>
          <w:p w:rsidR="0020649E" w:rsidRPr="00D37859" w:rsidRDefault="0020649E" w:rsidP="00923439">
            <w:pPr>
              <w:spacing w:line="288" w:lineRule="auto"/>
            </w:pPr>
          </w:p>
        </w:tc>
        <w:tc>
          <w:tcPr>
            <w:tcW w:w="1276" w:type="dxa"/>
          </w:tcPr>
          <w:p w:rsidR="0020649E" w:rsidRPr="00D37859" w:rsidRDefault="0020649E" w:rsidP="00923439">
            <w:r w:rsidRPr="00D37859">
              <w:t>Комбинированный, план, проектор</w:t>
            </w:r>
          </w:p>
        </w:tc>
        <w:tc>
          <w:tcPr>
            <w:tcW w:w="2693" w:type="dxa"/>
          </w:tcPr>
          <w:p w:rsidR="0020649E" w:rsidRPr="00D37859" w:rsidRDefault="0020649E" w:rsidP="00923439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Работа с готовыми моделями (глобус, карта и др.); создание несложных моделей. Ориентирование на местности; определение сторон горизонта с помощью компаса. Элементарные приемы чтения плана, карты (без масштаба)</w:t>
            </w:r>
          </w:p>
          <w:p w:rsidR="0020649E" w:rsidRPr="00D37859" w:rsidRDefault="0020649E" w:rsidP="00923439">
            <w:r w:rsidRPr="00D37859">
              <w:t>Элементарные приемы чтения плана, карты (без масштаба)</w:t>
            </w:r>
          </w:p>
          <w:p w:rsidR="0020649E" w:rsidRPr="00D37859" w:rsidRDefault="0020649E" w:rsidP="00923439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 xml:space="preserve">Формы поверхности: равнина, горы, холмы, овраги </w:t>
            </w:r>
            <w:r w:rsidRPr="00D37859">
              <w:rPr>
                <w:rFonts w:ascii="Times New Roman" w:hAnsi="Times New Roman"/>
              </w:rPr>
              <w:br/>
              <w:t>(узнавание в природе, на рисунке, карте)</w:t>
            </w:r>
          </w:p>
          <w:p w:rsidR="0020649E" w:rsidRPr="00D37859" w:rsidRDefault="0020649E" w:rsidP="00923439">
            <w:r w:rsidRPr="00D37859">
              <w:t xml:space="preserve">Знакомство с горами. Наблюдение над изменением растительности при подъем в горы. Работа с картой, с учебником. </w:t>
            </w:r>
          </w:p>
        </w:tc>
        <w:tc>
          <w:tcPr>
            <w:tcW w:w="3119" w:type="dxa"/>
            <w:gridSpan w:val="2"/>
          </w:tcPr>
          <w:p w:rsidR="0020649E" w:rsidRPr="00D37859" w:rsidRDefault="0020649E" w:rsidP="008E4BCA">
            <w:r>
              <w:t>Знать, что план и карта</w:t>
            </w:r>
            <w:r w:rsidRPr="00D37859">
              <w:t>; Уметь пользоваться планом местности</w:t>
            </w:r>
            <w:r>
              <w:t xml:space="preserve">; </w:t>
            </w:r>
            <w:r w:rsidRPr="00D37859">
              <w:t xml:space="preserve">рассмотреть условные знаки на плане; Уметь находить на карте параллели и меридианы; определять вид карты (географическая, историческая); читать карту, используя условные знаки. </w:t>
            </w:r>
          </w:p>
          <w:p w:rsidR="0020649E" w:rsidRPr="00D37859" w:rsidRDefault="0020649E" w:rsidP="008B2D1A">
            <w:r w:rsidRPr="00D37859">
              <w:t xml:space="preserve">Знать основные формы поверхности суши — равнины; как на карте обозначают равнины. Уметь рассказывать, что называют равнинами; рассказывать, как образуются овраги; называть части холмов (подошва, склон, вершина); определять признаки оврага и балки; Знать основные формы поверхности суши. Уметь сравнивать горы и холмы; рассказывать о частях горы, о горных хребтах, о долинах, ущельях, перевалах, тоннелях; о вулканах; находить по карте расположение вулкана </w:t>
            </w:r>
          </w:p>
        </w:tc>
        <w:tc>
          <w:tcPr>
            <w:tcW w:w="2268" w:type="dxa"/>
          </w:tcPr>
          <w:p w:rsidR="0020649E" w:rsidRPr="00D37859" w:rsidRDefault="0020649E" w:rsidP="0062129A">
            <w:r w:rsidRPr="00D37859">
              <w:t>Мотивационная основа учебной деятельности,  включающая учебно – познавательные мотивы.</w:t>
            </w:r>
          </w:p>
          <w:p w:rsidR="0020649E" w:rsidRPr="00D37859" w:rsidRDefault="0020649E" w:rsidP="0062129A">
            <w:r w:rsidRPr="00D37859">
              <w:t>Способность к оценке своей учебной деятельности.</w:t>
            </w:r>
          </w:p>
          <w:p w:rsidR="0020649E" w:rsidRPr="00D37859" w:rsidRDefault="0020649E" w:rsidP="0062129A">
            <w:r w:rsidRPr="00D37859">
              <w:t>Экологическая культура: ценностное отношение к природному миру, готовность следовать нормам природоохранного, здоровьесберегающего поведения.</w:t>
            </w:r>
          </w:p>
        </w:tc>
        <w:tc>
          <w:tcPr>
            <w:tcW w:w="3544" w:type="dxa"/>
          </w:tcPr>
          <w:p w:rsidR="0020649E" w:rsidRPr="00D37859" w:rsidRDefault="0020649E" w:rsidP="0062129A">
            <w:r w:rsidRPr="00D37859">
              <w:t>П. – соотносить год с веком, определять последовательность исторических событий. Использовать знаково – символические средства (модели, схемы) для решения задач.</w:t>
            </w:r>
          </w:p>
          <w:p w:rsidR="0020649E" w:rsidRPr="00D37859" w:rsidRDefault="0020649E" w:rsidP="0062129A">
            <w:r w:rsidRPr="00D37859">
              <w:t>Р. – различать способ и результат действия.</w:t>
            </w:r>
          </w:p>
          <w:p w:rsidR="0020649E" w:rsidRPr="00D37859" w:rsidRDefault="0020649E" w:rsidP="0062129A">
            <w:r w:rsidRPr="00D37859">
              <w:t>К. – формулировать свои затруднения, задавать вопросы, слушать собеседника.</w:t>
            </w:r>
          </w:p>
          <w:p w:rsidR="0020649E" w:rsidRPr="00D37859" w:rsidRDefault="0020649E" w:rsidP="0062129A"/>
        </w:tc>
      </w:tr>
      <w:tr w:rsidR="00497715" w:rsidRPr="00D37859" w:rsidTr="005D62AF">
        <w:tc>
          <w:tcPr>
            <w:tcW w:w="567" w:type="dxa"/>
          </w:tcPr>
          <w:p w:rsidR="00497715" w:rsidRPr="00D37859" w:rsidRDefault="00497715" w:rsidP="00B965D5">
            <w:pPr>
              <w:widowControl/>
              <w:numPr>
                <w:ilvl w:val="0"/>
                <w:numId w:val="8"/>
              </w:numPr>
              <w:suppressAutoHyphens w:val="0"/>
              <w:contextualSpacing/>
            </w:pPr>
          </w:p>
        </w:tc>
        <w:tc>
          <w:tcPr>
            <w:tcW w:w="851" w:type="dxa"/>
          </w:tcPr>
          <w:p w:rsidR="00497715" w:rsidRPr="00D37859" w:rsidRDefault="00497715" w:rsidP="00923439"/>
        </w:tc>
        <w:tc>
          <w:tcPr>
            <w:tcW w:w="1417" w:type="dxa"/>
          </w:tcPr>
          <w:p w:rsidR="00497715" w:rsidRPr="00D37859" w:rsidRDefault="00497715" w:rsidP="00923439">
            <w:pPr>
              <w:spacing w:line="288" w:lineRule="auto"/>
            </w:pPr>
            <w:r w:rsidRPr="00D37859">
              <w:t>Как солнце, вода</w:t>
            </w:r>
            <w:r w:rsidR="00091DE6" w:rsidRPr="00D37859">
              <w:t xml:space="preserve">, </w:t>
            </w:r>
            <w:r w:rsidRPr="00D37859">
              <w:t xml:space="preserve">ветер </w:t>
            </w:r>
            <w:r w:rsidR="00091DE6" w:rsidRPr="00D37859">
              <w:t xml:space="preserve">и человек </w:t>
            </w:r>
            <w:r w:rsidRPr="00D37859">
              <w:t>изменяют поверхность суши</w:t>
            </w:r>
          </w:p>
          <w:p w:rsidR="00497715" w:rsidRPr="00D37859" w:rsidRDefault="00497715" w:rsidP="00923439">
            <w:pPr>
              <w:spacing w:line="288" w:lineRule="auto"/>
            </w:pPr>
          </w:p>
        </w:tc>
        <w:tc>
          <w:tcPr>
            <w:tcW w:w="1276" w:type="dxa"/>
          </w:tcPr>
          <w:p w:rsidR="00497715" w:rsidRPr="00D37859" w:rsidRDefault="00497715" w:rsidP="00923439">
            <w:r w:rsidRPr="00D37859">
              <w:t>Комбинированный</w:t>
            </w:r>
          </w:p>
        </w:tc>
        <w:tc>
          <w:tcPr>
            <w:tcW w:w="2693" w:type="dxa"/>
          </w:tcPr>
          <w:p w:rsidR="00497715" w:rsidRPr="00D37859" w:rsidRDefault="00497715" w:rsidP="00923439">
            <w:r w:rsidRPr="00D37859">
              <w:t xml:space="preserve">Наблюдение над видами поверхности, определение с помощью чего они так изменились. </w:t>
            </w:r>
            <w:r w:rsidR="00091DE6" w:rsidRPr="00D37859">
              <w:t xml:space="preserve">Влияние деятельности человека на природу. </w:t>
            </w:r>
            <w:r w:rsidRPr="00D37859">
              <w:t>Работа с учебником. Выполнение опыта.</w:t>
            </w:r>
          </w:p>
        </w:tc>
        <w:tc>
          <w:tcPr>
            <w:tcW w:w="3119" w:type="dxa"/>
            <w:gridSpan w:val="2"/>
          </w:tcPr>
          <w:p w:rsidR="00497715" w:rsidRPr="00D37859" w:rsidRDefault="00497715" w:rsidP="00091DE6">
            <w:r w:rsidRPr="00D37859">
              <w:t xml:space="preserve">Знать, что такое горные породы; </w:t>
            </w:r>
            <w:r w:rsidR="00091DE6" w:rsidRPr="00D37859">
              <w:t xml:space="preserve">Знать, как деятельность человека изменяет поверхность суши. Уметь сравнивать результаты воздействия воды и ветра на поверхность суши с результатами воздействия на </w:t>
            </w:r>
            <w:r w:rsidR="00091DE6" w:rsidRPr="00D37859">
              <w:lastRenderedPageBreak/>
              <w:t xml:space="preserve">нее деятельности людей; объяснять, почему воздействие человека на земную поверхность теперь значительно сильнее, чем в прошлом; называть искусственные части рельефа (курганы, валы, рвы, насыпи, карьеры, отвалы) </w:t>
            </w:r>
            <w:r w:rsidRPr="00D37859">
              <w:t>в</w:t>
            </w:r>
          </w:p>
        </w:tc>
        <w:tc>
          <w:tcPr>
            <w:tcW w:w="2268" w:type="dxa"/>
          </w:tcPr>
          <w:p w:rsidR="00497715" w:rsidRPr="00D37859" w:rsidRDefault="00497715" w:rsidP="0062129A">
            <w:r w:rsidRPr="00D37859">
              <w:lastRenderedPageBreak/>
              <w:t>Мотивационная основа учебной деятельности,  включающая учебно – познавательные мотивы.</w:t>
            </w:r>
          </w:p>
          <w:p w:rsidR="00497715" w:rsidRPr="00D37859" w:rsidRDefault="00497715" w:rsidP="0062129A">
            <w:r w:rsidRPr="00D37859">
              <w:t xml:space="preserve">Самооценка на основе критериев </w:t>
            </w:r>
            <w:r w:rsidRPr="00D37859">
              <w:lastRenderedPageBreak/>
              <w:t>успешности учебной деятельности.</w:t>
            </w:r>
          </w:p>
        </w:tc>
        <w:tc>
          <w:tcPr>
            <w:tcW w:w="3544" w:type="dxa"/>
          </w:tcPr>
          <w:p w:rsidR="00497715" w:rsidRPr="00D37859" w:rsidRDefault="00497715" w:rsidP="0062129A">
            <w:r w:rsidRPr="00D37859">
              <w:lastRenderedPageBreak/>
              <w:t>П. –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497715" w:rsidRPr="00D37859" w:rsidRDefault="00497715" w:rsidP="0062129A">
            <w:r w:rsidRPr="00D37859">
              <w:t xml:space="preserve">Р. – </w:t>
            </w:r>
            <w:r w:rsidRPr="00D37859">
              <w:rPr>
                <w:i/>
              </w:rPr>
              <w:t>проявлять познавательную инициативу в учебном сотрудничестве</w:t>
            </w:r>
            <w:r w:rsidRPr="00D37859">
              <w:t>.</w:t>
            </w:r>
          </w:p>
          <w:p w:rsidR="00497715" w:rsidRPr="00D37859" w:rsidRDefault="00497715" w:rsidP="0062129A">
            <w:r w:rsidRPr="00D37859">
              <w:lastRenderedPageBreak/>
              <w:t>К. – формулировать  собственное мнение и позицию; проявлять активность во взаимодействии.</w:t>
            </w:r>
          </w:p>
        </w:tc>
      </w:tr>
      <w:tr w:rsidR="008E4BCA" w:rsidRPr="00D37859" w:rsidTr="00D760A5">
        <w:trPr>
          <w:trHeight w:val="5567"/>
        </w:trPr>
        <w:tc>
          <w:tcPr>
            <w:tcW w:w="567" w:type="dxa"/>
          </w:tcPr>
          <w:p w:rsidR="008E4BCA" w:rsidRPr="00D37859" w:rsidRDefault="008E4BCA" w:rsidP="00B965D5">
            <w:pPr>
              <w:widowControl/>
              <w:numPr>
                <w:ilvl w:val="0"/>
                <w:numId w:val="8"/>
              </w:numPr>
              <w:suppressAutoHyphens w:val="0"/>
              <w:contextualSpacing/>
            </w:pPr>
          </w:p>
        </w:tc>
        <w:tc>
          <w:tcPr>
            <w:tcW w:w="851" w:type="dxa"/>
          </w:tcPr>
          <w:p w:rsidR="008E4BCA" w:rsidRPr="00D37859" w:rsidRDefault="008E4BCA" w:rsidP="00923439"/>
        </w:tc>
        <w:tc>
          <w:tcPr>
            <w:tcW w:w="1417" w:type="dxa"/>
          </w:tcPr>
          <w:p w:rsidR="008E4BCA" w:rsidRPr="00D37859" w:rsidRDefault="008E4BCA" w:rsidP="00923439">
            <w:pPr>
              <w:spacing w:line="288" w:lineRule="auto"/>
            </w:pPr>
            <w:r w:rsidRPr="00D37859">
              <w:t>Богатства недр</w:t>
            </w:r>
          </w:p>
          <w:p w:rsidR="008E4BCA" w:rsidRPr="00D37859" w:rsidRDefault="008E4BCA" w:rsidP="00923439">
            <w:pPr>
              <w:spacing w:line="288" w:lineRule="auto"/>
            </w:pPr>
            <w:r w:rsidRPr="00D37859">
              <w:t>Разнообразие почв.</w:t>
            </w:r>
          </w:p>
        </w:tc>
        <w:tc>
          <w:tcPr>
            <w:tcW w:w="1276" w:type="dxa"/>
          </w:tcPr>
          <w:p w:rsidR="008E4BCA" w:rsidRPr="00D37859" w:rsidRDefault="008E4BCA" w:rsidP="00923439">
            <w:r w:rsidRPr="00D37859">
              <w:t>Комбинированный,</w:t>
            </w:r>
          </w:p>
        </w:tc>
        <w:tc>
          <w:tcPr>
            <w:tcW w:w="2693" w:type="dxa"/>
          </w:tcPr>
          <w:p w:rsidR="008E4BCA" w:rsidRPr="00D37859" w:rsidRDefault="008E4BCA" w:rsidP="00923439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Полезные ископаемые, распространенные в данной местности (2–3 названия), их использование человеком. Влияние деятельности человека на природу. Охрана природных богатств. Как человек познает природу</w:t>
            </w:r>
          </w:p>
          <w:p w:rsidR="008E4BCA" w:rsidRPr="00D37859" w:rsidRDefault="008E4BCA" w:rsidP="00923439">
            <w:r w:rsidRPr="00D37859">
              <w:t>Влияние деятельности человека на природу. Охрана природных богатств. Как человек познает природу</w:t>
            </w:r>
          </w:p>
        </w:tc>
        <w:tc>
          <w:tcPr>
            <w:tcW w:w="3119" w:type="dxa"/>
            <w:gridSpan w:val="2"/>
          </w:tcPr>
          <w:p w:rsidR="008E4BCA" w:rsidRPr="00D37859" w:rsidRDefault="008E4BCA" w:rsidP="00923439">
            <w:r w:rsidRPr="00D37859">
              <w:t xml:space="preserve">Знать понятие «полезные ископаемые». Уметь называть полезные ископаемые, добываемые в России; различать виды полезных ископаемых (горючие полезные ископаемые, железные руды, цветные руды, апатиты и калийная соль); называть полезные ископаемые родного края; сравнивать свойства нефти и природного газа </w:t>
            </w:r>
          </w:p>
          <w:p w:rsidR="008E4BCA" w:rsidRPr="00D37859" w:rsidRDefault="008E4BCA" w:rsidP="008E4BCA">
            <w:r w:rsidRPr="00D37859">
              <w:t xml:space="preserve">Знать, что такое почва; как образуется почва. Иметь представление о науке агрономия. Уметь называть виды почв (подзолистые, серые лесные торфяно-болотные, засоленные почвы); рассказывать о значении почвы для жизни природы </w:t>
            </w:r>
          </w:p>
        </w:tc>
        <w:tc>
          <w:tcPr>
            <w:tcW w:w="2268" w:type="dxa"/>
          </w:tcPr>
          <w:p w:rsidR="008E4BCA" w:rsidRPr="00D37859" w:rsidRDefault="008E4BCA" w:rsidP="0062129A">
            <w:r w:rsidRPr="00D37859">
              <w:t>Внутренняя позиция школьника на основе положительного отношения к школе. Учебно – познавательный интерес к новому материалу и способам решения новой задачи.</w:t>
            </w:r>
          </w:p>
          <w:p w:rsidR="008E4BCA" w:rsidRPr="00D37859" w:rsidRDefault="008E4BCA" w:rsidP="008E4BCA">
            <w:r w:rsidRPr="00D37859">
              <w:t>Учебно – познавательный интерес к новому материалу и способам решения новой задачи. Чувство любви к своей стране, выражающееся в интересе к еȅ природе..</w:t>
            </w:r>
          </w:p>
        </w:tc>
        <w:tc>
          <w:tcPr>
            <w:tcW w:w="3544" w:type="dxa"/>
          </w:tcPr>
          <w:p w:rsidR="008E4BCA" w:rsidRPr="00D37859" w:rsidRDefault="008E4BCA" w:rsidP="0062129A">
            <w:r w:rsidRPr="00D37859">
              <w:t>П. – проводить сравнение по заданным критериям.</w:t>
            </w:r>
          </w:p>
          <w:p w:rsidR="008E4BCA" w:rsidRPr="00D37859" w:rsidRDefault="008E4BCA" w:rsidP="0062129A">
            <w:r w:rsidRPr="00D37859">
              <w:t>Р. – учитывать  выделенные учителем ориентиры действия в новом учебном материале в сотрудничестве  с учителем, учиться высказывать своȅ предположение.</w:t>
            </w:r>
          </w:p>
          <w:p w:rsidR="008E4BCA" w:rsidRPr="00D37859" w:rsidRDefault="008E4BCA" w:rsidP="0062129A">
            <w:r w:rsidRPr="00D37859">
              <w:t>К. – проявлять активность во взаимодействии для решения коммуникативно – познавательных задач.</w:t>
            </w:r>
          </w:p>
        </w:tc>
      </w:tr>
      <w:tr w:rsidR="00B457EA" w:rsidRPr="00D37859" w:rsidTr="00D760A5">
        <w:trPr>
          <w:trHeight w:val="8412"/>
        </w:trPr>
        <w:tc>
          <w:tcPr>
            <w:tcW w:w="567" w:type="dxa"/>
          </w:tcPr>
          <w:p w:rsidR="00B457EA" w:rsidRPr="00D37859" w:rsidRDefault="00B457EA" w:rsidP="00B965D5">
            <w:pPr>
              <w:widowControl/>
              <w:numPr>
                <w:ilvl w:val="0"/>
                <w:numId w:val="8"/>
              </w:numPr>
              <w:suppressAutoHyphens w:val="0"/>
              <w:contextualSpacing/>
            </w:pPr>
          </w:p>
        </w:tc>
        <w:tc>
          <w:tcPr>
            <w:tcW w:w="851" w:type="dxa"/>
          </w:tcPr>
          <w:p w:rsidR="00B457EA" w:rsidRPr="00D37859" w:rsidRDefault="00B457EA" w:rsidP="00923439"/>
        </w:tc>
        <w:tc>
          <w:tcPr>
            <w:tcW w:w="1417" w:type="dxa"/>
          </w:tcPr>
          <w:p w:rsidR="00B457EA" w:rsidRPr="00D37859" w:rsidRDefault="00B457EA" w:rsidP="00B457EA">
            <w:pPr>
              <w:spacing w:line="288" w:lineRule="auto"/>
            </w:pPr>
            <w:r w:rsidRPr="00D37859">
              <w:t xml:space="preserve">Что такое природное сообщество. </w:t>
            </w:r>
          </w:p>
          <w:p w:rsidR="00B457EA" w:rsidRPr="00D37859" w:rsidRDefault="00B457EA" w:rsidP="00923439">
            <w:pPr>
              <w:spacing w:line="288" w:lineRule="auto"/>
            </w:pPr>
            <w:r w:rsidRPr="00D37859">
              <w:t xml:space="preserve">Животные </w:t>
            </w:r>
            <w:r>
              <w:t>и растения</w:t>
            </w:r>
            <w:r w:rsidRPr="00D37859">
              <w:t xml:space="preserve"> луга. Луг</w:t>
            </w:r>
          </w:p>
          <w:p w:rsidR="00B457EA" w:rsidRPr="00D37859" w:rsidRDefault="00B457EA" w:rsidP="00923439">
            <w:pPr>
              <w:spacing w:line="288" w:lineRule="auto"/>
            </w:pPr>
            <w:r w:rsidRPr="00D37859">
              <w:t>в жизни человека</w:t>
            </w:r>
          </w:p>
          <w:p w:rsidR="00B457EA" w:rsidRPr="00D37859" w:rsidRDefault="00B457EA" w:rsidP="00923439">
            <w:pPr>
              <w:spacing w:line="288" w:lineRule="auto"/>
            </w:pPr>
          </w:p>
        </w:tc>
        <w:tc>
          <w:tcPr>
            <w:tcW w:w="1276" w:type="dxa"/>
          </w:tcPr>
          <w:p w:rsidR="00B457EA" w:rsidRPr="00D37859" w:rsidRDefault="00B457EA" w:rsidP="00B457EA">
            <w:r w:rsidRPr="00D37859">
              <w:t xml:space="preserve">Комбинированный </w:t>
            </w:r>
          </w:p>
        </w:tc>
        <w:tc>
          <w:tcPr>
            <w:tcW w:w="2693" w:type="dxa"/>
            <w:tcBorders>
              <w:top w:val="single" w:sz="2" w:space="0" w:color="auto"/>
              <w:right w:val="single" w:sz="2" w:space="0" w:color="auto"/>
            </w:tcBorders>
          </w:tcPr>
          <w:p w:rsidR="00B457EA" w:rsidRPr="00D37859" w:rsidRDefault="00B457EA" w:rsidP="00923439">
            <w:pPr>
              <w:pStyle w:val="ParagraphStyle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Животные</w:t>
            </w:r>
            <w:r>
              <w:rPr>
                <w:rFonts w:ascii="Times New Roman" w:hAnsi="Times New Roman"/>
              </w:rPr>
              <w:t xml:space="preserve"> и растения луга: разнообразие</w:t>
            </w:r>
            <w:r w:rsidRPr="00D37859">
              <w:rPr>
                <w:rFonts w:ascii="Times New Roman" w:hAnsi="Times New Roman"/>
              </w:rPr>
              <w:t xml:space="preserve">; особенности их внешнего вида, питания, размножения (на примерах животных, обитающих в данной местности). Взаимосвязь растений и животных </w:t>
            </w:r>
            <w:r w:rsidRPr="00D37859">
              <w:rPr>
                <w:rFonts w:ascii="Times New Roman" w:hAnsi="Times New Roman"/>
              </w:rPr>
              <w:br/>
              <w:t>(на конкретных примерах)</w:t>
            </w:r>
          </w:p>
          <w:p w:rsidR="00B457EA" w:rsidRPr="00D37859" w:rsidRDefault="00B457EA" w:rsidP="00B457EA">
            <w:pPr>
              <w:pStyle w:val="ParagraphStyle"/>
              <w:spacing w:line="22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Растения луг</w:t>
            </w:r>
            <w:r w:rsidRPr="00D37859">
              <w:rPr>
                <w:rFonts w:ascii="Times New Roman" w:hAnsi="Times New Roman"/>
              </w:rPr>
              <w:t>а: разнообразие, части растения, условия, необходимые для жизни. Деревья, кустарники, травы (наблюдения в ближайшем окружении, сравнение). Дикорастущие и культурные растения родного края (различение)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</w:tcBorders>
          </w:tcPr>
          <w:p w:rsidR="00B457EA" w:rsidRPr="00D37859" w:rsidRDefault="00B457EA" w:rsidP="00923439">
            <w:r w:rsidRPr="00D37859">
              <w:t>Знать, что такое экология; как живая природа связана с неживой природой; что природное сообщество — это группа связанных между собой организмов, которые обитают на одной территории, влияют друг на друга и на окружающу</w:t>
            </w:r>
            <w:r>
              <w:t>ю среду</w:t>
            </w:r>
            <w:r w:rsidRPr="00D37859">
              <w:t>. Иметь представление об экологической пирамиде; о круговороте веществ в природе; о трех группах организмов (растения-производители, животные-потребители, бактерии-разрушители)</w:t>
            </w:r>
          </w:p>
          <w:p w:rsidR="00B457EA" w:rsidRPr="00D37859" w:rsidRDefault="00B457EA" w:rsidP="00923439">
            <w:pPr>
              <w:pStyle w:val="ParagraphStyle"/>
              <w:spacing w:line="228" w:lineRule="auto"/>
            </w:pPr>
            <w:r w:rsidRPr="00D37859">
              <w:rPr>
                <w:rFonts w:ascii="Times New Roman" w:hAnsi="Times New Roman"/>
              </w:rPr>
              <w:t>Уметь проводить наблюдения за растениями и животными луга; определять условия жизни на лугу (освещенность, температуру, влажность воздуха и почвы); называть признаки луга; рассказывать о растениях и животных луга родного края; определять, как человек влияет на луг; указывать экологические связи на лугу; проводить природоохранные мероприятия</w:t>
            </w:r>
          </w:p>
        </w:tc>
        <w:tc>
          <w:tcPr>
            <w:tcW w:w="2268" w:type="dxa"/>
            <w:tcBorders>
              <w:top w:val="single" w:sz="2" w:space="0" w:color="auto"/>
            </w:tcBorders>
          </w:tcPr>
          <w:p w:rsidR="00B457EA" w:rsidRPr="00D37859" w:rsidRDefault="00B457EA" w:rsidP="0062129A">
            <w:r w:rsidRPr="00D37859">
              <w:t>Чувство любви к своей стране, выражающееся в интересе к еȅ природе.</w:t>
            </w:r>
          </w:p>
          <w:p w:rsidR="00B457EA" w:rsidRPr="00D37859" w:rsidRDefault="00B457EA" w:rsidP="0062129A">
            <w:r w:rsidRPr="00D37859">
              <w:t>Самооценка на основе критериев успешности учебной деятельности.</w:t>
            </w:r>
          </w:p>
        </w:tc>
        <w:tc>
          <w:tcPr>
            <w:tcW w:w="3544" w:type="dxa"/>
            <w:tcBorders>
              <w:top w:val="single" w:sz="2" w:space="0" w:color="auto"/>
              <w:right w:val="single" w:sz="2" w:space="0" w:color="auto"/>
            </w:tcBorders>
          </w:tcPr>
          <w:p w:rsidR="00B457EA" w:rsidRPr="00D37859" w:rsidRDefault="00B457EA" w:rsidP="00B457EA"/>
          <w:p w:rsidR="00B457EA" w:rsidRPr="00D37859" w:rsidRDefault="00B457EA" w:rsidP="0062129A">
            <w:r w:rsidRPr="00D37859">
              <w:t>П. – ставить и формулировать проблемы,  строить рассуждения в форме простых суждений об объекте, его строении, свойствах и связях.</w:t>
            </w:r>
          </w:p>
          <w:p w:rsidR="00B457EA" w:rsidRPr="00D37859" w:rsidRDefault="00B457EA" w:rsidP="0062129A">
            <w:r w:rsidRPr="00D37859">
              <w:t>Р. – осуществлять итоговый и пошаговый контроль по результату.</w:t>
            </w:r>
          </w:p>
          <w:p w:rsidR="00B457EA" w:rsidRPr="00D37859" w:rsidRDefault="00B457EA" w:rsidP="0062129A">
            <w:r w:rsidRPr="00D37859">
              <w:t xml:space="preserve">К. – </w:t>
            </w:r>
            <w:r w:rsidRPr="00D37859">
              <w:rPr>
                <w:i/>
              </w:rPr>
              <w:t xml:space="preserve">формулировать собственное мнение и позицию и координировать еȅ с позициями портнȅров в сотрудничестве при выработке общего решения в совместной деятельности. </w:t>
            </w:r>
            <w:r w:rsidRPr="00D37859">
              <w:t>Задавать вопросы, обращаться за помощью.</w:t>
            </w:r>
          </w:p>
        </w:tc>
      </w:tr>
      <w:tr w:rsidR="00497715" w:rsidRPr="00D37859" w:rsidTr="005D62AF">
        <w:tc>
          <w:tcPr>
            <w:tcW w:w="567" w:type="dxa"/>
          </w:tcPr>
          <w:p w:rsidR="00497715" w:rsidRPr="00D37859" w:rsidRDefault="00497715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497715" w:rsidRPr="00D37859" w:rsidRDefault="00497715" w:rsidP="00923439"/>
        </w:tc>
        <w:tc>
          <w:tcPr>
            <w:tcW w:w="1417" w:type="dxa"/>
          </w:tcPr>
          <w:p w:rsidR="00497715" w:rsidRPr="00D37859" w:rsidRDefault="00865455" w:rsidP="00923439">
            <w:pPr>
              <w:spacing w:line="288" w:lineRule="auto"/>
            </w:pPr>
            <w:r>
              <w:t xml:space="preserve">Животные  и растения </w:t>
            </w:r>
            <w:r>
              <w:lastRenderedPageBreak/>
              <w:t>леса. Л</w:t>
            </w:r>
            <w:r w:rsidR="00497715" w:rsidRPr="00D37859">
              <w:t>ес</w:t>
            </w:r>
          </w:p>
          <w:p w:rsidR="00497715" w:rsidRPr="00D37859" w:rsidRDefault="00497715" w:rsidP="00923439">
            <w:pPr>
              <w:spacing w:line="288" w:lineRule="auto"/>
            </w:pPr>
            <w:r w:rsidRPr="00D37859">
              <w:t>в жизни человека</w:t>
            </w:r>
          </w:p>
          <w:p w:rsidR="00497715" w:rsidRPr="00D37859" w:rsidRDefault="00497715" w:rsidP="00923439">
            <w:pPr>
              <w:spacing w:line="288" w:lineRule="auto"/>
            </w:pPr>
          </w:p>
        </w:tc>
        <w:tc>
          <w:tcPr>
            <w:tcW w:w="1276" w:type="dxa"/>
          </w:tcPr>
          <w:p w:rsidR="00497715" w:rsidRPr="00D37859" w:rsidRDefault="00497715" w:rsidP="00923439">
            <w:r w:rsidRPr="00D37859">
              <w:lastRenderedPageBreak/>
              <w:t>Урок - игра</w:t>
            </w: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:rsidR="00497715" w:rsidRPr="00D37859" w:rsidRDefault="00497715" w:rsidP="00923439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 xml:space="preserve">Животные леса: разнообразие </w:t>
            </w:r>
            <w:r w:rsidRPr="00D37859">
              <w:rPr>
                <w:rFonts w:ascii="Times New Roman" w:hAnsi="Times New Roman"/>
              </w:rPr>
              <w:lastRenderedPageBreak/>
              <w:t>(насекомые, рыбы, птицы, звери); особенности их внешнего вида, питания, размножения (на примерах животных, обитающих в данной местности). Взаимосвязь растений и животных (на конкретных примерах)</w:t>
            </w:r>
          </w:p>
        </w:tc>
        <w:tc>
          <w:tcPr>
            <w:tcW w:w="3119" w:type="dxa"/>
            <w:gridSpan w:val="2"/>
          </w:tcPr>
          <w:p w:rsidR="00497715" w:rsidRPr="00D37859" w:rsidRDefault="00497715" w:rsidP="00923439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lastRenderedPageBreak/>
              <w:t xml:space="preserve">Знать, почему в лесу может обитать много разных </w:t>
            </w:r>
            <w:r w:rsidRPr="00D37859">
              <w:rPr>
                <w:rFonts w:ascii="Times New Roman" w:hAnsi="Times New Roman"/>
              </w:rPr>
              <w:lastRenderedPageBreak/>
              <w:t>животных. Уметь рассказывать, как животные приспособлены к условиям жизни в лесу; приводить примеры; с помощью рисунка рассказывать, как животные леса связаны с растениями и друг с другом; определять значение для растений и животных леса грибов; составлять характерные для леса цепи питания из 3-4 звеньев; рассказывать о значении леса в природе и жизни человека; придумывать запрещающие и разрешающие знаки для отдыха в лесу</w:t>
            </w:r>
          </w:p>
        </w:tc>
        <w:tc>
          <w:tcPr>
            <w:tcW w:w="2268" w:type="dxa"/>
          </w:tcPr>
          <w:p w:rsidR="00497715" w:rsidRPr="00D37859" w:rsidRDefault="00497715" w:rsidP="0062129A">
            <w:r w:rsidRPr="00D37859">
              <w:lastRenderedPageBreak/>
              <w:t xml:space="preserve">Чувство любви к своей стране, выражающееся в </w:t>
            </w:r>
            <w:r w:rsidRPr="00D37859">
              <w:lastRenderedPageBreak/>
              <w:t>интересе к еȅ природе.</w:t>
            </w:r>
          </w:p>
          <w:p w:rsidR="00497715" w:rsidRPr="00D37859" w:rsidRDefault="00497715" w:rsidP="0062129A">
            <w:r w:rsidRPr="00D37859">
              <w:t>Самооценка на основе критериев успешности учебной деятельности.</w:t>
            </w:r>
          </w:p>
        </w:tc>
        <w:tc>
          <w:tcPr>
            <w:tcW w:w="3544" w:type="dxa"/>
            <w:tcBorders>
              <w:right w:val="single" w:sz="2" w:space="0" w:color="auto"/>
            </w:tcBorders>
          </w:tcPr>
          <w:p w:rsidR="00497715" w:rsidRPr="00D37859" w:rsidRDefault="00497715" w:rsidP="0062129A">
            <w:r w:rsidRPr="00D37859">
              <w:lastRenderedPageBreak/>
              <w:t xml:space="preserve">П. – ставить и формулировать проблемы,  строить сообщения в устной форме, осуществлять </w:t>
            </w:r>
            <w:r w:rsidRPr="00D37859">
              <w:lastRenderedPageBreak/>
              <w:t>анализ объектов с выделением существенных и несущественных признаков.</w:t>
            </w:r>
          </w:p>
          <w:p w:rsidR="00497715" w:rsidRPr="00D37859" w:rsidRDefault="00497715" w:rsidP="0062129A">
            <w:r w:rsidRPr="00D37859">
              <w:t>Р. – учитывать выделенные учителем ориентиры действия в новом учебном материале в сотрудничестве с учителем.  Учиться высказывать своȅ предположение.</w:t>
            </w:r>
          </w:p>
          <w:p w:rsidR="00497715" w:rsidRPr="00D37859" w:rsidRDefault="00497715" w:rsidP="0062129A">
            <w:r w:rsidRPr="00D37859">
              <w:t xml:space="preserve"> К. – формулировать своȅ мнение и позицию, задавать вопросы, слушать собеседника</w:t>
            </w:r>
            <w:r w:rsidRPr="00D37859">
              <w:rPr>
                <w:i/>
              </w:rPr>
              <w:t>.</w:t>
            </w:r>
          </w:p>
        </w:tc>
      </w:tr>
      <w:tr w:rsidR="00497715" w:rsidRPr="00D37859" w:rsidTr="005D62AF">
        <w:tc>
          <w:tcPr>
            <w:tcW w:w="567" w:type="dxa"/>
          </w:tcPr>
          <w:p w:rsidR="00497715" w:rsidRPr="00D37859" w:rsidRDefault="00497715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497715" w:rsidRPr="00D37859" w:rsidRDefault="00497715" w:rsidP="00923439"/>
        </w:tc>
        <w:tc>
          <w:tcPr>
            <w:tcW w:w="1417" w:type="dxa"/>
          </w:tcPr>
          <w:p w:rsidR="00497715" w:rsidRPr="00D37859" w:rsidRDefault="00D37859" w:rsidP="00923439">
            <w:pPr>
              <w:spacing w:line="288" w:lineRule="auto"/>
            </w:pPr>
            <w:r w:rsidRPr="00D37859">
              <w:t>Водоём.</w:t>
            </w:r>
            <w:r w:rsidR="00497715" w:rsidRPr="00D37859">
              <w:t>Водоемы нашего края.</w:t>
            </w:r>
          </w:p>
          <w:p w:rsidR="00497715" w:rsidRPr="00D37859" w:rsidRDefault="00497715" w:rsidP="00923439">
            <w:pPr>
              <w:spacing w:line="288" w:lineRule="auto"/>
            </w:pPr>
          </w:p>
        </w:tc>
        <w:tc>
          <w:tcPr>
            <w:tcW w:w="1276" w:type="dxa"/>
          </w:tcPr>
          <w:p w:rsidR="00497715" w:rsidRPr="00D37859" w:rsidRDefault="00497715" w:rsidP="00923439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Комбинированный , экскурсия</w:t>
            </w: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:rsidR="00497715" w:rsidRPr="00D37859" w:rsidRDefault="00497715" w:rsidP="00923439">
            <w:r w:rsidRPr="00D37859">
              <w:t>Что такое окружающий мир. Как человек познает природу, общество, самого себя. Безопасное поведение (на дорогах, в лесу, на водоеме)</w:t>
            </w:r>
          </w:p>
          <w:p w:rsidR="00497715" w:rsidRPr="00D37859" w:rsidRDefault="00497715" w:rsidP="005D62AF">
            <w:r w:rsidRPr="00D37859">
              <w:t xml:space="preserve">Растения водоема: разнообразие, части растения, условия, необходимые для жизни. Деревья, кустарники, травы наблюдения в ближайшем окружении, сравнение). </w:t>
            </w:r>
            <w:r w:rsidRPr="00D37859">
              <w:lastRenderedPageBreak/>
              <w:t xml:space="preserve">Дикорастущие и культурные растения родного края (различение). </w:t>
            </w:r>
            <w:r w:rsidR="005D62AF" w:rsidRPr="00D37859">
              <w:t xml:space="preserve">Животные водоема: разнообразие </w:t>
            </w:r>
            <w:r w:rsidRPr="00D37859">
              <w:t>особенности их внешн</w:t>
            </w:r>
            <w:r w:rsidR="005D62AF" w:rsidRPr="00D37859">
              <w:t xml:space="preserve">его вида, питания, размножения </w:t>
            </w:r>
          </w:p>
        </w:tc>
        <w:tc>
          <w:tcPr>
            <w:tcW w:w="3119" w:type="dxa"/>
            <w:gridSpan w:val="2"/>
          </w:tcPr>
          <w:p w:rsidR="00497715" w:rsidRPr="00D37859" w:rsidRDefault="00497715" w:rsidP="00923439">
            <w:r w:rsidRPr="00D37859">
              <w:lastRenderedPageBreak/>
              <w:t xml:space="preserve">Знать растения и животных водоема. Уметь рассказывать об условиях жизни в водоеме; называть растения, растущие в прибрежной части пресного водоема, и растения на поверхности воды; с помощью рисунка приводить примеры связей животных водоема с растениями и друг с другом; составлять характерные для водоема цепи питания из 3—4 звеньев; рассказывать о значении водоемов в природе </w:t>
            </w:r>
            <w:r w:rsidRPr="00D37859">
              <w:lastRenderedPageBreak/>
              <w:t>и жизни человека; называть растения и животных водоемов родного края</w:t>
            </w:r>
          </w:p>
          <w:p w:rsidR="00497715" w:rsidRPr="00D37859" w:rsidRDefault="00497715" w:rsidP="00923439">
            <w:pPr>
              <w:ind w:firstLine="708"/>
            </w:pPr>
          </w:p>
        </w:tc>
        <w:tc>
          <w:tcPr>
            <w:tcW w:w="2268" w:type="dxa"/>
          </w:tcPr>
          <w:p w:rsidR="00497715" w:rsidRPr="00D37859" w:rsidRDefault="00497715" w:rsidP="0062129A">
            <w:r w:rsidRPr="00D37859">
              <w:lastRenderedPageBreak/>
              <w:t>Чувство любви к своей стране, выражающееся в интересе к еȅ природе.</w:t>
            </w:r>
          </w:p>
          <w:p w:rsidR="00497715" w:rsidRPr="00D37859" w:rsidRDefault="00497715" w:rsidP="0062129A">
            <w:r w:rsidRPr="00D37859">
              <w:t>Навыки сотрудничества  в разных ситуациях, умение не создавать конфликтов и находить выход из спорных ситуаций.</w:t>
            </w:r>
          </w:p>
        </w:tc>
        <w:tc>
          <w:tcPr>
            <w:tcW w:w="3544" w:type="dxa"/>
            <w:tcBorders>
              <w:right w:val="single" w:sz="2" w:space="0" w:color="auto"/>
            </w:tcBorders>
          </w:tcPr>
          <w:p w:rsidR="00497715" w:rsidRPr="00D37859" w:rsidRDefault="00497715" w:rsidP="0062129A">
            <w:r w:rsidRPr="00D37859">
              <w:t>П. – ставить и формулировать проблемы, осуществлять анализ объектов с выделением существенных и несущественных признаков.</w:t>
            </w:r>
          </w:p>
          <w:p w:rsidR="00497715" w:rsidRPr="00D37859" w:rsidRDefault="00497715" w:rsidP="0062129A">
            <w:r w:rsidRPr="00D37859">
              <w:t>Р. – учитывать выделенные учителем ориентиры действия в новом учебном материале в сотрудничестве с учителем.  Учиться высказывать своȅ предположение.</w:t>
            </w:r>
          </w:p>
          <w:p w:rsidR="00497715" w:rsidRPr="00D37859" w:rsidRDefault="00497715" w:rsidP="0062129A">
            <w:r w:rsidRPr="00D37859">
              <w:t xml:space="preserve"> К. – формулировать своȅ мнение и позицию, задавать вопросы, слушать собеседника</w:t>
            </w:r>
            <w:r w:rsidRPr="00D37859">
              <w:rPr>
                <w:i/>
              </w:rPr>
              <w:t>.</w:t>
            </w:r>
          </w:p>
        </w:tc>
      </w:tr>
      <w:tr w:rsidR="00497715" w:rsidRPr="00D37859" w:rsidTr="005D62AF">
        <w:tc>
          <w:tcPr>
            <w:tcW w:w="567" w:type="dxa"/>
          </w:tcPr>
          <w:p w:rsidR="00497715" w:rsidRPr="00D37859" w:rsidRDefault="00497715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497715" w:rsidRPr="00D37859" w:rsidRDefault="00497715" w:rsidP="00923439"/>
        </w:tc>
        <w:tc>
          <w:tcPr>
            <w:tcW w:w="1417" w:type="dxa"/>
          </w:tcPr>
          <w:p w:rsidR="00497715" w:rsidRPr="00D37859" w:rsidRDefault="00497715" w:rsidP="00923439">
            <w:pPr>
              <w:spacing w:line="288" w:lineRule="auto"/>
            </w:pPr>
            <w:r w:rsidRPr="00D37859">
              <w:t>Искусственные сообще</w:t>
            </w:r>
            <w:r w:rsidR="008E4BCA" w:rsidRPr="00D37859">
              <w:t>ства</w:t>
            </w:r>
            <w:r w:rsidRPr="00D37859">
              <w:t xml:space="preserve"> Поле</w:t>
            </w:r>
            <w:r w:rsidR="00D37859" w:rsidRPr="00D37859">
              <w:t>. Сад.</w:t>
            </w:r>
          </w:p>
          <w:p w:rsidR="00497715" w:rsidRPr="00D37859" w:rsidRDefault="00497715" w:rsidP="00923439">
            <w:pPr>
              <w:spacing w:line="288" w:lineRule="auto"/>
            </w:pPr>
          </w:p>
        </w:tc>
        <w:tc>
          <w:tcPr>
            <w:tcW w:w="1276" w:type="dxa"/>
          </w:tcPr>
          <w:p w:rsidR="00497715" w:rsidRPr="00D37859" w:rsidRDefault="00497715" w:rsidP="00923439">
            <w:r w:rsidRPr="00D37859">
              <w:t>Урок изучения нового материала, гербарий зерновых культур, экскурсия</w:t>
            </w: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:rsidR="00497715" w:rsidRPr="00D37859" w:rsidRDefault="00497715" w:rsidP="005D62AF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Растения поля</w:t>
            </w:r>
            <w:r w:rsidR="00D37859" w:rsidRPr="00D37859">
              <w:rPr>
                <w:rFonts w:ascii="Times New Roman" w:hAnsi="Times New Roman"/>
              </w:rPr>
              <w:t xml:space="preserve"> и сада</w:t>
            </w:r>
            <w:r w:rsidRPr="00D37859">
              <w:rPr>
                <w:rFonts w:ascii="Times New Roman" w:hAnsi="Times New Roman"/>
              </w:rPr>
              <w:t>: разнообразие, части растения, условия, необходимые для жизни. Деревья, кустарники, травы (наблюдения в ближайшем окружении, сравнение).Дикорастущие и  культурные растения родного края (различение)</w:t>
            </w:r>
            <w:r w:rsidR="005D62AF" w:rsidRPr="00D37859">
              <w:rPr>
                <w:rFonts w:ascii="Times New Roman" w:hAnsi="Times New Roman"/>
              </w:rPr>
              <w:t xml:space="preserve">. Животные  поля: разнообразие </w:t>
            </w:r>
            <w:r w:rsidRPr="00D37859">
              <w:rPr>
                <w:rFonts w:ascii="Times New Roman" w:hAnsi="Times New Roman"/>
              </w:rPr>
              <w:t>особенности их внешнего вида, питания, размножения</w:t>
            </w:r>
          </w:p>
        </w:tc>
        <w:tc>
          <w:tcPr>
            <w:tcW w:w="3119" w:type="dxa"/>
            <w:gridSpan w:val="2"/>
          </w:tcPr>
          <w:p w:rsidR="00497715" w:rsidRPr="00D37859" w:rsidRDefault="00497715" w:rsidP="00D37859">
            <w:pPr>
              <w:rPr>
                <w:lang w:eastAsia="ru-RU"/>
              </w:rPr>
            </w:pPr>
            <w:r w:rsidRPr="00D37859">
              <w:t xml:space="preserve">Знать, какие растения называются культурными; </w:t>
            </w:r>
            <w:r w:rsidR="00D37859" w:rsidRPr="00D37859">
              <w:t>Знать признаки сада. Уметь приводить примеры плодовых и ягодных культур сада;</w:t>
            </w:r>
            <w:r w:rsidRPr="00D37859">
              <w:t xml:space="preserve">что такое растениеводство. Уметь называть отрасли растениеводства; приводить примеры овощных культур, зерновых культур, технических культур; рассказывать, какой вред культурным растениям наносят сорняки; составлять цепи питания, характерные для картофельного и капустного поля из 3—4 звеньев; рассказывать о том, как животные поля связаны с растениями </w:t>
            </w:r>
          </w:p>
        </w:tc>
        <w:tc>
          <w:tcPr>
            <w:tcW w:w="2268" w:type="dxa"/>
          </w:tcPr>
          <w:p w:rsidR="00497715" w:rsidRPr="00D37859" w:rsidRDefault="00497715" w:rsidP="0062129A">
            <w:r w:rsidRPr="00D37859">
              <w:t>Чувство любви к своей стране, выражающееся в интересе к еȅ природе.</w:t>
            </w:r>
          </w:p>
          <w:p w:rsidR="00497715" w:rsidRPr="00D37859" w:rsidRDefault="00497715" w:rsidP="0062129A">
            <w:r w:rsidRPr="00D37859">
              <w:t>Навыки сотрудничества  в разных ситуациях, умение не создавать конфликтов и находить выход из спорных ситуаций.</w:t>
            </w:r>
          </w:p>
        </w:tc>
        <w:tc>
          <w:tcPr>
            <w:tcW w:w="3544" w:type="dxa"/>
            <w:tcBorders>
              <w:right w:val="single" w:sz="2" w:space="0" w:color="auto"/>
            </w:tcBorders>
          </w:tcPr>
          <w:p w:rsidR="00497715" w:rsidRPr="00D37859" w:rsidRDefault="00497715" w:rsidP="0062129A">
            <w:r w:rsidRPr="00D37859">
              <w:t>П. – строить сообщения в устной форме, осуществлять анализ объектов с выделением существенных и несущественных признаков, устанавливать причинно – следственные связи.</w:t>
            </w:r>
          </w:p>
          <w:p w:rsidR="00497715" w:rsidRPr="00D37859" w:rsidRDefault="00497715" w:rsidP="0062129A">
            <w:r w:rsidRPr="00D37859">
              <w:t>Р. – планировать свои действия в соответствии с поставленной задачей.</w:t>
            </w:r>
          </w:p>
          <w:p w:rsidR="00497715" w:rsidRPr="00D37859" w:rsidRDefault="00497715" w:rsidP="0062129A">
            <w:r w:rsidRPr="00D37859">
              <w:t xml:space="preserve"> К. – формулировать своȅ мнение и позицию, задавать вопросы, слушать собеседника</w:t>
            </w:r>
            <w:r w:rsidRPr="00D37859">
              <w:rPr>
                <w:i/>
              </w:rPr>
              <w:t>.</w:t>
            </w:r>
          </w:p>
        </w:tc>
      </w:tr>
      <w:tr w:rsidR="005D62AF" w:rsidRPr="00D37859" w:rsidTr="005D62AF">
        <w:tc>
          <w:tcPr>
            <w:tcW w:w="15735" w:type="dxa"/>
            <w:gridSpan w:val="9"/>
            <w:tcBorders>
              <w:right w:val="single" w:sz="2" w:space="0" w:color="auto"/>
            </w:tcBorders>
          </w:tcPr>
          <w:p w:rsidR="005D62AF" w:rsidRPr="00D37859" w:rsidRDefault="005D62AF" w:rsidP="005D62AF">
            <w:pPr>
              <w:jc w:val="center"/>
              <w:rPr>
                <w:b/>
              </w:rPr>
            </w:pPr>
            <w:r w:rsidRPr="00D37859">
              <w:rPr>
                <w:b/>
              </w:rPr>
              <w:t>Наша Родина на планете Земля</w:t>
            </w:r>
            <w:r w:rsidR="0020649E">
              <w:rPr>
                <w:b/>
              </w:rPr>
              <w:t xml:space="preserve"> (7</w:t>
            </w:r>
            <w:r w:rsidRPr="00D37859">
              <w:rPr>
                <w:b/>
              </w:rPr>
              <w:t>час)</w:t>
            </w:r>
          </w:p>
        </w:tc>
      </w:tr>
      <w:tr w:rsidR="009E25E7" w:rsidRPr="00D37859" w:rsidTr="00D760A5">
        <w:trPr>
          <w:trHeight w:val="6994"/>
        </w:trPr>
        <w:tc>
          <w:tcPr>
            <w:tcW w:w="567" w:type="dxa"/>
          </w:tcPr>
          <w:p w:rsidR="009E25E7" w:rsidRPr="00D37859" w:rsidRDefault="009E25E7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9E25E7" w:rsidRPr="00D37859" w:rsidRDefault="009E25E7" w:rsidP="00923439"/>
        </w:tc>
        <w:tc>
          <w:tcPr>
            <w:tcW w:w="1417" w:type="dxa"/>
          </w:tcPr>
          <w:p w:rsidR="009E25E7" w:rsidRPr="00D37859" w:rsidRDefault="009E25E7" w:rsidP="00923439">
            <w:pPr>
              <w:spacing w:line="288" w:lineRule="auto"/>
            </w:pPr>
            <w:r w:rsidRPr="00D37859">
              <w:t>Какую форму</w:t>
            </w:r>
          </w:p>
          <w:p w:rsidR="009E25E7" w:rsidRPr="00D37859" w:rsidRDefault="009E25E7" w:rsidP="00923439">
            <w:pPr>
              <w:spacing w:line="288" w:lineRule="auto"/>
            </w:pPr>
            <w:r w:rsidRPr="00D37859">
              <w:t>имеет Земля. Карта полушарий</w:t>
            </w:r>
          </w:p>
          <w:p w:rsidR="009E25E7" w:rsidRPr="00D37859" w:rsidRDefault="009E25E7" w:rsidP="00BC343E">
            <w:pPr>
              <w:spacing w:line="288" w:lineRule="auto"/>
            </w:pPr>
            <w:r w:rsidRPr="00D37859">
              <w:t>Движение Земли</w:t>
            </w:r>
          </w:p>
          <w:p w:rsidR="009E25E7" w:rsidRPr="00D37859" w:rsidRDefault="009E25E7" w:rsidP="00BC343E">
            <w:pPr>
              <w:spacing w:line="288" w:lineRule="auto"/>
            </w:pPr>
          </w:p>
        </w:tc>
        <w:tc>
          <w:tcPr>
            <w:tcW w:w="1276" w:type="dxa"/>
          </w:tcPr>
          <w:p w:rsidR="009E25E7" w:rsidRPr="00D37859" w:rsidRDefault="009E25E7" w:rsidP="00923439">
            <w:r w:rsidRPr="00D37859">
              <w:t>Комбинированный Глобус, интер. карта</w:t>
            </w:r>
          </w:p>
          <w:p w:rsidR="009E25E7" w:rsidRPr="00D37859" w:rsidRDefault="009E25E7" w:rsidP="00BC343E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10" w:hanging="19"/>
            </w:pPr>
          </w:p>
        </w:tc>
        <w:tc>
          <w:tcPr>
            <w:tcW w:w="2693" w:type="dxa"/>
          </w:tcPr>
          <w:p w:rsidR="009E25E7" w:rsidRPr="00D37859" w:rsidRDefault="009E25E7" w:rsidP="00923439">
            <w:r w:rsidRPr="00D37859">
              <w:t>Как человек познает природу. Работа с готовыми моделями (глобус, карта и др.); создание несложных моделей. Элементарные приемы чтения плана, карты (без масштаба)</w:t>
            </w:r>
          </w:p>
          <w:p w:rsidR="009E25E7" w:rsidRPr="00D37859" w:rsidRDefault="009E25E7" w:rsidP="00BC343E">
            <w:pPr>
              <w:shd w:val="clear" w:color="auto" w:fill="FFFFFF"/>
              <w:rPr>
                <w:color w:val="000000" w:themeColor="text1"/>
              </w:rPr>
            </w:pPr>
            <w:r w:rsidRPr="00D37859">
              <w:rPr>
                <w:color w:val="000000" w:themeColor="text1"/>
                <w:spacing w:val="-3"/>
              </w:rPr>
              <w:t>Работа с готовыми моделями</w:t>
            </w:r>
          </w:p>
          <w:p w:rsidR="009E25E7" w:rsidRPr="00D37859" w:rsidRDefault="009E25E7" w:rsidP="00BC343E">
            <w:pPr>
              <w:shd w:val="clear" w:color="auto" w:fill="FFFFFF"/>
              <w:rPr>
                <w:color w:val="000000" w:themeColor="text1"/>
              </w:rPr>
            </w:pPr>
            <w:r w:rsidRPr="00D37859">
              <w:rPr>
                <w:color w:val="000000" w:themeColor="text1"/>
                <w:spacing w:val="-1"/>
              </w:rPr>
              <w:t>(глобус, карта и др.); создание</w:t>
            </w:r>
          </w:p>
          <w:p w:rsidR="009E25E7" w:rsidRPr="00D37859" w:rsidRDefault="009E25E7" w:rsidP="00BC343E">
            <w:pPr>
              <w:shd w:val="clear" w:color="auto" w:fill="FFFFFF"/>
            </w:pPr>
            <w:r w:rsidRPr="00D37859">
              <w:rPr>
                <w:color w:val="000000" w:themeColor="text1"/>
                <w:spacing w:val="-2"/>
              </w:rPr>
              <w:t xml:space="preserve">несложных моделей. Элементарные приемы чтения плана, карты </w:t>
            </w:r>
            <w:r w:rsidRPr="00D37859">
              <w:rPr>
                <w:color w:val="000000" w:themeColor="text1"/>
                <w:spacing w:val="-1"/>
              </w:rPr>
              <w:t>(без масштаба)</w:t>
            </w:r>
            <w:r w:rsidRPr="00D37859">
              <w:t xml:space="preserve"> Условия жизни на Земле: свет, тепло, воздух, вода</w:t>
            </w:r>
          </w:p>
        </w:tc>
        <w:tc>
          <w:tcPr>
            <w:tcW w:w="3119" w:type="dxa"/>
            <w:gridSpan w:val="2"/>
          </w:tcPr>
          <w:p w:rsidR="009E25E7" w:rsidRPr="00D37859" w:rsidRDefault="009E25E7" w:rsidP="00923439">
            <w:r w:rsidRPr="00D37859">
              <w:t xml:space="preserve">Знать, что Земля имеет шарообразную форму. Уметь доказывать что Земля имеет шарообразную форму; рассказывать, как древние народы в разных странах представляли себе форму Земли; объяснять, почему нужно беречь нашу планету </w:t>
            </w:r>
          </w:p>
          <w:p w:rsidR="009E25E7" w:rsidRPr="00D37859" w:rsidRDefault="009E25E7" w:rsidP="00923439">
            <w:r w:rsidRPr="00D37859">
              <w:t xml:space="preserve">Знать, что такое глобус; как обозначают на глобусе сушу и воду; как называют большие участки суши, окруженные со всех сторон водой. </w:t>
            </w:r>
            <w:r w:rsidRPr="00D37859">
              <w:br/>
              <w:t>Уметь называть и показывать на карте полушарий материки; находить на карте столицу нашей Родины; находить и показывать на карте океаны; работать с контурной картой</w:t>
            </w:r>
          </w:p>
          <w:p w:rsidR="009E25E7" w:rsidRPr="00D37859" w:rsidRDefault="009E25E7" w:rsidP="009E25E7">
            <w:r w:rsidRPr="00D37859">
              <w:t xml:space="preserve">Знать, чем звезда отличается от планеты; какая звезда расположена ближе всего к. нам. Уметь объяснять, почему происходит смена дня и ночи; рассказывать, в результате чего происходит смена времен года; </w:t>
            </w:r>
          </w:p>
        </w:tc>
        <w:tc>
          <w:tcPr>
            <w:tcW w:w="2268" w:type="dxa"/>
          </w:tcPr>
          <w:p w:rsidR="009E25E7" w:rsidRPr="00D37859" w:rsidRDefault="009E25E7" w:rsidP="0062129A">
            <w:r w:rsidRPr="00D37859">
              <w:t>Чувство любви к своей стране, выражающееся в интересе к еȅ природе.</w:t>
            </w:r>
          </w:p>
          <w:p w:rsidR="009E25E7" w:rsidRPr="00D37859" w:rsidRDefault="009E25E7" w:rsidP="0062129A">
            <w:r w:rsidRPr="00D37859">
              <w:t>Самооценка на основе критериев успешности учебной деятельности.</w:t>
            </w:r>
          </w:p>
          <w:p w:rsidR="009E25E7" w:rsidRPr="00D37859" w:rsidRDefault="009E25E7" w:rsidP="0062129A">
            <w:r w:rsidRPr="00D37859">
              <w:t>Учебно – познавательный интерес к новому материалу и способам решения новой задачи. Чувство любви к своей стране, выражающееся в интересе к еȅ природе.</w:t>
            </w:r>
          </w:p>
          <w:p w:rsidR="009E25E7" w:rsidRPr="00D37859" w:rsidRDefault="009E25E7" w:rsidP="0062129A">
            <w:r w:rsidRPr="00D37859">
              <w:t>Навыки сотрудничества  в разных ситуациях, умение не создавать конфликтов и находить выход из спорных ситуаций.</w:t>
            </w:r>
          </w:p>
          <w:p w:rsidR="009E25E7" w:rsidRPr="00D37859" w:rsidRDefault="009E25E7" w:rsidP="0062129A"/>
        </w:tc>
        <w:tc>
          <w:tcPr>
            <w:tcW w:w="3544" w:type="dxa"/>
          </w:tcPr>
          <w:p w:rsidR="009E25E7" w:rsidRPr="00D37859" w:rsidRDefault="009E25E7" w:rsidP="0062129A">
            <w:r w:rsidRPr="00D37859">
              <w:t>П. –  осуществлять поиск необходимой информации, строить сообщения в устной форме, осуществлять анализ объектов с выделением существенных и несущественных признаков. Устанавливать причинно – следственные связи. Использовать общие приемы решения задач.</w:t>
            </w:r>
          </w:p>
          <w:p w:rsidR="009E25E7" w:rsidRPr="00D37859" w:rsidRDefault="009E25E7" w:rsidP="0062129A">
            <w:r w:rsidRPr="00D37859">
              <w:t>Р. – вносить необходимые коррективы в действие после его завершения на основе его оценки и учȅта характера ошибок, использовать предложения и оценки для создания нового, совершенного результата.</w:t>
            </w:r>
          </w:p>
          <w:p w:rsidR="009E25E7" w:rsidRPr="00D37859" w:rsidRDefault="009E25E7" w:rsidP="0062129A">
            <w:r w:rsidRPr="00D37859">
              <w:t xml:space="preserve"> К. – формулировать собственное мнение и позицию.</w:t>
            </w:r>
          </w:p>
        </w:tc>
      </w:tr>
      <w:tr w:rsidR="00865455" w:rsidRPr="00D37859" w:rsidTr="00D760A5">
        <w:trPr>
          <w:trHeight w:val="5293"/>
        </w:trPr>
        <w:tc>
          <w:tcPr>
            <w:tcW w:w="567" w:type="dxa"/>
          </w:tcPr>
          <w:p w:rsidR="00865455" w:rsidRPr="00D37859" w:rsidRDefault="00865455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865455" w:rsidRPr="00D37859" w:rsidRDefault="00865455" w:rsidP="00BC343E"/>
        </w:tc>
        <w:tc>
          <w:tcPr>
            <w:tcW w:w="1417" w:type="dxa"/>
          </w:tcPr>
          <w:p w:rsidR="00865455" w:rsidRPr="00D37859" w:rsidRDefault="00865455" w:rsidP="00BC343E">
            <w:pPr>
              <w:spacing w:line="288" w:lineRule="auto"/>
            </w:pPr>
            <w:r w:rsidRPr="00D37859">
              <w:t>В пустынях</w:t>
            </w:r>
          </w:p>
          <w:p w:rsidR="00865455" w:rsidRPr="00D37859" w:rsidRDefault="00865455" w:rsidP="00BC343E">
            <w:pPr>
              <w:spacing w:line="288" w:lineRule="auto"/>
            </w:pPr>
            <w:r w:rsidRPr="00D37859">
              <w:t>Африки</w:t>
            </w:r>
          </w:p>
          <w:p w:rsidR="00865455" w:rsidRPr="00D37859" w:rsidRDefault="00865455" w:rsidP="00BC343E">
            <w:pPr>
              <w:spacing w:line="288" w:lineRule="auto"/>
            </w:pPr>
            <w:r w:rsidRPr="00D37859">
              <w:t>Экваториальные леса Южной</w:t>
            </w:r>
          </w:p>
          <w:p w:rsidR="00865455" w:rsidRPr="00D37859" w:rsidRDefault="00865455" w:rsidP="00BC343E">
            <w:pPr>
              <w:spacing w:line="288" w:lineRule="auto"/>
            </w:pPr>
            <w:r w:rsidRPr="00D37859">
              <w:t>Америки</w:t>
            </w:r>
          </w:p>
          <w:p w:rsidR="00865455" w:rsidRPr="00D37859" w:rsidRDefault="00865455" w:rsidP="00BC343E">
            <w:pPr>
              <w:spacing w:line="288" w:lineRule="auto"/>
            </w:pPr>
          </w:p>
        </w:tc>
        <w:tc>
          <w:tcPr>
            <w:tcW w:w="1276" w:type="dxa"/>
          </w:tcPr>
          <w:p w:rsidR="00865455" w:rsidRPr="00D37859" w:rsidRDefault="00865455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Комбинирован</w:t>
            </w:r>
          </w:p>
        </w:tc>
        <w:tc>
          <w:tcPr>
            <w:tcW w:w="2693" w:type="dxa"/>
          </w:tcPr>
          <w:p w:rsidR="00865455" w:rsidRPr="00D37859" w:rsidRDefault="00865455" w:rsidP="00BC343E">
            <w:r w:rsidRPr="00D37859">
              <w:rPr>
                <w:rFonts w:eastAsia="Times New Roman"/>
                <w:color w:val="000000"/>
                <w:spacing w:val="-1"/>
                <w:lang w:eastAsia="ru-RU"/>
              </w:rPr>
              <w:t>Работа с учебником.</w:t>
            </w:r>
            <w:r w:rsidRPr="00D37859">
              <w:t xml:space="preserve"> Растительный и животный мир пустыни ль</w:t>
            </w:r>
          </w:p>
          <w:p w:rsidR="00865455" w:rsidRPr="00D37859" w:rsidRDefault="00865455" w:rsidP="00BC343E">
            <w:pPr>
              <w:shd w:val="clear" w:color="auto" w:fill="FFFFFF"/>
              <w:ind w:left="19"/>
              <w:rPr>
                <w:color w:val="000000" w:themeColor="text1"/>
              </w:rPr>
            </w:pPr>
            <w:r w:rsidRPr="00D37859">
              <w:rPr>
                <w:color w:val="000000" w:themeColor="text1"/>
                <w:spacing w:val="-3"/>
              </w:rPr>
              <w:t>Элементарные</w:t>
            </w:r>
          </w:p>
          <w:p w:rsidR="00865455" w:rsidRPr="00D37859" w:rsidRDefault="00865455" w:rsidP="00BC343E">
            <w:pPr>
              <w:shd w:val="clear" w:color="auto" w:fill="FFFFFF"/>
              <w:ind w:left="24"/>
              <w:rPr>
                <w:color w:val="000000" w:themeColor="text1"/>
              </w:rPr>
            </w:pPr>
            <w:r w:rsidRPr="00D37859">
              <w:rPr>
                <w:color w:val="000000" w:themeColor="text1"/>
                <w:spacing w:val="-3"/>
              </w:rPr>
              <w:t>приемы чтения</w:t>
            </w:r>
          </w:p>
          <w:p w:rsidR="00865455" w:rsidRPr="00D37859" w:rsidRDefault="00865455" w:rsidP="00865455">
            <w:pPr>
              <w:shd w:val="clear" w:color="auto" w:fill="FFFFFF"/>
              <w:ind w:left="19"/>
              <w:rPr>
                <w:color w:val="000000" w:themeColor="text1"/>
              </w:rPr>
            </w:pPr>
            <w:r>
              <w:rPr>
                <w:color w:val="000000" w:themeColor="text1"/>
                <w:spacing w:val="-2"/>
              </w:rPr>
              <w:t>карты (без мас</w:t>
            </w:r>
            <w:r w:rsidRPr="00D37859">
              <w:rPr>
                <w:color w:val="000000" w:themeColor="text1"/>
                <w:spacing w:val="-2"/>
              </w:rPr>
              <w:t>штаба). Знакомство с расти-</w:t>
            </w:r>
          </w:p>
          <w:p w:rsidR="00865455" w:rsidRPr="00D37859" w:rsidRDefault="00865455" w:rsidP="00BC343E">
            <w:pPr>
              <w:shd w:val="clear" w:color="auto" w:fill="FFFFFF"/>
              <w:ind w:left="14"/>
              <w:rPr>
                <w:color w:val="000000" w:themeColor="text1"/>
              </w:rPr>
            </w:pPr>
            <w:r w:rsidRPr="00D37859">
              <w:rPr>
                <w:color w:val="000000" w:themeColor="text1"/>
                <w:spacing w:val="-3"/>
              </w:rPr>
              <w:t>тельным и животным миром</w:t>
            </w:r>
          </w:p>
          <w:p w:rsidR="00865455" w:rsidRPr="00D37859" w:rsidRDefault="00865455" w:rsidP="00BC343E">
            <w:pPr>
              <w:shd w:val="clear" w:color="auto" w:fill="FFFFFF"/>
              <w:ind w:left="14"/>
              <w:rPr>
                <w:color w:val="000000" w:themeColor="text1"/>
              </w:rPr>
            </w:pPr>
            <w:r w:rsidRPr="00D37859">
              <w:rPr>
                <w:color w:val="000000" w:themeColor="text1"/>
                <w:spacing w:val="-3"/>
              </w:rPr>
              <w:t>экваториальных</w:t>
            </w:r>
          </w:p>
          <w:p w:rsidR="00865455" w:rsidRPr="00D37859" w:rsidRDefault="00865455" w:rsidP="00BC343E">
            <w:pPr>
              <w:shd w:val="clear" w:color="auto" w:fill="FFFFFF"/>
              <w:ind w:left="10"/>
              <w:rPr>
                <w:color w:val="000000" w:themeColor="text1"/>
              </w:rPr>
            </w:pPr>
            <w:r w:rsidRPr="00D37859">
              <w:rPr>
                <w:color w:val="000000" w:themeColor="text1"/>
                <w:spacing w:val="-3"/>
              </w:rPr>
              <w:t>лесов Южной</w:t>
            </w:r>
          </w:p>
          <w:p w:rsidR="00865455" w:rsidRPr="00D37859" w:rsidRDefault="00865455" w:rsidP="00BC343E">
            <w:pPr>
              <w:shd w:val="clear" w:color="auto" w:fill="FFFFFF"/>
              <w:autoSpaceDE w:val="0"/>
              <w:autoSpaceDN w:val="0"/>
              <w:adjustRightInd w:val="0"/>
              <w:ind w:left="10"/>
            </w:pPr>
            <w:r w:rsidRPr="00D37859">
              <w:rPr>
                <w:color w:val="000000" w:themeColor="text1"/>
                <w:spacing w:val="-4"/>
              </w:rPr>
              <w:t>Америки.</w:t>
            </w:r>
          </w:p>
        </w:tc>
        <w:tc>
          <w:tcPr>
            <w:tcW w:w="3119" w:type="dxa"/>
            <w:gridSpan w:val="2"/>
          </w:tcPr>
          <w:p w:rsidR="00865455" w:rsidRPr="00D37859" w:rsidRDefault="00865455" w:rsidP="00865455">
            <w:r w:rsidRPr="00D37859">
              <w:t xml:space="preserve">Уметь рассказывать о природных условиях </w:t>
            </w:r>
            <w:r>
              <w:t xml:space="preserve">пустыни Сахары, </w:t>
            </w:r>
            <w:r w:rsidRPr="00D37859">
              <w:t>экваториальных лесов Южной Америки; приводить примеры растений и животных</w:t>
            </w:r>
            <w:r>
              <w:t xml:space="preserve"> пустыни Сахары, </w:t>
            </w:r>
            <w:r w:rsidRPr="00D37859">
              <w:t xml:space="preserve"> экваториальных лесов Южной Америки; определять, как растения.и животные приспособились к условиям жизни; приводить примеры взаимосвязей между обитателями </w:t>
            </w:r>
            <w:r>
              <w:t>пустыни Сахары, э</w:t>
            </w:r>
            <w:r w:rsidRPr="00D37859">
              <w:t xml:space="preserve">кваториальных лесов Южной Америки; рассказы о занятиях населения </w:t>
            </w:r>
            <w:r>
              <w:t xml:space="preserve">пустыни Сахары, </w:t>
            </w:r>
            <w:r w:rsidRPr="00D37859">
              <w:t xml:space="preserve">экваториальных лесов Южной Америки; показывать на карте </w:t>
            </w:r>
            <w:r>
              <w:t xml:space="preserve">пустыни Африки и </w:t>
            </w:r>
            <w:r w:rsidRPr="00D37859">
              <w:t xml:space="preserve">экваториальные леса Южной Америки </w:t>
            </w:r>
          </w:p>
        </w:tc>
        <w:tc>
          <w:tcPr>
            <w:tcW w:w="2268" w:type="dxa"/>
          </w:tcPr>
          <w:p w:rsidR="00865455" w:rsidRPr="00D37859" w:rsidRDefault="00865455" w:rsidP="0062129A">
            <w:r w:rsidRPr="00D37859">
              <w:t>Чувство любви к своей стране, выражающееся в интересе к еȅ природе.</w:t>
            </w:r>
          </w:p>
          <w:p w:rsidR="00865455" w:rsidRPr="00D37859" w:rsidRDefault="00865455" w:rsidP="0062129A">
            <w:r w:rsidRPr="00D37859">
              <w:t>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3544" w:type="dxa"/>
          </w:tcPr>
          <w:p w:rsidR="00865455" w:rsidRPr="00D37859" w:rsidRDefault="00865455" w:rsidP="0062129A">
            <w:r w:rsidRPr="00D37859">
              <w:t>П. –  осуществлять поиск необходимой информации, строить сообщения в устной форме, осуществлять анализ объектов с выделением существенных и несущественных признаков. Устанавливать причинно – следственные связи.</w:t>
            </w:r>
          </w:p>
          <w:p w:rsidR="00865455" w:rsidRPr="00D37859" w:rsidRDefault="00865455" w:rsidP="0062129A">
            <w:r w:rsidRPr="00D37859">
              <w:t xml:space="preserve">Р. – различать способ и результат действия, учиться высказывать своȅ предположение. </w:t>
            </w:r>
          </w:p>
          <w:p w:rsidR="00865455" w:rsidRPr="00D37859" w:rsidRDefault="00865455" w:rsidP="0062129A">
            <w:r w:rsidRPr="00D37859">
              <w:t>К. - проявлять активность во взаимодействии для решения коммуникативно – познавательных задач</w:t>
            </w:r>
            <w:r w:rsidRPr="00D37859">
              <w:rPr>
                <w:i/>
              </w:rPr>
              <w:t>.</w:t>
            </w:r>
          </w:p>
        </w:tc>
      </w:tr>
      <w:tr w:rsidR="00497715" w:rsidRPr="00D37859" w:rsidTr="005D62AF">
        <w:tc>
          <w:tcPr>
            <w:tcW w:w="567" w:type="dxa"/>
          </w:tcPr>
          <w:p w:rsidR="00497715" w:rsidRPr="00D37859" w:rsidRDefault="00497715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497715" w:rsidRPr="00D37859" w:rsidRDefault="00497715" w:rsidP="00BC343E"/>
        </w:tc>
        <w:tc>
          <w:tcPr>
            <w:tcW w:w="1417" w:type="dxa"/>
          </w:tcPr>
          <w:p w:rsidR="00497715" w:rsidRPr="00D37859" w:rsidRDefault="00497715" w:rsidP="00BC343E">
            <w:pPr>
              <w:spacing w:line="288" w:lineRule="auto"/>
            </w:pPr>
            <w:r w:rsidRPr="00D37859">
              <w:t>Антарктида. Австралия. Евразия</w:t>
            </w:r>
          </w:p>
          <w:p w:rsidR="00497715" w:rsidRPr="00D37859" w:rsidRDefault="00497715" w:rsidP="00BC343E">
            <w:pPr>
              <w:spacing w:line="288" w:lineRule="auto"/>
            </w:pPr>
          </w:p>
        </w:tc>
        <w:tc>
          <w:tcPr>
            <w:tcW w:w="1276" w:type="dxa"/>
          </w:tcPr>
          <w:p w:rsidR="00497715" w:rsidRPr="00D37859" w:rsidRDefault="00497715" w:rsidP="00BC343E">
            <w:r w:rsidRPr="00D37859">
              <w:rPr>
                <w:caps/>
              </w:rPr>
              <w:t>к</w:t>
            </w:r>
            <w:r w:rsidRPr="00D37859">
              <w:t>омбинированный</w:t>
            </w:r>
          </w:p>
        </w:tc>
        <w:tc>
          <w:tcPr>
            <w:tcW w:w="2693" w:type="dxa"/>
          </w:tcPr>
          <w:p w:rsidR="00497715" w:rsidRPr="00D37859" w:rsidRDefault="00497715" w:rsidP="00BC34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D37859">
              <w:rPr>
                <w:rFonts w:eastAsia="Times New Roman"/>
                <w:color w:val="000000"/>
                <w:spacing w:val="-3"/>
                <w:lang w:eastAsia="ru-RU"/>
              </w:rPr>
              <w:t>Элементарные приемы чтения карты</w:t>
            </w:r>
          </w:p>
          <w:p w:rsidR="00497715" w:rsidRPr="00D37859" w:rsidRDefault="00497715" w:rsidP="00BC343E">
            <w:pPr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D37859">
              <w:rPr>
                <w:rFonts w:eastAsia="Times New Roman"/>
                <w:color w:val="000000"/>
                <w:spacing w:val="-1"/>
                <w:lang w:eastAsia="ru-RU"/>
              </w:rPr>
              <w:t>(без масштаба).</w:t>
            </w:r>
          </w:p>
          <w:p w:rsidR="00497715" w:rsidRPr="00D37859" w:rsidRDefault="00497715" w:rsidP="00BC343E">
            <w:r w:rsidRPr="00D37859">
              <w:rPr>
                <w:rFonts w:eastAsia="Times New Roman"/>
                <w:color w:val="000000"/>
                <w:spacing w:val="-1"/>
                <w:lang w:eastAsia="ru-RU"/>
              </w:rPr>
              <w:t>Работа с учебником.</w:t>
            </w:r>
            <w:r w:rsidRPr="00D37859">
              <w:t xml:space="preserve"> Растительный и животный мир Антарктиды, Австралии, Евразии</w:t>
            </w:r>
          </w:p>
        </w:tc>
        <w:tc>
          <w:tcPr>
            <w:tcW w:w="3119" w:type="dxa"/>
            <w:gridSpan w:val="2"/>
          </w:tcPr>
          <w:p w:rsidR="00497715" w:rsidRPr="00D37859" w:rsidRDefault="00497715" w:rsidP="005D62AF">
            <w:r w:rsidRPr="00D37859">
              <w:t xml:space="preserve">Уметь рассказывать о природных условиях Антарктиды, Австралии, Евразии; приводить примеры растений и животных Антарктиды, Австралии, Евразии; определять, как растения и животные приспособились к условиям жизни; приводить примеры взаимосвязей между обитателями; рассказывать о занятиях населения; показывать на карте растительный и животный </w:t>
            </w:r>
            <w:r w:rsidRPr="00D37859">
              <w:lastRenderedPageBreak/>
              <w:t xml:space="preserve">мир Антарктиды, Австралии, Евразии </w:t>
            </w:r>
          </w:p>
        </w:tc>
        <w:tc>
          <w:tcPr>
            <w:tcW w:w="2268" w:type="dxa"/>
          </w:tcPr>
          <w:p w:rsidR="00497715" w:rsidRPr="00D37859" w:rsidRDefault="00497715" w:rsidP="0062129A">
            <w:r w:rsidRPr="00D37859">
              <w:lastRenderedPageBreak/>
              <w:t>Чувство любви к своей стране, выражающееся в интересе к еȅ природе.</w:t>
            </w:r>
          </w:p>
          <w:p w:rsidR="00497715" w:rsidRPr="00D37859" w:rsidRDefault="00497715" w:rsidP="0062129A">
            <w:r w:rsidRPr="00D37859">
              <w:t>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3544" w:type="dxa"/>
          </w:tcPr>
          <w:p w:rsidR="00497715" w:rsidRPr="00D37859" w:rsidRDefault="00497715" w:rsidP="0062129A">
            <w:r w:rsidRPr="00D37859">
              <w:t xml:space="preserve">П. – строить сообщения в устной форме, осуществлять анализ объектов с выделением существенных и несущественных признаков. </w:t>
            </w:r>
          </w:p>
          <w:p w:rsidR="00497715" w:rsidRPr="00D37859" w:rsidRDefault="00497715" w:rsidP="0062129A">
            <w:r w:rsidRPr="00D37859">
              <w:t>Р. – принимать и сохранять учебную задачу.</w:t>
            </w:r>
          </w:p>
          <w:p w:rsidR="00497715" w:rsidRPr="00D37859" w:rsidRDefault="00497715" w:rsidP="0062129A">
            <w:r w:rsidRPr="00D37859">
              <w:t>К.- задавать вопросы, адекватно использовать речевые средства для решения различных коммуникативных задач, владеть диалогической формой речи.</w:t>
            </w:r>
          </w:p>
          <w:p w:rsidR="00497715" w:rsidRPr="00D37859" w:rsidRDefault="00497715" w:rsidP="0062129A"/>
        </w:tc>
      </w:tr>
      <w:tr w:rsidR="00865455" w:rsidRPr="00D37859" w:rsidTr="00D760A5">
        <w:trPr>
          <w:trHeight w:val="2174"/>
        </w:trPr>
        <w:tc>
          <w:tcPr>
            <w:tcW w:w="567" w:type="dxa"/>
          </w:tcPr>
          <w:p w:rsidR="00865455" w:rsidRPr="00D37859" w:rsidRDefault="00865455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865455" w:rsidRPr="00D37859" w:rsidRDefault="00865455" w:rsidP="00923439"/>
        </w:tc>
        <w:tc>
          <w:tcPr>
            <w:tcW w:w="1417" w:type="dxa"/>
          </w:tcPr>
          <w:p w:rsidR="00865455" w:rsidRPr="00D37859" w:rsidRDefault="00865455" w:rsidP="00923439">
            <w:pPr>
              <w:spacing w:line="288" w:lineRule="auto"/>
            </w:pPr>
            <w:r w:rsidRPr="00D37859">
              <w:t xml:space="preserve">Карта России. </w:t>
            </w:r>
          </w:p>
          <w:p w:rsidR="00865455" w:rsidRPr="00D37859" w:rsidRDefault="00865455" w:rsidP="00923439">
            <w:pPr>
              <w:spacing w:line="288" w:lineRule="auto"/>
            </w:pPr>
            <w:r w:rsidRPr="00D37859">
              <w:t>Зона арктических пустынь</w:t>
            </w:r>
          </w:p>
          <w:p w:rsidR="00865455" w:rsidRPr="00D37859" w:rsidRDefault="00865455" w:rsidP="00BC343E">
            <w:pPr>
              <w:spacing w:line="288" w:lineRule="auto"/>
            </w:pPr>
            <w:r w:rsidRPr="00D37859">
              <w:t>Тундра</w:t>
            </w:r>
          </w:p>
          <w:p w:rsidR="00865455" w:rsidRPr="00D37859" w:rsidRDefault="00865455" w:rsidP="00BC343E">
            <w:pPr>
              <w:spacing w:line="288" w:lineRule="auto"/>
            </w:pPr>
          </w:p>
        </w:tc>
        <w:tc>
          <w:tcPr>
            <w:tcW w:w="1276" w:type="dxa"/>
          </w:tcPr>
          <w:p w:rsidR="00865455" w:rsidRPr="00D37859" w:rsidRDefault="00865455" w:rsidP="00BC343E">
            <w:r w:rsidRPr="00D37859">
              <w:t xml:space="preserve">Урок - путешествие </w:t>
            </w:r>
          </w:p>
        </w:tc>
        <w:tc>
          <w:tcPr>
            <w:tcW w:w="2693" w:type="dxa"/>
          </w:tcPr>
          <w:p w:rsidR="00865455" w:rsidRPr="00D37859" w:rsidRDefault="00865455" w:rsidP="00923439">
            <w:pPr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D37859">
              <w:rPr>
                <w:rFonts w:eastAsia="Times New Roman"/>
                <w:color w:val="000000"/>
                <w:spacing w:val="-1"/>
                <w:lang w:eastAsia="ru-RU"/>
              </w:rPr>
              <w:t>Работа с учебником.</w:t>
            </w:r>
          </w:p>
          <w:p w:rsidR="00865455" w:rsidRPr="00D37859" w:rsidRDefault="00865455" w:rsidP="00923439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D37859">
              <w:rPr>
                <w:rFonts w:eastAsia="Times New Roman"/>
                <w:color w:val="000000"/>
                <w:spacing w:val="-3"/>
                <w:lang w:eastAsia="ru-RU"/>
              </w:rPr>
              <w:t>Элементарные приемы чтения карты</w:t>
            </w:r>
          </w:p>
          <w:p w:rsidR="00865455" w:rsidRPr="00D37859" w:rsidRDefault="00865455" w:rsidP="00923439">
            <w:pPr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D37859">
              <w:rPr>
                <w:rFonts w:eastAsia="Times New Roman"/>
                <w:color w:val="000000"/>
                <w:spacing w:val="-1"/>
                <w:lang w:eastAsia="ru-RU"/>
              </w:rPr>
              <w:t>(без масштаба).</w:t>
            </w:r>
          </w:p>
          <w:p w:rsidR="00865455" w:rsidRPr="00D37859" w:rsidRDefault="00865455" w:rsidP="00923439">
            <w:pPr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D37859">
              <w:rPr>
                <w:rFonts w:eastAsia="Times New Roman"/>
                <w:color w:val="000000"/>
                <w:spacing w:val="-1"/>
                <w:lang w:eastAsia="ru-RU"/>
              </w:rPr>
              <w:t>Работа с учебником.</w:t>
            </w:r>
            <w:r w:rsidRPr="00D37859">
              <w:t xml:space="preserve"> Растительный и животный мир зоны арктических пустынь</w:t>
            </w:r>
          </w:p>
          <w:p w:rsidR="00865455" w:rsidRPr="00D37859" w:rsidRDefault="00865455" w:rsidP="00BC343E">
            <w:pPr>
              <w:pStyle w:val="ParagraphStyle"/>
              <w:spacing w:line="264" w:lineRule="auto"/>
            </w:pPr>
            <w:r w:rsidRPr="00D37859">
              <w:rPr>
                <w:rFonts w:ascii="Times New Roman" w:hAnsi="Times New Roman"/>
              </w:rPr>
              <w:t>Растительный и животный мир тундры</w:t>
            </w:r>
          </w:p>
        </w:tc>
        <w:tc>
          <w:tcPr>
            <w:tcW w:w="3119" w:type="dxa"/>
            <w:gridSpan w:val="2"/>
          </w:tcPr>
          <w:p w:rsidR="00865455" w:rsidRPr="00D37859" w:rsidRDefault="00865455" w:rsidP="00865455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  <w:spacing w:val="-3"/>
                <w:lang w:eastAsia="ru-RU"/>
              </w:rPr>
            </w:pPr>
            <w:r w:rsidRPr="00D37859">
              <w:t xml:space="preserve">Уметь выполнять практическую работу на карте России; находить и показывать на карте меридианы и параллели; показывать сухопутные границы России на западе и на юге; находить реки; подписывать названия рек на контурной карте; определять, в каком направлении течет Волга и куда она впадает; в каком направлении течет Обь и где она берет свое начало; обозначать на контурной карте горы, города; находить на карте озеро БайкалЗнать, что природные зоны — это территории со сходными условиями жизни, почвами, растительным и животным миром, сменяющие друг друга в направлении с севера на юг. </w:t>
            </w:r>
            <w:r w:rsidRPr="00D37859">
              <w:br/>
              <w:t>Уметь рассказывать об условиях жизни в зоне арктических пустынь</w:t>
            </w:r>
            <w:r>
              <w:t>, тундры</w:t>
            </w:r>
            <w:r w:rsidRPr="00D37859">
              <w:t>; называть растения и животных зоны арктических пустынь</w:t>
            </w:r>
            <w:r>
              <w:t>, тундры</w:t>
            </w:r>
            <w:r w:rsidRPr="00D37859">
              <w:t>; определять, как приспособились растения и животные к условиям жизни в арктической пустыне</w:t>
            </w:r>
            <w:r>
              <w:t>, тундры</w:t>
            </w:r>
            <w:r w:rsidRPr="00D37859">
              <w:t xml:space="preserve">; приводить примеры связей животных арктических </w:t>
            </w:r>
            <w:r w:rsidRPr="00D37859">
              <w:lastRenderedPageBreak/>
              <w:t xml:space="preserve">пустынь </w:t>
            </w:r>
            <w:r>
              <w:t xml:space="preserve">и тундры </w:t>
            </w:r>
            <w:r w:rsidRPr="00D37859">
              <w:t>с растениями и друг с другом; составлять цепи питания для</w:t>
            </w:r>
            <w:r>
              <w:t xml:space="preserve"> обитателей арктических пустынь, тундры </w:t>
            </w:r>
            <w:r w:rsidRPr="00D37859">
              <w:t>из З—4 звеньев; рассказывать о заповедниках зоны арктических пустынь</w:t>
            </w:r>
            <w:r>
              <w:t xml:space="preserve"> и тундры</w:t>
            </w:r>
            <w:r w:rsidRPr="00D37859">
              <w:t xml:space="preserve">. </w:t>
            </w:r>
          </w:p>
        </w:tc>
        <w:tc>
          <w:tcPr>
            <w:tcW w:w="2268" w:type="dxa"/>
          </w:tcPr>
          <w:p w:rsidR="00865455" w:rsidRPr="00D37859" w:rsidRDefault="00865455" w:rsidP="0062129A">
            <w:r w:rsidRPr="00D37859">
              <w:lastRenderedPageBreak/>
              <w:t>Чувство любви к своей стране, выражающееся в интересе к еȅ природе.</w:t>
            </w:r>
          </w:p>
          <w:p w:rsidR="00865455" w:rsidRPr="00D37859" w:rsidRDefault="00865455" w:rsidP="0062129A">
            <w:r w:rsidRPr="00D37859">
              <w:t>Навыки сотрудничества  в разных ситуациях, умение не создавать конфликтов и находить выход из спорных ситуаций.</w:t>
            </w:r>
          </w:p>
          <w:p w:rsidR="00865455" w:rsidRPr="00D37859" w:rsidRDefault="00865455" w:rsidP="0062129A"/>
        </w:tc>
        <w:tc>
          <w:tcPr>
            <w:tcW w:w="3544" w:type="dxa"/>
          </w:tcPr>
          <w:p w:rsidR="00865455" w:rsidRPr="00D37859" w:rsidRDefault="00865455" w:rsidP="0062129A">
            <w:r w:rsidRPr="00D37859">
              <w:t xml:space="preserve">П. – строить сообщения в устной форме, осуществлять анализ объектов с выделением существенных и несущественных признаков. </w:t>
            </w:r>
          </w:p>
          <w:p w:rsidR="00865455" w:rsidRPr="00D37859" w:rsidRDefault="00865455" w:rsidP="0062129A">
            <w:r w:rsidRPr="00D37859">
              <w:t>Р. – учитывать выделенные учителем ориентиры действия в новом учебном материале в сотрудничестве с учителем.  Учиться высказывать своȅ предположение.</w:t>
            </w:r>
          </w:p>
          <w:p w:rsidR="00865455" w:rsidRPr="00D37859" w:rsidRDefault="00865455" w:rsidP="0062129A">
            <w:r w:rsidRPr="00D37859">
              <w:t>К. – задавать вопросы, обращаться за помощью.</w:t>
            </w:r>
          </w:p>
        </w:tc>
      </w:tr>
      <w:tr w:rsidR="005B0E12" w:rsidRPr="00D37859" w:rsidTr="005B0E12">
        <w:trPr>
          <w:trHeight w:val="3167"/>
        </w:trPr>
        <w:tc>
          <w:tcPr>
            <w:tcW w:w="567" w:type="dxa"/>
          </w:tcPr>
          <w:p w:rsidR="005B0E12" w:rsidRPr="00D37859" w:rsidRDefault="005B0E12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5B0E12" w:rsidRPr="00D37859" w:rsidRDefault="005B0E12" w:rsidP="00BC343E"/>
        </w:tc>
        <w:tc>
          <w:tcPr>
            <w:tcW w:w="1417" w:type="dxa"/>
          </w:tcPr>
          <w:p w:rsidR="005B0E12" w:rsidRPr="00D37859" w:rsidRDefault="005B0E12" w:rsidP="00BC343E">
            <w:pPr>
              <w:spacing w:line="288" w:lineRule="auto"/>
            </w:pPr>
            <w:r w:rsidRPr="00D37859">
              <w:t>Зона лесов</w:t>
            </w:r>
          </w:p>
          <w:p w:rsidR="005B0E12" w:rsidRPr="00D37859" w:rsidRDefault="005B0E12" w:rsidP="00BC343E">
            <w:pPr>
              <w:spacing w:line="288" w:lineRule="auto"/>
            </w:pPr>
            <w:r w:rsidRPr="00D37859">
              <w:t>Степи</w:t>
            </w:r>
          </w:p>
          <w:p w:rsidR="005B0E12" w:rsidRPr="00D37859" w:rsidRDefault="005B0E12" w:rsidP="00BC343E">
            <w:pPr>
              <w:spacing w:line="288" w:lineRule="auto"/>
            </w:pPr>
          </w:p>
        </w:tc>
        <w:tc>
          <w:tcPr>
            <w:tcW w:w="1276" w:type="dxa"/>
          </w:tcPr>
          <w:p w:rsidR="005B0E12" w:rsidRPr="00D37859" w:rsidRDefault="005B0E12" w:rsidP="00BC343E">
            <w:r w:rsidRPr="00D37859">
              <w:t xml:space="preserve">Комбинированный </w:t>
            </w:r>
          </w:p>
        </w:tc>
        <w:tc>
          <w:tcPr>
            <w:tcW w:w="2693" w:type="dxa"/>
          </w:tcPr>
          <w:p w:rsidR="005B0E12" w:rsidRPr="00D37859" w:rsidRDefault="005B0E12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Элементарные приемы чтения карты (без масштаба). Растительный и животный мир зоны лесов</w:t>
            </w:r>
          </w:p>
          <w:p w:rsidR="005B0E12" w:rsidRPr="00D37859" w:rsidRDefault="005B0E12" w:rsidP="00BC343E">
            <w:r w:rsidRPr="00D37859">
              <w:t>Растительный и животный мир зоны степей</w:t>
            </w:r>
          </w:p>
        </w:tc>
        <w:tc>
          <w:tcPr>
            <w:tcW w:w="3119" w:type="dxa"/>
            <w:gridSpan w:val="2"/>
          </w:tcPr>
          <w:p w:rsidR="005B0E12" w:rsidRPr="00D37859" w:rsidRDefault="005B0E12" w:rsidP="00BC343E">
            <w:r w:rsidRPr="00D37859">
              <w:t>Знать природную зону лесов. Уметь рассказывать о природных условиях жизни в зоне лесов; называть растения и животных зоны лесов; определять, как приспособились растения и животные к условиям жизни в зоне лесов</w:t>
            </w:r>
            <w:r>
              <w:t>, степей</w:t>
            </w:r>
            <w:r w:rsidRPr="00D37859">
              <w:t>; приводить примеры связей животных зоны лесов</w:t>
            </w:r>
            <w:r>
              <w:t>,степей</w:t>
            </w:r>
            <w:r w:rsidRPr="00D37859">
              <w:t xml:space="preserve"> с растениями и друг с другом; составлять цепи питания для обитателей зоны лесов</w:t>
            </w:r>
            <w:r>
              <w:t>, степей</w:t>
            </w:r>
            <w:r w:rsidRPr="00D37859">
              <w:t xml:space="preserve"> из 3-4 звеньев; рассказывать о заповедниках зоны лесов </w:t>
            </w:r>
            <w:r>
              <w:t>и степей</w:t>
            </w:r>
          </w:p>
          <w:p w:rsidR="005B0E12" w:rsidRPr="00D37859" w:rsidRDefault="005B0E12" w:rsidP="005B0E12">
            <w:r w:rsidRPr="00D37859">
              <w:t>Знать природную зону лесов</w:t>
            </w:r>
            <w:r>
              <w:t>,степей</w:t>
            </w:r>
            <w:r w:rsidRPr="00D37859">
              <w:t xml:space="preserve">. </w:t>
            </w:r>
          </w:p>
        </w:tc>
        <w:tc>
          <w:tcPr>
            <w:tcW w:w="2268" w:type="dxa"/>
          </w:tcPr>
          <w:p w:rsidR="005B0E12" w:rsidRPr="00D37859" w:rsidRDefault="005B0E12" w:rsidP="0062129A">
            <w:r w:rsidRPr="00D37859">
              <w:t>Чувство любви к своей стране, выражающееся в интересе к еȅ природе.</w:t>
            </w:r>
          </w:p>
          <w:p w:rsidR="005B0E12" w:rsidRPr="00D37859" w:rsidRDefault="005B0E12" w:rsidP="0062129A">
            <w:r w:rsidRPr="00D37859">
              <w:t xml:space="preserve"> Мотивация учебной деятельности, внутренняя позиция школьника на уровне положительного отношения к школе. </w:t>
            </w:r>
          </w:p>
          <w:p w:rsidR="005B0E12" w:rsidRPr="00D37859" w:rsidRDefault="005B0E12" w:rsidP="0062129A">
            <w:r w:rsidRPr="00D37859">
              <w:t>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3544" w:type="dxa"/>
          </w:tcPr>
          <w:p w:rsidR="005B0E12" w:rsidRPr="00D37859" w:rsidRDefault="005B0E12" w:rsidP="0062129A">
            <w:r w:rsidRPr="00D37859">
              <w:t>П. –  осуществлять поиск необходимой информации для выполнения учебных заданий с использованием различных источников. Устанавливать причинно – следственные связи.</w:t>
            </w:r>
          </w:p>
          <w:p w:rsidR="005B0E12" w:rsidRPr="00D37859" w:rsidRDefault="005B0E12" w:rsidP="0062129A">
            <w:r w:rsidRPr="00D37859">
              <w:t xml:space="preserve">Р. – оценивать правильность выполнения действия на уровне адекватной ретроспективной оценки соответствия  результатов требованиям данной задачи. </w:t>
            </w:r>
          </w:p>
          <w:p w:rsidR="005B0E12" w:rsidRPr="00D37859" w:rsidRDefault="005B0E12" w:rsidP="0062129A">
            <w:r w:rsidRPr="00D37859">
              <w:t>Перерабатывать полученную информацию: делать выводы в результате совместной работы всего класса.</w:t>
            </w:r>
          </w:p>
          <w:p w:rsidR="005B0E12" w:rsidRPr="00D37859" w:rsidRDefault="005B0E12" w:rsidP="0062129A">
            <w:r w:rsidRPr="00D37859">
              <w:t>К. – формулировать свое мнение и позицию.</w:t>
            </w:r>
          </w:p>
        </w:tc>
      </w:tr>
      <w:tr w:rsidR="00497715" w:rsidRPr="00D37859" w:rsidTr="005D62AF">
        <w:tc>
          <w:tcPr>
            <w:tcW w:w="567" w:type="dxa"/>
          </w:tcPr>
          <w:p w:rsidR="00497715" w:rsidRPr="00D37859" w:rsidRDefault="00497715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497715" w:rsidRPr="00D37859" w:rsidRDefault="00497715" w:rsidP="00BC343E"/>
        </w:tc>
        <w:tc>
          <w:tcPr>
            <w:tcW w:w="1417" w:type="dxa"/>
          </w:tcPr>
          <w:p w:rsidR="00497715" w:rsidRPr="00D37859" w:rsidRDefault="00497715" w:rsidP="00BC343E">
            <w:pPr>
              <w:spacing w:line="288" w:lineRule="auto"/>
            </w:pPr>
            <w:r w:rsidRPr="00D37859">
              <w:t>Экологические проблемы России. Международное сотрудничес</w:t>
            </w:r>
            <w:r w:rsidRPr="00D37859">
              <w:lastRenderedPageBreak/>
              <w:t>тво по охране природы.</w:t>
            </w:r>
          </w:p>
          <w:p w:rsidR="00497715" w:rsidRPr="00D37859" w:rsidRDefault="00497715" w:rsidP="00BC343E">
            <w:pPr>
              <w:spacing w:line="288" w:lineRule="auto"/>
            </w:pPr>
          </w:p>
        </w:tc>
        <w:tc>
          <w:tcPr>
            <w:tcW w:w="1276" w:type="dxa"/>
          </w:tcPr>
          <w:p w:rsidR="00497715" w:rsidRPr="00D37859" w:rsidRDefault="00497715" w:rsidP="00BC343E">
            <w:r w:rsidRPr="00D37859">
              <w:lastRenderedPageBreak/>
              <w:t xml:space="preserve">Работа с учебником, составление вопросов. Поддержание </w:t>
            </w:r>
            <w:r w:rsidRPr="00D37859">
              <w:lastRenderedPageBreak/>
              <w:t>дискуссии.</w:t>
            </w:r>
          </w:p>
        </w:tc>
        <w:tc>
          <w:tcPr>
            <w:tcW w:w="2693" w:type="dxa"/>
          </w:tcPr>
          <w:p w:rsidR="00497715" w:rsidRPr="00D37859" w:rsidRDefault="00497715" w:rsidP="00BC343E">
            <w:r w:rsidRPr="00D37859">
              <w:lastRenderedPageBreak/>
              <w:t>Урок - дискуссия</w:t>
            </w:r>
          </w:p>
        </w:tc>
        <w:tc>
          <w:tcPr>
            <w:tcW w:w="3119" w:type="dxa"/>
            <w:gridSpan w:val="2"/>
          </w:tcPr>
          <w:p w:rsidR="00497715" w:rsidRPr="00D37859" w:rsidRDefault="00497715" w:rsidP="00BC343E">
            <w:r w:rsidRPr="00D37859">
              <w:t>Уметь называть экологические проблемы родного края; предлагать свои способы решения экологических проблем: называть международные организации по охране природы</w:t>
            </w:r>
          </w:p>
        </w:tc>
        <w:tc>
          <w:tcPr>
            <w:tcW w:w="2268" w:type="dxa"/>
          </w:tcPr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Чувство любви к своему краю, выражающееся в интересе к его природе.</w:t>
            </w:r>
          </w:p>
          <w:p w:rsidR="00497715" w:rsidRPr="00D37859" w:rsidRDefault="00497715" w:rsidP="00D760A5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Навыки сотрудничества в разных </w:t>
            </w: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ситуациях, умение не создавать конфликтов и находить выход из спорных ситуаций.</w:t>
            </w:r>
          </w:p>
        </w:tc>
        <w:tc>
          <w:tcPr>
            <w:tcW w:w="3544" w:type="dxa"/>
          </w:tcPr>
          <w:p w:rsidR="00497715" w:rsidRPr="00D37859" w:rsidRDefault="00497715" w:rsidP="0062129A">
            <w:r w:rsidRPr="00D37859">
              <w:lastRenderedPageBreak/>
              <w:t>П. – строить сообщения в устной форме, осуществлять анализ объектов с выделением существенных и несущественных признаков.</w:t>
            </w:r>
          </w:p>
          <w:p w:rsidR="00497715" w:rsidRPr="00D37859" w:rsidRDefault="00497715" w:rsidP="0062129A">
            <w:r w:rsidRPr="00D37859">
              <w:t>Р. – адекватно воспринимать предложения и оценку учителей, одноклассников, родителей.</w:t>
            </w:r>
          </w:p>
          <w:p w:rsidR="00497715" w:rsidRPr="00D37859" w:rsidRDefault="00497715" w:rsidP="0062129A">
            <w:r w:rsidRPr="00D37859">
              <w:lastRenderedPageBreak/>
              <w:t>Осознанно и произвольно строить сообщения в устной форме.</w:t>
            </w:r>
          </w:p>
          <w:p w:rsidR="00497715" w:rsidRPr="00D37859" w:rsidRDefault="00497715" w:rsidP="0062129A">
            <w:r w:rsidRPr="00D37859">
              <w:t>К. – формулировать свои затруднения, задавать вопросы.</w:t>
            </w:r>
          </w:p>
          <w:p w:rsidR="00497715" w:rsidRPr="00D37859" w:rsidRDefault="00497715" w:rsidP="0062129A"/>
        </w:tc>
      </w:tr>
      <w:tr w:rsidR="00497715" w:rsidRPr="00D37859" w:rsidTr="005D62AF">
        <w:tc>
          <w:tcPr>
            <w:tcW w:w="567" w:type="dxa"/>
          </w:tcPr>
          <w:p w:rsidR="00497715" w:rsidRPr="00D37859" w:rsidRDefault="00497715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497715" w:rsidRPr="00D37859" w:rsidRDefault="00497715" w:rsidP="00923439"/>
        </w:tc>
        <w:tc>
          <w:tcPr>
            <w:tcW w:w="1417" w:type="dxa"/>
          </w:tcPr>
          <w:p w:rsidR="00497715" w:rsidRPr="00D37859" w:rsidRDefault="00497715" w:rsidP="00923439">
            <w:pPr>
              <w:rPr>
                <w:b/>
              </w:rPr>
            </w:pPr>
            <w:r w:rsidRPr="00D37859">
              <w:rPr>
                <w:b/>
              </w:rPr>
              <w:t>Наши</w:t>
            </w:r>
          </w:p>
          <w:p w:rsidR="00497715" w:rsidRPr="00D37859" w:rsidRDefault="00497715" w:rsidP="00923439"/>
          <w:p w:rsidR="00497715" w:rsidRPr="00D37859" w:rsidRDefault="00497715" w:rsidP="00923439">
            <w:r w:rsidRPr="00D37859">
              <w:t>История</w:t>
            </w:r>
          </w:p>
          <w:p w:rsidR="00497715" w:rsidRPr="00D37859" w:rsidRDefault="00497715" w:rsidP="00923439">
            <w:r w:rsidRPr="00D37859">
              <w:t>на карте. Исторические источники</w:t>
            </w:r>
          </w:p>
          <w:p w:rsidR="00497715" w:rsidRPr="00D37859" w:rsidRDefault="00497715" w:rsidP="00923439"/>
        </w:tc>
        <w:tc>
          <w:tcPr>
            <w:tcW w:w="1276" w:type="dxa"/>
          </w:tcPr>
          <w:p w:rsidR="00497715" w:rsidRPr="00D37859" w:rsidRDefault="00497715" w:rsidP="00923439">
            <w:pPr>
              <w:pStyle w:val="ParagraphStyle"/>
              <w:rPr>
                <w:rFonts w:ascii="Times New Roman" w:hAnsi="Times New Roman"/>
                <w:b/>
              </w:rPr>
            </w:pPr>
            <w:r w:rsidRPr="00D37859">
              <w:rPr>
                <w:rFonts w:ascii="Times New Roman" w:hAnsi="Times New Roman"/>
                <w:b/>
              </w:rPr>
              <w:t>верные</w:t>
            </w:r>
          </w:p>
          <w:p w:rsidR="00497715" w:rsidRPr="00D37859" w:rsidRDefault="00497715" w:rsidP="00923439">
            <w:pPr>
              <w:pStyle w:val="ParagraphStyle"/>
              <w:rPr>
                <w:rFonts w:ascii="Times New Roman" w:hAnsi="Times New Roman"/>
              </w:rPr>
            </w:pPr>
          </w:p>
          <w:p w:rsidR="00497715" w:rsidRPr="00D37859" w:rsidRDefault="00497715" w:rsidP="00923439">
            <w:pPr>
              <w:pStyle w:val="ParagraphStyle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Обобщение знаний</w:t>
            </w:r>
          </w:p>
        </w:tc>
        <w:tc>
          <w:tcPr>
            <w:tcW w:w="2693" w:type="dxa"/>
          </w:tcPr>
          <w:p w:rsidR="00497715" w:rsidRPr="00D37859" w:rsidRDefault="00497715" w:rsidP="00923439">
            <w:pPr>
              <w:pStyle w:val="ParagraphStyle"/>
              <w:spacing w:line="264" w:lineRule="auto"/>
              <w:rPr>
                <w:rFonts w:ascii="Times New Roman" w:hAnsi="Times New Roman"/>
                <w:b/>
              </w:rPr>
            </w:pPr>
            <w:r w:rsidRPr="00D37859">
              <w:rPr>
                <w:rFonts w:ascii="Times New Roman" w:hAnsi="Times New Roman"/>
                <w:b/>
              </w:rPr>
              <w:t>помощники.1ч.</w:t>
            </w:r>
          </w:p>
          <w:p w:rsidR="00497715" w:rsidRPr="00D37859" w:rsidRDefault="00497715" w:rsidP="00923439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  <w:p w:rsidR="00497715" w:rsidRPr="00D37859" w:rsidRDefault="00497715" w:rsidP="00923439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Работа с готовыми моделями; создание несложных моделей</w:t>
            </w:r>
          </w:p>
        </w:tc>
        <w:tc>
          <w:tcPr>
            <w:tcW w:w="3119" w:type="dxa"/>
            <w:gridSpan w:val="2"/>
          </w:tcPr>
          <w:p w:rsidR="00497715" w:rsidRPr="00D37859" w:rsidRDefault="00497715" w:rsidP="00923439">
            <w:pPr>
              <w:pStyle w:val="ParagraphStyle"/>
              <w:spacing w:line="264" w:lineRule="auto"/>
              <w:rPr>
                <w:rFonts w:ascii="Times New Roman" w:hAnsi="Times New Roman"/>
                <w:b/>
              </w:rPr>
            </w:pPr>
            <w:r w:rsidRPr="00D37859">
              <w:rPr>
                <w:rFonts w:ascii="Times New Roman" w:hAnsi="Times New Roman"/>
              </w:rPr>
              <w:t>Знать, что историческая карта может рассказывать о том, где расселялись наши предки, строили крепости и города, как завоевывали и осваивали новые территории; условные обозначения на исторической карте .Знать  понятие «исторические источники»; что память о прошлом хранят находки археологов; что по вещественным источникам археологи восстанавливают историческое прошлое. Уметь придумывать название карты; читать карту разбирать условные обозначения; отвечать на вопросы по исторической карте</w:t>
            </w:r>
          </w:p>
        </w:tc>
        <w:tc>
          <w:tcPr>
            <w:tcW w:w="2268" w:type="dxa"/>
          </w:tcPr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Учебно-познавательный интерес к новому материалу и способам решения новой задачи.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497715" w:rsidRPr="00D37859" w:rsidRDefault="00497715" w:rsidP="00497715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П. - владеть основами смыслового восприятия познавательного материала, сообщаемого в устной форме, выделять существенную информацию.</w:t>
            </w:r>
          </w:p>
          <w:p w:rsidR="00497715" w:rsidRPr="00D37859" w:rsidRDefault="00497715" w:rsidP="00497715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Р. - проявлять познавательную инициативу.</w:t>
            </w:r>
          </w:p>
          <w:p w:rsidR="00497715" w:rsidRPr="00D37859" w:rsidRDefault="00497715" w:rsidP="00497715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К. - задавать вопросы. Адекватно использовать речевые средства для решения различных коммуникативных задач, владеть диалогической формой речи.</w:t>
            </w:r>
          </w:p>
          <w:p w:rsidR="00497715" w:rsidRPr="00D37859" w:rsidRDefault="00497715" w:rsidP="00923439">
            <w:pPr>
              <w:pStyle w:val="ParagraphStyle"/>
              <w:spacing w:line="264" w:lineRule="auto"/>
              <w:rPr>
                <w:rFonts w:ascii="Times New Roman" w:hAnsi="Times New Roman"/>
                <w:b/>
              </w:rPr>
            </w:pPr>
          </w:p>
        </w:tc>
      </w:tr>
      <w:tr w:rsidR="005D62AF" w:rsidRPr="00D37859" w:rsidTr="005D62AF">
        <w:tc>
          <w:tcPr>
            <w:tcW w:w="15735" w:type="dxa"/>
            <w:gridSpan w:val="9"/>
          </w:tcPr>
          <w:p w:rsidR="005D62AF" w:rsidRPr="00D37859" w:rsidRDefault="005D62AF" w:rsidP="005D62AF">
            <w:pPr>
              <w:jc w:val="center"/>
              <w:rPr>
                <w:b/>
                <w:bCs/>
              </w:rPr>
            </w:pPr>
            <w:r w:rsidRPr="00D37859">
              <w:rPr>
                <w:b/>
                <w:bCs/>
              </w:rPr>
              <w:t xml:space="preserve">Древнерусское государство </w:t>
            </w:r>
            <w:r w:rsidR="00DC08ED">
              <w:t>(2</w:t>
            </w:r>
            <w:r w:rsidRPr="00D37859">
              <w:t> ч)</w:t>
            </w:r>
          </w:p>
        </w:tc>
      </w:tr>
      <w:tr w:rsidR="00865455" w:rsidRPr="00D37859" w:rsidTr="00D760A5">
        <w:trPr>
          <w:trHeight w:val="4442"/>
        </w:trPr>
        <w:tc>
          <w:tcPr>
            <w:tcW w:w="567" w:type="dxa"/>
          </w:tcPr>
          <w:p w:rsidR="00865455" w:rsidRPr="00D37859" w:rsidRDefault="00865455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865455" w:rsidRPr="00D37859" w:rsidRDefault="00865455" w:rsidP="00BC343E"/>
        </w:tc>
        <w:tc>
          <w:tcPr>
            <w:tcW w:w="1417" w:type="dxa"/>
          </w:tcPr>
          <w:p w:rsidR="00865455" w:rsidRPr="00D37859" w:rsidRDefault="00865455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Первые русские князья</w:t>
            </w:r>
          </w:p>
          <w:p w:rsidR="00865455" w:rsidRPr="00D37859" w:rsidRDefault="00865455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Князь ВладимирКрещение Руси</w:t>
            </w:r>
          </w:p>
          <w:p w:rsidR="00865455" w:rsidRPr="00D37859" w:rsidRDefault="00865455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865455" w:rsidRPr="00D37859" w:rsidRDefault="00865455" w:rsidP="00BC343E">
            <w:r w:rsidRPr="00D37859">
              <w:t>Урок изучения нового материала,</w:t>
            </w:r>
          </w:p>
          <w:p w:rsidR="00865455" w:rsidRPr="00D37859" w:rsidRDefault="00865455" w:rsidP="00BC343E"/>
        </w:tc>
        <w:tc>
          <w:tcPr>
            <w:tcW w:w="2693" w:type="dxa"/>
          </w:tcPr>
          <w:p w:rsidR="00865455" w:rsidRPr="00D37859" w:rsidRDefault="00865455" w:rsidP="00BC343E">
            <w:pPr>
              <w:pStyle w:val="ParagraphStyle"/>
              <w:spacing w:line="273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История Отечества: отдельные, наиболее важные и яркие исторические события, картины быта, труда, традиций людей в разные исторические времена</w:t>
            </w:r>
          </w:p>
        </w:tc>
        <w:tc>
          <w:tcPr>
            <w:tcW w:w="3119" w:type="dxa"/>
            <w:gridSpan w:val="2"/>
          </w:tcPr>
          <w:p w:rsidR="00865455" w:rsidRPr="00D37859" w:rsidRDefault="00865455" w:rsidP="00BC343E">
            <w:r w:rsidRPr="00D37859">
              <w:t>Знать имена первых русских князей (князь Олег, князь Игорь, княгиня Ольга); Киев - столица древнерусского государства. Уметь рассказывать о жизнедеятельности первых русских князей, как князь Владимир укрепил свое государство; называть сказки, в которых действуют персонажи языческой веры древних славян; Иметь представление о вооружении славянских народов</w:t>
            </w:r>
          </w:p>
        </w:tc>
        <w:tc>
          <w:tcPr>
            <w:tcW w:w="2268" w:type="dxa"/>
          </w:tcPr>
          <w:p w:rsidR="00865455" w:rsidRPr="00D37859" w:rsidRDefault="00865455" w:rsidP="00865455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Широкая мотивационная основа учебной деятельности, и внешние включающая социальные, учебно-познавательные мотивы.</w:t>
            </w:r>
          </w:p>
        </w:tc>
        <w:tc>
          <w:tcPr>
            <w:tcW w:w="3544" w:type="dxa"/>
          </w:tcPr>
          <w:p w:rsidR="00865455" w:rsidRPr="00D37859" w:rsidRDefault="0086545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65455" w:rsidRPr="00D37859" w:rsidRDefault="0086545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Осознанно и произвольно строить сообщения в устной форме.</w:t>
            </w:r>
          </w:p>
          <w:p w:rsidR="00865455" w:rsidRPr="00D37859" w:rsidRDefault="0086545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Р. - учитывать выделенные учителем ориентиры действия в новом учебном материале в сотрудничестве с учителем.</w:t>
            </w:r>
          </w:p>
          <w:p w:rsidR="00865455" w:rsidRPr="00D37859" w:rsidRDefault="0086545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Учиться высказывать своё предположение.</w:t>
            </w:r>
          </w:p>
          <w:p w:rsidR="00865455" w:rsidRPr="00D37859" w:rsidRDefault="0086545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К. - задавать вопросы, обращаться за помощью.</w:t>
            </w:r>
          </w:p>
        </w:tc>
      </w:tr>
      <w:tr w:rsidR="00497715" w:rsidRPr="00D37859" w:rsidTr="00B965D5">
        <w:tc>
          <w:tcPr>
            <w:tcW w:w="567" w:type="dxa"/>
          </w:tcPr>
          <w:p w:rsidR="00497715" w:rsidRPr="00D37859" w:rsidRDefault="00497715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497715" w:rsidRPr="00D37859" w:rsidRDefault="00497715" w:rsidP="00923439"/>
        </w:tc>
        <w:tc>
          <w:tcPr>
            <w:tcW w:w="1417" w:type="dxa"/>
          </w:tcPr>
          <w:p w:rsidR="00497715" w:rsidRPr="00D37859" w:rsidRDefault="00497715" w:rsidP="00923439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Культура</w:t>
            </w:r>
          </w:p>
          <w:p w:rsidR="00497715" w:rsidRPr="00D37859" w:rsidRDefault="00497715" w:rsidP="00923439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Древней Руси</w:t>
            </w:r>
          </w:p>
          <w:p w:rsidR="00497715" w:rsidRPr="00D37859" w:rsidRDefault="00497715" w:rsidP="00923439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497715" w:rsidRPr="00D37859" w:rsidRDefault="00497715" w:rsidP="00923439">
            <w:r w:rsidRPr="00D37859">
              <w:t>Урок изучения нового материала, проектор</w:t>
            </w:r>
          </w:p>
        </w:tc>
        <w:tc>
          <w:tcPr>
            <w:tcW w:w="2693" w:type="dxa"/>
          </w:tcPr>
          <w:p w:rsidR="00497715" w:rsidRPr="00D37859" w:rsidRDefault="00497715" w:rsidP="00923439">
            <w:pPr>
              <w:pStyle w:val="ParagraphStyle"/>
              <w:spacing w:line="268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Письменность на Руси. Православный храм</w:t>
            </w:r>
          </w:p>
        </w:tc>
        <w:tc>
          <w:tcPr>
            <w:tcW w:w="3119" w:type="dxa"/>
            <w:gridSpan w:val="2"/>
          </w:tcPr>
          <w:p w:rsidR="00497715" w:rsidRPr="00D37859" w:rsidRDefault="00497715" w:rsidP="00923439">
            <w:pPr>
              <w:pStyle w:val="ParagraphStyle"/>
              <w:spacing w:line="268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Знать, кто создал славянскую азбуку.. Уметь рассказывать, что является нашим культурным наследием; описывать, как выглядела древнерусская книга.</w:t>
            </w:r>
          </w:p>
        </w:tc>
        <w:tc>
          <w:tcPr>
            <w:tcW w:w="2268" w:type="dxa"/>
          </w:tcPr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3544" w:type="dxa"/>
          </w:tcPr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Р.  - учитывать установленные правила в планировании и контроле способа решения.</w:t>
            </w:r>
          </w:p>
          <w:p w:rsidR="00497715" w:rsidRPr="00D37859" w:rsidRDefault="00497715" w:rsidP="00D760A5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К. - формулировать свои затруднения; ставить вопросы; строить понятные для партнёра высказывания.</w:t>
            </w:r>
          </w:p>
        </w:tc>
      </w:tr>
      <w:tr w:rsidR="005D62AF" w:rsidRPr="00D37859" w:rsidTr="005D62AF">
        <w:tc>
          <w:tcPr>
            <w:tcW w:w="15735" w:type="dxa"/>
            <w:gridSpan w:val="9"/>
          </w:tcPr>
          <w:p w:rsidR="005D62AF" w:rsidRPr="00D37859" w:rsidRDefault="005D62AF" w:rsidP="005D62AF">
            <w:pPr>
              <w:jc w:val="center"/>
              <w:rPr>
                <w:b/>
                <w:bCs/>
              </w:rPr>
            </w:pPr>
            <w:r w:rsidRPr="00D37859">
              <w:rPr>
                <w:b/>
                <w:bCs/>
              </w:rPr>
              <w:t xml:space="preserve">Монгольское завоевание </w:t>
            </w:r>
            <w:r w:rsidRPr="00D37859">
              <w:t>(2 ч)</w:t>
            </w:r>
          </w:p>
        </w:tc>
      </w:tr>
      <w:tr w:rsidR="00497715" w:rsidRPr="00D37859" w:rsidTr="00B965D5">
        <w:tc>
          <w:tcPr>
            <w:tcW w:w="567" w:type="dxa"/>
          </w:tcPr>
          <w:p w:rsidR="00497715" w:rsidRPr="00D37859" w:rsidRDefault="00497715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497715" w:rsidRPr="00D37859" w:rsidRDefault="00497715" w:rsidP="00BC343E"/>
        </w:tc>
        <w:tc>
          <w:tcPr>
            <w:tcW w:w="1417" w:type="dxa"/>
          </w:tcPr>
          <w:p w:rsidR="00497715" w:rsidRPr="00D37859" w:rsidRDefault="00497715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Борьба с иноземными захватчика</w:t>
            </w:r>
            <w:r w:rsidRPr="00D37859">
              <w:rPr>
                <w:rFonts w:eastAsia="Times New Roman"/>
                <w:noProof/>
                <w:lang w:eastAsia="ru-RU"/>
              </w:rPr>
              <w:lastRenderedPageBreak/>
              <w:t>ми. Александр Нев</w:t>
            </w:r>
            <w:r w:rsidRPr="00D37859">
              <w:rPr>
                <w:rFonts w:eastAsia="Times New Roman"/>
                <w:noProof/>
                <w:lang w:eastAsia="ru-RU"/>
              </w:rPr>
              <w:softHyphen/>
              <w:t>ский</w:t>
            </w:r>
          </w:p>
          <w:p w:rsidR="00497715" w:rsidRPr="00D37859" w:rsidRDefault="00497715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497715" w:rsidRPr="00D37859" w:rsidRDefault="00497715" w:rsidP="00BC343E">
            <w:pPr>
              <w:shd w:val="clear" w:color="auto" w:fill="FFFFFF"/>
            </w:pPr>
            <w:r w:rsidRPr="00D37859">
              <w:lastRenderedPageBreak/>
              <w:t>Комбинирован ный</w:t>
            </w:r>
          </w:p>
        </w:tc>
        <w:tc>
          <w:tcPr>
            <w:tcW w:w="2693" w:type="dxa"/>
          </w:tcPr>
          <w:p w:rsidR="00497715" w:rsidRPr="00D37859" w:rsidRDefault="00497715" w:rsidP="00BC343E">
            <w:pPr>
              <w:shd w:val="clear" w:color="auto" w:fill="FFFFFF"/>
              <w:ind w:left="10"/>
            </w:pPr>
            <w:r w:rsidRPr="00D37859">
              <w:rPr>
                <w:spacing w:val="-3"/>
              </w:rPr>
              <w:t>Знакомятся  с помощью учебника и учителя с Историей Отечества:</w:t>
            </w:r>
          </w:p>
          <w:p w:rsidR="00497715" w:rsidRPr="00D37859" w:rsidRDefault="00497715" w:rsidP="00BC343E">
            <w:pPr>
              <w:shd w:val="clear" w:color="auto" w:fill="FFFFFF"/>
              <w:ind w:left="5"/>
            </w:pPr>
            <w:r w:rsidRPr="00D37859">
              <w:rPr>
                <w:spacing w:val="-3"/>
              </w:rPr>
              <w:t>отдельными, наибо</w:t>
            </w:r>
            <w:r w:rsidRPr="00D37859">
              <w:rPr>
                <w:spacing w:val="-2"/>
              </w:rPr>
              <w:t>лее важными и яркими</w:t>
            </w:r>
          </w:p>
          <w:p w:rsidR="00497715" w:rsidRPr="00D37859" w:rsidRDefault="00497715" w:rsidP="00BC343E">
            <w:pPr>
              <w:shd w:val="clear" w:color="auto" w:fill="FFFFFF"/>
              <w:ind w:left="5"/>
            </w:pPr>
            <w:r w:rsidRPr="00D37859">
              <w:rPr>
                <w:spacing w:val="-3"/>
              </w:rPr>
              <w:lastRenderedPageBreak/>
              <w:t>историческими собы</w:t>
            </w:r>
            <w:r w:rsidRPr="00D37859">
              <w:rPr>
                <w:spacing w:val="-1"/>
              </w:rPr>
              <w:t>тиями, картинами быта,</w:t>
            </w:r>
          </w:p>
          <w:p w:rsidR="00497715" w:rsidRPr="00D37859" w:rsidRDefault="00497715" w:rsidP="00BC343E">
            <w:pPr>
              <w:shd w:val="clear" w:color="auto" w:fill="FFFFFF"/>
            </w:pPr>
            <w:r w:rsidRPr="00D37859">
              <w:rPr>
                <w:spacing w:val="-2"/>
              </w:rPr>
              <w:t>труда, традициями</w:t>
            </w:r>
          </w:p>
          <w:p w:rsidR="00497715" w:rsidRPr="00D37859" w:rsidRDefault="00497715" w:rsidP="00BC343E">
            <w:pPr>
              <w:shd w:val="clear" w:color="auto" w:fill="FFFFFF"/>
            </w:pPr>
            <w:r w:rsidRPr="00D37859">
              <w:rPr>
                <w:spacing w:val="-2"/>
              </w:rPr>
              <w:t>людей в разные исторические времена</w:t>
            </w:r>
          </w:p>
        </w:tc>
        <w:tc>
          <w:tcPr>
            <w:tcW w:w="3119" w:type="dxa"/>
            <w:gridSpan w:val="2"/>
          </w:tcPr>
          <w:p w:rsidR="00497715" w:rsidRPr="00D37859" w:rsidRDefault="00497715" w:rsidP="00BC343E">
            <w:r w:rsidRPr="00D37859">
              <w:lastRenderedPageBreak/>
              <w:t xml:space="preserve">Знать дату нашествия татаро-монгол на Русь (1237 год). Иметь представление об истории татаро-монгольского нашествия на Русь, битве со </w:t>
            </w:r>
            <w:r w:rsidRPr="00D37859">
              <w:lastRenderedPageBreak/>
              <w:t>шведами на берегу Невы, битве на Чудском озере; о русском богатыре ЕвпатииКоловрате. Уметь подготовить сообщение  о монголо-татарском нашествии на Русь; рассказывать о битве на Чудском озере</w:t>
            </w:r>
          </w:p>
        </w:tc>
        <w:tc>
          <w:tcPr>
            <w:tcW w:w="2268" w:type="dxa"/>
          </w:tcPr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Учебно-познавательный интерес к новому материалу и </w:t>
            </w: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способам решения новой задачи.</w:t>
            </w:r>
          </w:p>
          <w:p w:rsidR="00497715" w:rsidRPr="00D37859" w:rsidRDefault="00497715" w:rsidP="00D760A5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3544" w:type="dxa"/>
          </w:tcPr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П. - осуществлять поиск необходимой информации для выполнения учебных заданий с использованием различных </w:t>
            </w: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источников.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Самостоятельно создавать алгоритм деятельности. 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Р. - адекватно воспринимать предложения и оценку учителей, товарищей, родителей.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К. - аргументировать свою позицию и координировать её с позициями партнёров.</w:t>
            </w:r>
          </w:p>
        </w:tc>
      </w:tr>
      <w:tr w:rsidR="00497715" w:rsidRPr="00D37859" w:rsidTr="00B965D5">
        <w:tc>
          <w:tcPr>
            <w:tcW w:w="567" w:type="dxa"/>
          </w:tcPr>
          <w:p w:rsidR="00497715" w:rsidRPr="00D37859" w:rsidRDefault="00497715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497715" w:rsidRPr="00D37859" w:rsidRDefault="00497715" w:rsidP="00BC343E"/>
        </w:tc>
        <w:tc>
          <w:tcPr>
            <w:tcW w:w="1417" w:type="dxa"/>
          </w:tcPr>
          <w:p w:rsidR="00497715" w:rsidRPr="00D37859" w:rsidRDefault="00497715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Куликовская битва. Дмитрий Донской</w:t>
            </w:r>
          </w:p>
          <w:p w:rsidR="00497715" w:rsidRPr="00D37859" w:rsidRDefault="00497715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497715" w:rsidRPr="00D37859" w:rsidRDefault="00497715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93" w:type="dxa"/>
          </w:tcPr>
          <w:p w:rsidR="00497715" w:rsidRPr="00D37859" w:rsidRDefault="00497715" w:rsidP="00BC343E">
            <w:pPr>
              <w:shd w:val="clear" w:color="auto" w:fill="FFFFFF"/>
              <w:ind w:left="10"/>
            </w:pPr>
            <w:r w:rsidRPr="00D37859">
              <w:rPr>
                <w:spacing w:val="-3"/>
              </w:rPr>
              <w:t>Работа с картой. Знакомятся  с помощью учебника и учителя с Историей Отечества:</w:t>
            </w:r>
          </w:p>
          <w:p w:rsidR="00497715" w:rsidRPr="00D37859" w:rsidRDefault="00497715" w:rsidP="00BC343E">
            <w:pPr>
              <w:shd w:val="clear" w:color="auto" w:fill="FFFFFF"/>
              <w:ind w:left="5"/>
            </w:pPr>
            <w:r w:rsidRPr="00D37859">
              <w:rPr>
                <w:spacing w:val="-3"/>
              </w:rPr>
              <w:t>отдельными, наибо</w:t>
            </w:r>
            <w:r w:rsidRPr="00D37859">
              <w:rPr>
                <w:spacing w:val="-2"/>
              </w:rPr>
              <w:t>лее важными и яркими</w:t>
            </w:r>
          </w:p>
          <w:p w:rsidR="00497715" w:rsidRPr="00D37859" w:rsidRDefault="00497715" w:rsidP="00BC343E">
            <w:pPr>
              <w:shd w:val="clear" w:color="auto" w:fill="FFFFFF"/>
              <w:ind w:left="5"/>
            </w:pPr>
            <w:r w:rsidRPr="00D37859">
              <w:rPr>
                <w:spacing w:val="-3"/>
              </w:rPr>
              <w:t>историческими собы</w:t>
            </w:r>
            <w:r w:rsidRPr="00D37859">
              <w:rPr>
                <w:spacing w:val="-1"/>
              </w:rPr>
              <w:t>тиями, картинами быта,</w:t>
            </w:r>
          </w:p>
          <w:p w:rsidR="00497715" w:rsidRPr="00D37859" w:rsidRDefault="00497715" w:rsidP="00BC343E">
            <w:pPr>
              <w:shd w:val="clear" w:color="auto" w:fill="FFFFFF"/>
            </w:pPr>
            <w:r w:rsidRPr="00D37859">
              <w:rPr>
                <w:spacing w:val="-2"/>
              </w:rPr>
              <w:t>труда, традициями</w:t>
            </w:r>
          </w:p>
          <w:p w:rsidR="00497715" w:rsidRPr="00D37859" w:rsidRDefault="00497715" w:rsidP="00BC343E">
            <w:pPr>
              <w:shd w:val="clear" w:color="auto" w:fill="FFFFFF"/>
            </w:pPr>
            <w:r w:rsidRPr="00D37859">
              <w:rPr>
                <w:spacing w:val="-2"/>
              </w:rPr>
              <w:t>людей в разные исторические времена</w:t>
            </w:r>
          </w:p>
        </w:tc>
        <w:tc>
          <w:tcPr>
            <w:tcW w:w="3119" w:type="dxa"/>
            <w:gridSpan w:val="2"/>
          </w:tcPr>
          <w:p w:rsidR="00497715" w:rsidRPr="00D37859" w:rsidRDefault="00497715" w:rsidP="00BC343E">
            <w:r w:rsidRPr="00D37859">
              <w:t xml:space="preserve">Знать историю Куликовской битвы, Уметь рассказывать о ходе битвы по исторической карте; описывать Кремль приДмитрий Донском; объяснять, почему хан Мамай напал на Русь; рассказывать о значении победы русского войска на Куликовом поле. Иметь представление о деятельности монаха Сергия Радонежского </w:t>
            </w:r>
          </w:p>
        </w:tc>
        <w:tc>
          <w:tcPr>
            <w:tcW w:w="2268" w:type="dxa"/>
          </w:tcPr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3544" w:type="dxa"/>
          </w:tcPr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Осознанно и произвольно строить сообщения в устной форме.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Р. - различать способ и результат действия.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Учиться высказывать своё предположение.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К. - задавать вопросы, обращаться за помощью.</w:t>
            </w:r>
          </w:p>
        </w:tc>
      </w:tr>
      <w:tr w:rsidR="005D62AF" w:rsidRPr="00D37859" w:rsidTr="005D62AF">
        <w:tc>
          <w:tcPr>
            <w:tcW w:w="15735" w:type="dxa"/>
            <w:gridSpan w:val="9"/>
          </w:tcPr>
          <w:p w:rsidR="005D62AF" w:rsidRPr="00D37859" w:rsidRDefault="005D62AF" w:rsidP="005D62AF">
            <w:pPr>
              <w:keepNext/>
              <w:spacing w:line="288" w:lineRule="auto"/>
              <w:jc w:val="center"/>
              <w:rPr>
                <w:b/>
                <w:bCs/>
              </w:rPr>
            </w:pPr>
            <w:r w:rsidRPr="00D37859">
              <w:rPr>
                <w:b/>
                <w:bCs/>
              </w:rPr>
              <w:lastRenderedPageBreak/>
              <w:t xml:space="preserve">Московское государство </w:t>
            </w:r>
            <w:r w:rsidR="00DC08ED">
              <w:t>(1</w:t>
            </w:r>
            <w:r w:rsidRPr="00D37859">
              <w:t> ч)</w:t>
            </w:r>
          </w:p>
        </w:tc>
      </w:tr>
      <w:tr w:rsidR="009E25E7" w:rsidRPr="00D37859" w:rsidTr="00D760A5">
        <w:trPr>
          <w:trHeight w:val="7111"/>
        </w:trPr>
        <w:tc>
          <w:tcPr>
            <w:tcW w:w="567" w:type="dxa"/>
          </w:tcPr>
          <w:p w:rsidR="009E25E7" w:rsidRPr="00D37859" w:rsidRDefault="009E25E7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9E25E7" w:rsidRPr="00D37859" w:rsidRDefault="009E25E7" w:rsidP="00BC343E"/>
        </w:tc>
        <w:tc>
          <w:tcPr>
            <w:tcW w:w="1417" w:type="dxa"/>
          </w:tcPr>
          <w:p w:rsidR="009E25E7" w:rsidRPr="00D37859" w:rsidRDefault="009E25E7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Первый русский царь. Преобразования</w:t>
            </w:r>
          </w:p>
          <w:p w:rsidR="009E25E7" w:rsidRPr="00D37859" w:rsidRDefault="009E25E7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в государстве</w:t>
            </w:r>
          </w:p>
          <w:p w:rsidR="009E25E7" w:rsidRPr="00D37859" w:rsidRDefault="009E25E7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Как жили люди на Руси</w:t>
            </w:r>
          </w:p>
          <w:p w:rsidR="009E25E7" w:rsidRPr="00D37859" w:rsidRDefault="009E25E7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 xml:space="preserve">в XIV—XVI веках. </w:t>
            </w:r>
          </w:p>
        </w:tc>
        <w:tc>
          <w:tcPr>
            <w:tcW w:w="1276" w:type="dxa"/>
          </w:tcPr>
          <w:p w:rsidR="009E25E7" w:rsidRPr="00D37859" w:rsidRDefault="009E25E7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93" w:type="dxa"/>
          </w:tcPr>
          <w:p w:rsidR="009E25E7" w:rsidRPr="00D37859" w:rsidRDefault="009E25E7" w:rsidP="00BC343E">
            <w:pPr>
              <w:shd w:val="clear" w:color="auto" w:fill="FFFFFF"/>
              <w:ind w:left="10"/>
            </w:pPr>
            <w:r w:rsidRPr="00D37859">
              <w:rPr>
                <w:spacing w:val="-3"/>
              </w:rPr>
              <w:t>Знакомятся  с помощью учебника и учителя с Историей Отечества:</w:t>
            </w:r>
          </w:p>
          <w:p w:rsidR="009E25E7" w:rsidRPr="00D37859" w:rsidRDefault="009E25E7" w:rsidP="00BC343E">
            <w:pPr>
              <w:shd w:val="clear" w:color="auto" w:fill="FFFFFF"/>
              <w:ind w:left="5"/>
            </w:pPr>
            <w:r w:rsidRPr="00D37859">
              <w:rPr>
                <w:spacing w:val="-3"/>
              </w:rPr>
              <w:t>отдельными, наибо</w:t>
            </w:r>
            <w:r w:rsidRPr="00D37859">
              <w:rPr>
                <w:spacing w:val="-2"/>
              </w:rPr>
              <w:t>лее важными и яркими</w:t>
            </w:r>
          </w:p>
          <w:p w:rsidR="009E25E7" w:rsidRPr="00D37859" w:rsidRDefault="009E25E7" w:rsidP="00BC343E">
            <w:pPr>
              <w:shd w:val="clear" w:color="auto" w:fill="FFFFFF"/>
              <w:ind w:left="5"/>
            </w:pPr>
            <w:r w:rsidRPr="00D37859">
              <w:rPr>
                <w:spacing w:val="-3"/>
              </w:rPr>
              <w:t>историческими собы</w:t>
            </w:r>
            <w:r w:rsidRPr="00D37859">
              <w:rPr>
                <w:spacing w:val="-1"/>
              </w:rPr>
              <w:t>тиями, картинами быта,</w:t>
            </w:r>
          </w:p>
          <w:p w:rsidR="009E25E7" w:rsidRPr="00D37859" w:rsidRDefault="009E25E7" w:rsidP="00BC343E">
            <w:pPr>
              <w:shd w:val="clear" w:color="auto" w:fill="FFFFFF"/>
            </w:pPr>
            <w:r w:rsidRPr="00D37859">
              <w:rPr>
                <w:spacing w:val="-2"/>
              </w:rPr>
              <w:t>труда, традициями</w:t>
            </w:r>
          </w:p>
          <w:p w:rsidR="009E25E7" w:rsidRPr="00D37859" w:rsidRDefault="009E25E7" w:rsidP="00BC343E">
            <w:r w:rsidRPr="00D37859">
              <w:rPr>
                <w:spacing w:val="-2"/>
              </w:rPr>
              <w:t>людей в разные исторические времена</w:t>
            </w:r>
          </w:p>
          <w:p w:rsidR="009E25E7" w:rsidRPr="00D37859" w:rsidRDefault="009E25E7" w:rsidP="00BC343E">
            <w:r w:rsidRPr="00D37859">
              <w:t>Знакомятся с бытом людей, которые жили на Руси. Работа с книгой, доп. литературой.</w:t>
            </w:r>
          </w:p>
          <w:p w:rsidR="009E25E7" w:rsidRPr="00D37859" w:rsidRDefault="009E25E7" w:rsidP="00BC343E"/>
        </w:tc>
        <w:tc>
          <w:tcPr>
            <w:tcW w:w="3119" w:type="dxa"/>
            <w:gridSpan w:val="2"/>
          </w:tcPr>
          <w:p w:rsidR="009E25E7" w:rsidRPr="00D37859" w:rsidRDefault="009E25E7" w:rsidP="00BC343E">
            <w:r w:rsidRPr="00D37859">
              <w:t xml:space="preserve">Знать первого русского царя; в каком веке правил царь Иван IV. Уметь рассказывать, какие новшества появились на Руси во время правления Ивана Грозного; описывать по рисунку, как выглядели стрельцы, чем они были вооружены; готовить рассказ о Московских приказах; называть первые печатные книги; сравнивать первые печатные книги и рукописные; находить в дополнительной литературе предание о строителях собора Василия Блаженного </w:t>
            </w:r>
          </w:p>
          <w:p w:rsidR="009E25E7" w:rsidRPr="00D37859" w:rsidRDefault="009E25E7" w:rsidP="00BC343E">
            <w:r w:rsidRPr="00D37859">
              <w:t xml:space="preserve">Знать отличия крестьянской избы от боярского дома. Уметь объяснить, что значит топить печь «по-черному»; описывать русский монастырь; составлять по рисункам сюжетные рассказы (один день в доме крестьянина, один день в доме боярина). Иметь представление о книге «домострой» </w:t>
            </w:r>
          </w:p>
        </w:tc>
        <w:tc>
          <w:tcPr>
            <w:tcW w:w="2268" w:type="dxa"/>
          </w:tcPr>
          <w:p w:rsidR="009E25E7" w:rsidRPr="00D37859" w:rsidRDefault="009E25E7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</w:t>
            </w:r>
            <w:r w:rsidRPr="00D37859">
              <w:rPr>
                <w:rFonts w:ascii="Times New Roman" w:hAnsi="Times New Roman"/>
                <w:sz w:val="24"/>
                <w:szCs w:val="24"/>
              </w:rPr>
              <w:t>Родину, народ и историю.</w:t>
            </w:r>
          </w:p>
        </w:tc>
        <w:tc>
          <w:tcPr>
            <w:tcW w:w="3544" w:type="dxa"/>
          </w:tcPr>
          <w:p w:rsidR="009E25E7" w:rsidRPr="00D37859" w:rsidRDefault="009E25E7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9E25E7" w:rsidRPr="00D37859" w:rsidRDefault="009E25E7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Ставить и формулировать проблемы.</w:t>
            </w:r>
          </w:p>
          <w:p w:rsidR="009E25E7" w:rsidRPr="00D37859" w:rsidRDefault="009E25E7" w:rsidP="0062129A">
            <w:pPr>
              <w:pStyle w:val="afa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Р. - </w:t>
            </w:r>
            <w:r w:rsidRPr="00D3785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9E25E7" w:rsidRPr="00D37859" w:rsidRDefault="009E25E7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К. - формулировать своё мнение и позицию.</w:t>
            </w:r>
          </w:p>
        </w:tc>
      </w:tr>
      <w:tr w:rsidR="005D62AF" w:rsidRPr="00D37859" w:rsidTr="005D62AF">
        <w:tc>
          <w:tcPr>
            <w:tcW w:w="15735" w:type="dxa"/>
            <w:gridSpan w:val="9"/>
          </w:tcPr>
          <w:p w:rsidR="005D62AF" w:rsidRPr="00D37859" w:rsidRDefault="005D62AF" w:rsidP="005D62AF">
            <w:pPr>
              <w:keepNext/>
              <w:spacing w:line="288" w:lineRule="auto"/>
              <w:jc w:val="center"/>
              <w:rPr>
                <w:rFonts w:ascii="Arial Narrow" w:hAnsi="Arial Narrow"/>
                <w:b/>
                <w:bCs/>
              </w:rPr>
            </w:pPr>
            <w:r w:rsidRPr="00D37859">
              <w:rPr>
                <w:b/>
                <w:bCs/>
              </w:rPr>
              <w:t xml:space="preserve">Россия в </w:t>
            </w:r>
            <w:r w:rsidRPr="00D37859">
              <w:rPr>
                <w:b/>
                <w:bCs/>
                <w:lang w:val="en-US"/>
              </w:rPr>
              <w:t>XVII</w:t>
            </w:r>
            <w:r w:rsidRPr="00D37859">
              <w:rPr>
                <w:b/>
                <w:bCs/>
              </w:rPr>
              <w:t xml:space="preserve"> в. </w:t>
            </w:r>
            <w:r w:rsidR="00DC08ED">
              <w:t>(2</w:t>
            </w:r>
            <w:r w:rsidRPr="00D37859">
              <w:t> ч)</w:t>
            </w:r>
          </w:p>
        </w:tc>
      </w:tr>
      <w:tr w:rsidR="00497715" w:rsidRPr="00D37859" w:rsidTr="00B965D5">
        <w:tc>
          <w:tcPr>
            <w:tcW w:w="567" w:type="dxa"/>
          </w:tcPr>
          <w:p w:rsidR="00497715" w:rsidRPr="00D37859" w:rsidRDefault="00497715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497715" w:rsidRPr="00D37859" w:rsidRDefault="00497715" w:rsidP="00BC343E"/>
        </w:tc>
        <w:tc>
          <w:tcPr>
            <w:tcW w:w="1417" w:type="dxa"/>
          </w:tcPr>
          <w:p w:rsidR="00497715" w:rsidRPr="00D37859" w:rsidRDefault="00497715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Смутное время. К. Минин и Д. Пожарс</w:t>
            </w:r>
            <w:r w:rsidRPr="00D37859">
              <w:rPr>
                <w:rFonts w:eastAsia="Times New Roman"/>
                <w:noProof/>
                <w:lang w:eastAsia="ru-RU"/>
              </w:rPr>
              <w:lastRenderedPageBreak/>
              <w:t>кий</w:t>
            </w:r>
          </w:p>
          <w:p w:rsidR="00497715" w:rsidRPr="00D37859" w:rsidRDefault="00497715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497715" w:rsidRPr="00D37859" w:rsidRDefault="00497715" w:rsidP="00BC343E">
            <w:r w:rsidRPr="00D37859">
              <w:lastRenderedPageBreak/>
              <w:t>Урок изучения нового материала,</w:t>
            </w:r>
          </w:p>
        </w:tc>
        <w:tc>
          <w:tcPr>
            <w:tcW w:w="2693" w:type="dxa"/>
          </w:tcPr>
          <w:p w:rsidR="00497715" w:rsidRPr="00D37859" w:rsidRDefault="00497715" w:rsidP="00BC343E">
            <w:pPr>
              <w:shd w:val="clear" w:color="auto" w:fill="FFFFFF"/>
              <w:ind w:left="10"/>
            </w:pPr>
            <w:r w:rsidRPr="00D37859">
              <w:rPr>
                <w:spacing w:val="-3"/>
              </w:rPr>
              <w:t>Знакомятся  с помощью учебника и учителя с Историей Отечества:</w:t>
            </w:r>
          </w:p>
          <w:p w:rsidR="00497715" w:rsidRPr="00D37859" w:rsidRDefault="00497715" w:rsidP="00BC343E">
            <w:pPr>
              <w:shd w:val="clear" w:color="auto" w:fill="FFFFFF"/>
              <w:ind w:left="5"/>
            </w:pPr>
            <w:r w:rsidRPr="00D37859">
              <w:rPr>
                <w:spacing w:val="-3"/>
              </w:rPr>
              <w:t>отдельными, наибо</w:t>
            </w:r>
            <w:r w:rsidRPr="00D37859">
              <w:rPr>
                <w:spacing w:val="-2"/>
              </w:rPr>
              <w:t>лее важными и яркими</w:t>
            </w:r>
          </w:p>
          <w:p w:rsidR="00497715" w:rsidRPr="00D37859" w:rsidRDefault="00497715" w:rsidP="00BC343E">
            <w:pPr>
              <w:shd w:val="clear" w:color="auto" w:fill="FFFFFF"/>
              <w:ind w:left="5"/>
            </w:pPr>
            <w:r w:rsidRPr="00D37859">
              <w:rPr>
                <w:spacing w:val="-3"/>
              </w:rPr>
              <w:t xml:space="preserve">историческими </w:t>
            </w:r>
            <w:r w:rsidRPr="00D37859">
              <w:rPr>
                <w:spacing w:val="-3"/>
              </w:rPr>
              <w:lastRenderedPageBreak/>
              <w:t>собы</w:t>
            </w:r>
            <w:r w:rsidRPr="00D37859">
              <w:rPr>
                <w:spacing w:val="-1"/>
              </w:rPr>
              <w:t>тиями, картинами быта,</w:t>
            </w:r>
          </w:p>
          <w:p w:rsidR="00497715" w:rsidRPr="00D37859" w:rsidRDefault="00497715" w:rsidP="00BC343E">
            <w:pPr>
              <w:shd w:val="clear" w:color="auto" w:fill="FFFFFF"/>
            </w:pPr>
            <w:r w:rsidRPr="00D37859">
              <w:rPr>
                <w:spacing w:val="-2"/>
              </w:rPr>
              <w:t>труда, традициями</w:t>
            </w:r>
          </w:p>
          <w:p w:rsidR="00497715" w:rsidRPr="00D37859" w:rsidRDefault="00497715" w:rsidP="00BC343E">
            <w:r w:rsidRPr="00D37859">
              <w:rPr>
                <w:spacing w:val="-2"/>
              </w:rPr>
              <w:t>людей в разные исторические времена</w:t>
            </w:r>
          </w:p>
        </w:tc>
        <w:tc>
          <w:tcPr>
            <w:tcW w:w="3119" w:type="dxa"/>
            <w:gridSpan w:val="2"/>
          </w:tcPr>
          <w:p w:rsidR="00497715" w:rsidRPr="00D37859" w:rsidRDefault="00497715" w:rsidP="00BC343E">
            <w:r w:rsidRPr="00D37859">
              <w:lastRenderedPageBreak/>
              <w:t xml:space="preserve">Знать, почему события ХVII века называют Смутным временем. Уметь объяснять смысл слов на памятнике Минину и Пожарскому; используя картину А. </w:t>
            </w:r>
            <w:r w:rsidRPr="00D37859">
              <w:lastRenderedPageBreak/>
              <w:t xml:space="preserve">Кившенко «Воззвание Минина к нижегородцам», составить небольшой сюжетный рассказ; объяснять название нового праздника — день народного единства 4 ноября. Иметь представление об истории создания Казанского собора в Москве </w:t>
            </w:r>
          </w:p>
        </w:tc>
        <w:tc>
          <w:tcPr>
            <w:tcW w:w="2268" w:type="dxa"/>
          </w:tcPr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Основы гражданской идентичности, своей этнической принадлежности </w:t>
            </w: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в форме осознания «Я» как  гражданина России, чувства сопричастности и гордости за свою </w:t>
            </w:r>
            <w:r w:rsidRPr="00D37859">
              <w:rPr>
                <w:rFonts w:ascii="Times New Roman" w:hAnsi="Times New Roman"/>
                <w:sz w:val="24"/>
                <w:szCs w:val="24"/>
              </w:rPr>
              <w:t>Родину, народ и историю.</w:t>
            </w:r>
          </w:p>
        </w:tc>
        <w:tc>
          <w:tcPr>
            <w:tcW w:w="3544" w:type="dxa"/>
          </w:tcPr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Р. - вносить необходимые дополнения и изменения в план и способ действия. 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К. - 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</w:tr>
      <w:tr w:rsidR="00B457EA" w:rsidRPr="00D37859" w:rsidTr="00B457EA">
        <w:trPr>
          <w:trHeight w:val="1324"/>
        </w:trPr>
        <w:tc>
          <w:tcPr>
            <w:tcW w:w="567" w:type="dxa"/>
          </w:tcPr>
          <w:p w:rsidR="00B457EA" w:rsidRPr="00D37859" w:rsidRDefault="00B457EA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B457EA" w:rsidRPr="00D37859" w:rsidRDefault="00B457EA" w:rsidP="00BC343E"/>
        </w:tc>
        <w:tc>
          <w:tcPr>
            <w:tcW w:w="1417" w:type="dxa"/>
          </w:tcPr>
          <w:p w:rsidR="00B457EA" w:rsidRPr="00D37859" w:rsidRDefault="00B457EA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-108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Русское государство при первых Романовых</w:t>
            </w:r>
          </w:p>
          <w:p w:rsidR="00B457EA" w:rsidRPr="00D37859" w:rsidRDefault="00B457EA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Расширение границ России в XVII веке.</w:t>
            </w:r>
          </w:p>
          <w:p w:rsidR="00B457EA" w:rsidRPr="00D37859" w:rsidRDefault="00B457EA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B457EA" w:rsidRPr="00D37859" w:rsidRDefault="00B457EA" w:rsidP="00BC343E">
            <w:r w:rsidRPr="00D37859">
              <w:t>Урок изучения нового материала по истории</w:t>
            </w:r>
          </w:p>
        </w:tc>
        <w:tc>
          <w:tcPr>
            <w:tcW w:w="2693" w:type="dxa"/>
          </w:tcPr>
          <w:p w:rsidR="00B457EA" w:rsidRPr="00D37859" w:rsidRDefault="00B457EA" w:rsidP="00BC343E">
            <w:pPr>
              <w:shd w:val="clear" w:color="auto" w:fill="FFFFFF"/>
              <w:ind w:left="10"/>
            </w:pPr>
            <w:r w:rsidRPr="00D37859">
              <w:t>Урок изучения нового материала по истории</w:t>
            </w:r>
            <w:r w:rsidRPr="00D37859">
              <w:rPr>
                <w:spacing w:val="-3"/>
              </w:rPr>
              <w:t xml:space="preserve"> Знакомятся  с помощью учебника и учителя с Историей Отечества:</w:t>
            </w:r>
          </w:p>
          <w:p w:rsidR="00B457EA" w:rsidRPr="00D37859" w:rsidRDefault="00B457EA" w:rsidP="00BC343E">
            <w:pPr>
              <w:shd w:val="clear" w:color="auto" w:fill="FFFFFF"/>
              <w:ind w:left="5"/>
            </w:pPr>
            <w:r w:rsidRPr="00D37859">
              <w:rPr>
                <w:spacing w:val="-3"/>
              </w:rPr>
              <w:t>отдельными, наибо</w:t>
            </w:r>
            <w:r w:rsidRPr="00D37859">
              <w:rPr>
                <w:spacing w:val="-2"/>
              </w:rPr>
              <w:t>лее важными и яркими</w:t>
            </w:r>
          </w:p>
          <w:p w:rsidR="00B457EA" w:rsidRPr="00D37859" w:rsidRDefault="00B457EA" w:rsidP="00BC343E">
            <w:pPr>
              <w:shd w:val="clear" w:color="auto" w:fill="FFFFFF"/>
              <w:ind w:left="5"/>
            </w:pPr>
            <w:r w:rsidRPr="00D37859">
              <w:rPr>
                <w:spacing w:val="-3"/>
              </w:rPr>
              <w:t>историческими собы</w:t>
            </w:r>
            <w:r w:rsidRPr="00D37859">
              <w:rPr>
                <w:spacing w:val="-1"/>
              </w:rPr>
              <w:t>тиями, картинами быта,</w:t>
            </w:r>
          </w:p>
          <w:p w:rsidR="00B457EA" w:rsidRPr="00D37859" w:rsidRDefault="00B457EA" w:rsidP="00BC343E">
            <w:pPr>
              <w:shd w:val="clear" w:color="auto" w:fill="FFFFFF"/>
            </w:pPr>
            <w:r w:rsidRPr="00D37859">
              <w:rPr>
                <w:spacing w:val="-2"/>
              </w:rPr>
              <w:t>труда, традициями</w:t>
            </w:r>
          </w:p>
          <w:p w:rsidR="00B457EA" w:rsidRPr="00D37859" w:rsidRDefault="00B457EA" w:rsidP="00BC343E">
            <w:r w:rsidRPr="00D37859">
              <w:rPr>
                <w:spacing w:val="-2"/>
              </w:rPr>
              <w:t>людей в разные исторические времена</w:t>
            </w:r>
          </w:p>
          <w:p w:rsidR="00B457EA" w:rsidRPr="00D37859" w:rsidRDefault="00B457EA" w:rsidP="00BC343E">
            <w:pPr>
              <w:shd w:val="clear" w:color="auto" w:fill="FFFFFF"/>
              <w:ind w:left="10"/>
            </w:pPr>
            <w:r w:rsidRPr="00D37859">
              <w:rPr>
                <w:spacing w:val="-3"/>
              </w:rPr>
              <w:t>Знакомятся  с помощью учебника и учителя с историей Отечества:</w:t>
            </w:r>
          </w:p>
          <w:p w:rsidR="00B457EA" w:rsidRPr="00D37859" w:rsidRDefault="00B457EA" w:rsidP="00BC343E">
            <w:pPr>
              <w:shd w:val="clear" w:color="auto" w:fill="FFFFFF"/>
              <w:ind w:left="5"/>
            </w:pPr>
            <w:r w:rsidRPr="00D37859">
              <w:rPr>
                <w:spacing w:val="-3"/>
              </w:rPr>
              <w:t>отдельными, наибо</w:t>
            </w:r>
            <w:r w:rsidRPr="00D37859">
              <w:rPr>
                <w:spacing w:val="-2"/>
              </w:rPr>
              <w:t>лее важными и яркими</w:t>
            </w:r>
          </w:p>
          <w:p w:rsidR="00B457EA" w:rsidRPr="00D37859" w:rsidRDefault="00B457EA" w:rsidP="00BC343E">
            <w:pPr>
              <w:shd w:val="clear" w:color="auto" w:fill="FFFFFF"/>
              <w:ind w:left="5"/>
            </w:pPr>
            <w:r w:rsidRPr="00D37859">
              <w:rPr>
                <w:spacing w:val="-3"/>
              </w:rPr>
              <w:t>историческими собы</w:t>
            </w:r>
            <w:r w:rsidRPr="00D37859">
              <w:rPr>
                <w:spacing w:val="-1"/>
              </w:rPr>
              <w:t>тиями, картинами быта,</w:t>
            </w:r>
          </w:p>
          <w:p w:rsidR="00B457EA" w:rsidRPr="00D37859" w:rsidRDefault="00B457EA" w:rsidP="00BC343E">
            <w:pPr>
              <w:shd w:val="clear" w:color="auto" w:fill="FFFFFF"/>
            </w:pPr>
            <w:r w:rsidRPr="00D37859">
              <w:rPr>
                <w:spacing w:val="-2"/>
              </w:rPr>
              <w:t>труда, традициями</w:t>
            </w:r>
          </w:p>
          <w:p w:rsidR="00B457EA" w:rsidRPr="00D37859" w:rsidRDefault="00B457EA" w:rsidP="00BC343E">
            <w:r w:rsidRPr="00D37859">
              <w:rPr>
                <w:spacing w:val="-2"/>
              </w:rPr>
              <w:t>людей в разные исторические времена. Работа с картой.</w:t>
            </w:r>
          </w:p>
        </w:tc>
        <w:tc>
          <w:tcPr>
            <w:tcW w:w="3119" w:type="dxa"/>
            <w:gridSpan w:val="2"/>
          </w:tcPr>
          <w:p w:rsidR="00B457EA" w:rsidRPr="00D37859" w:rsidRDefault="00B457EA" w:rsidP="00BC343E">
            <w:r w:rsidRPr="00D37859">
              <w:t xml:space="preserve">Уметь рассказывать, что нового появилось в русском государстве в ХVII веке; называть, какие повинности несли крепостные крестьяне в пользу своего господина; объяснять выражение «отложить дело в долгий ящик»; описывать, как выглядела улица ХУII века, как были одеты горожане; называть улицы в Москве, которые носят названия ремесел; объяснять, кто такие «крепостные крестьяне»; используя текст и рисунки урока, составлять небольшие рассказы (один день из жизни царя; путешествие иностранного купца по Москве ХVII века) </w:t>
            </w:r>
          </w:p>
          <w:p w:rsidR="00B457EA" w:rsidRPr="00D37859" w:rsidRDefault="00B457EA" w:rsidP="00BC343E">
            <w:pPr>
              <w:shd w:val="clear" w:color="auto" w:fill="FFFFFF"/>
              <w:ind w:left="10"/>
            </w:pPr>
            <w:r w:rsidRPr="00D37859">
              <w:t xml:space="preserve">Знать, что участников экспедиций в Сибирь и на Дальний Восток называли землепроходцами. Иметь представление об экспедиции В.Д.Пояркова, С.И.Дежнева, </w:t>
            </w:r>
            <w:r w:rsidRPr="00D37859">
              <w:lastRenderedPageBreak/>
              <w:t>Е.П.Хабарова. Уметь отвечать на вопросы, используя исторические карты; находить дополнительный материал по теме; проследить по карте путь В.Пояркова, С.Дежнева, Е.Хабарова</w:t>
            </w:r>
          </w:p>
        </w:tc>
        <w:tc>
          <w:tcPr>
            <w:tcW w:w="2268" w:type="dxa"/>
          </w:tcPr>
          <w:p w:rsidR="00B457EA" w:rsidRPr="00D37859" w:rsidRDefault="00B457EA" w:rsidP="0062129A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</w:t>
            </w:r>
            <w:r w:rsidRPr="00D37859">
              <w:rPr>
                <w:rFonts w:ascii="Times New Roman" w:hAnsi="Times New Roman"/>
                <w:sz w:val="24"/>
                <w:szCs w:val="24"/>
              </w:rPr>
              <w:t>Родину, народ и историю.</w:t>
            </w:r>
          </w:p>
        </w:tc>
        <w:tc>
          <w:tcPr>
            <w:tcW w:w="3544" w:type="dxa"/>
          </w:tcPr>
          <w:p w:rsidR="00B457EA" w:rsidRPr="00D37859" w:rsidRDefault="00B457EA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П. - ставить и формулировать проблемы. Строить рассуждения в форме простых суждений об объекте.</w:t>
            </w:r>
          </w:p>
          <w:p w:rsidR="00B457EA" w:rsidRPr="00D37859" w:rsidRDefault="00B457EA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Р. -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B457EA" w:rsidRPr="00D37859" w:rsidRDefault="00B457EA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К. - задавать вопросы, обращаться за помощью.</w:t>
            </w:r>
          </w:p>
        </w:tc>
      </w:tr>
      <w:tr w:rsidR="005D62AF" w:rsidRPr="00D37859" w:rsidTr="005D62AF">
        <w:tc>
          <w:tcPr>
            <w:tcW w:w="15735" w:type="dxa"/>
            <w:gridSpan w:val="9"/>
          </w:tcPr>
          <w:p w:rsidR="005D62AF" w:rsidRPr="00D37859" w:rsidRDefault="00DC08ED" w:rsidP="005D62AF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Российская Империя(1</w:t>
            </w:r>
            <w:r w:rsidR="005D62AF" w:rsidRPr="00D37859">
              <w:rPr>
                <w:b/>
                <w:bCs/>
              </w:rPr>
              <w:t>ч)</w:t>
            </w:r>
          </w:p>
        </w:tc>
      </w:tr>
      <w:tr w:rsidR="00497715" w:rsidRPr="00D37859" w:rsidTr="00B965D5">
        <w:tc>
          <w:tcPr>
            <w:tcW w:w="567" w:type="dxa"/>
          </w:tcPr>
          <w:p w:rsidR="00497715" w:rsidRPr="00D37859" w:rsidRDefault="00497715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497715" w:rsidRPr="00D37859" w:rsidRDefault="00497715" w:rsidP="00BC343E"/>
        </w:tc>
        <w:tc>
          <w:tcPr>
            <w:tcW w:w="1417" w:type="dxa"/>
          </w:tcPr>
          <w:p w:rsidR="00497715" w:rsidRPr="009E25E7" w:rsidRDefault="00497715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34" w:right="-108" w:firstLine="23"/>
              <w:outlineLvl w:val="0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Пётр I. Ре</w:t>
            </w:r>
            <w:r w:rsidR="00D37859" w:rsidRPr="00D37859">
              <w:rPr>
                <w:rFonts w:eastAsia="Times New Roman"/>
                <w:noProof/>
                <w:lang w:eastAsia="ru-RU"/>
              </w:rPr>
              <w:t>формы в Российском государстве.</w:t>
            </w:r>
            <w:r w:rsidRPr="009E25E7">
              <w:rPr>
                <w:rFonts w:eastAsia="Times New Roman"/>
                <w:noProof/>
                <w:lang w:eastAsia="ru-RU"/>
              </w:rPr>
              <w:t>Преобразования</w:t>
            </w:r>
          </w:p>
          <w:p w:rsidR="00497715" w:rsidRPr="009E25E7" w:rsidRDefault="00497715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34" w:right="-108" w:firstLine="23"/>
              <w:outlineLvl w:val="0"/>
              <w:rPr>
                <w:rFonts w:eastAsia="Times New Roman"/>
                <w:noProof/>
                <w:lang w:eastAsia="ru-RU"/>
              </w:rPr>
            </w:pPr>
            <w:r w:rsidRPr="009E25E7">
              <w:rPr>
                <w:rFonts w:eastAsia="Times New Roman"/>
                <w:noProof/>
                <w:lang w:eastAsia="ru-RU"/>
              </w:rPr>
              <w:t>в культуре, науке, быту.</w:t>
            </w:r>
          </w:p>
          <w:p w:rsidR="00497715" w:rsidRPr="00D37859" w:rsidRDefault="00497715" w:rsidP="00BC343E"/>
          <w:p w:rsidR="00497715" w:rsidRPr="00D37859" w:rsidRDefault="00497715" w:rsidP="00BC343E"/>
        </w:tc>
        <w:tc>
          <w:tcPr>
            <w:tcW w:w="1276" w:type="dxa"/>
          </w:tcPr>
          <w:p w:rsidR="00497715" w:rsidRPr="00D37859" w:rsidRDefault="00497715" w:rsidP="00BC343E">
            <w:r w:rsidRPr="00D37859">
              <w:t xml:space="preserve">Урок изучения нового материала, проектор </w:t>
            </w:r>
          </w:p>
        </w:tc>
        <w:tc>
          <w:tcPr>
            <w:tcW w:w="2693" w:type="dxa"/>
          </w:tcPr>
          <w:p w:rsidR="00497715" w:rsidRPr="00D37859" w:rsidRDefault="00497715" w:rsidP="00BC343E">
            <w:pPr>
              <w:pStyle w:val="ParagraphStyle"/>
              <w:spacing w:line="276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История Отечества: отдельные, наиболее важные и яркие исторические события, картины быта, труда, традиций людей в разные исторические времена</w:t>
            </w:r>
          </w:p>
        </w:tc>
        <w:tc>
          <w:tcPr>
            <w:tcW w:w="3119" w:type="dxa"/>
            <w:gridSpan w:val="2"/>
          </w:tcPr>
          <w:p w:rsidR="00497715" w:rsidRPr="00D37859" w:rsidRDefault="00497715" w:rsidP="00BC343E">
            <w:r w:rsidRPr="00D37859">
              <w:t xml:space="preserve">Знать, каким царем был Петр I. Иметь представление о рекрутской повинности; о потешных войсках, когда в России стали отмечать Новый год; какие изменения произошли в календаре.  Уметь описывать, какие изменения произошли в царствование Петра 1; объяснять, для чего царь проводил в стране перепись населения; используя портрет Петра и текст, составлять характеристику личности русского царя; находить в энциклопедии дополнительный материал о реформах Петра 1; готовить небольшое сообщение </w:t>
            </w:r>
          </w:p>
        </w:tc>
        <w:tc>
          <w:tcPr>
            <w:tcW w:w="2268" w:type="dxa"/>
          </w:tcPr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</w:t>
            </w:r>
            <w:r w:rsidRPr="00D37859">
              <w:rPr>
                <w:rFonts w:ascii="Times New Roman" w:hAnsi="Times New Roman"/>
                <w:sz w:val="24"/>
                <w:szCs w:val="24"/>
              </w:rPr>
              <w:t>Родину, народ и историю.</w:t>
            </w:r>
          </w:p>
        </w:tc>
        <w:tc>
          <w:tcPr>
            <w:tcW w:w="3544" w:type="dxa"/>
          </w:tcPr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П. - осознанно и произвольно строить сообщения в устной форме.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Р. - использовать речь для регуляции для регуляции своего действия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К. - задавать вопросы, необходимые для организации собственной деятельности и сотрудничества с партнёром.</w:t>
            </w:r>
          </w:p>
        </w:tc>
      </w:tr>
      <w:tr w:rsidR="005D62AF" w:rsidRPr="00D37859" w:rsidTr="005D62AF">
        <w:tc>
          <w:tcPr>
            <w:tcW w:w="15735" w:type="dxa"/>
            <w:gridSpan w:val="9"/>
          </w:tcPr>
          <w:p w:rsidR="005D62AF" w:rsidRPr="00D37859" w:rsidRDefault="005D62AF" w:rsidP="005D62AF">
            <w:pPr>
              <w:spacing w:line="288" w:lineRule="auto"/>
              <w:jc w:val="center"/>
              <w:rPr>
                <w:rFonts w:ascii="Arial Narrow" w:hAnsi="Arial Narrow"/>
                <w:b/>
                <w:bCs/>
              </w:rPr>
            </w:pPr>
            <w:r w:rsidRPr="00D37859">
              <w:rPr>
                <w:b/>
                <w:bCs/>
              </w:rPr>
              <w:t xml:space="preserve">Век Екатерины </w:t>
            </w:r>
            <w:r w:rsidR="00DC08ED">
              <w:t>(1</w:t>
            </w:r>
            <w:r w:rsidRPr="00D37859">
              <w:t> ч)</w:t>
            </w:r>
          </w:p>
        </w:tc>
      </w:tr>
      <w:tr w:rsidR="009E25E7" w:rsidRPr="00D37859" w:rsidTr="00D760A5">
        <w:trPr>
          <w:trHeight w:val="5576"/>
        </w:trPr>
        <w:tc>
          <w:tcPr>
            <w:tcW w:w="567" w:type="dxa"/>
          </w:tcPr>
          <w:p w:rsidR="009E25E7" w:rsidRPr="00D37859" w:rsidRDefault="009E25E7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9E25E7" w:rsidRPr="00D37859" w:rsidRDefault="009E25E7" w:rsidP="00BC343E"/>
        </w:tc>
        <w:tc>
          <w:tcPr>
            <w:tcW w:w="1417" w:type="dxa"/>
          </w:tcPr>
          <w:p w:rsidR="009E25E7" w:rsidRPr="00D37859" w:rsidRDefault="009E25E7" w:rsidP="00BC343E">
            <w:pPr>
              <w:keepNext/>
              <w:tabs>
                <w:tab w:val="left" w:pos="1735"/>
              </w:tabs>
              <w:autoSpaceDE w:val="0"/>
              <w:autoSpaceDN w:val="0"/>
              <w:adjustRightInd w:val="0"/>
              <w:spacing w:line="288" w:lineRule="auto"/>
              <w:ind w:left="34" w:right="-108" w:firstLine="23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Изменения в Российском государстве. Императрица Екатерина II</w:t>
            </w:r>
          </w:p>
          <w:p w:rsidR="009E25E7" w:rsidRPr="00D37859" w:rsidRDefault="009E25E7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34" w:right="57" w:firstLine="23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Образование и наука</w:t>
            </w:r>
          </w:p>
          <w:p w:rsidR="009E25E7" w:rsidRPr="00D37859" w:rsidRDefault="009E25E7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34" w:right="57" w:firstLine="23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в XVIII веке.</w:t>
            </w:r>
          </w:p>
          <w:p w:rsidR="009E25E7" w:rsidRPr="00D37859" w:rsidRDefault="009E25E7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34" w:right="57" w:firstLine="23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9E25E7" w:rsidRPr="00D37859" w:rsidRDefault="009E25E7" w:rsidP="00BC343E">
            <w:r>
              <w:t>Урок изучения нового материала</w:t>
            </w:r>
          </w:p>
        </w:tc>
        <w:tc>
          <w:tcPr>
            <w:tcW w:w="2977" w:type="dxa"/>
            <w:gridSpan w:val="2"/>
          </w:tcPr>
          <w:p w:rsidR="009E25E7" w:rsidRPr="00D37859" w:rsidRDefault="009E25E7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История Отечества: отдельные, наиболее важные и ярки исторические события, картины быта, труда, традиций людей в разные исторические времена -</w:t>
            </w:r>
          </w:p>
          <w:p w:rsidR="009E25E7" w:rsidRPr="00D37859" w:rsidRDefault="009E25E7" w:rsidP="00BC343E">
            <w:r w:rsidRPr="00D37859">
              <w:t>Рассказать о развитии образования и науки в18 веке. Познакомить с именами известного ученого М. В. Ломоносова и изобретателя И. П. Кулибина.</w:t>
            </w:r>
          </w:p>
        </w:tc>
        <w:tc>
          <w:tcPr>
            <w:tcW w:w="2835" w:type="dxa"/>
          </w:tcPr>
          <w:p w:rsidR="009E25E7" w:rsidRPr="00D37859" w:rsidRDefault="009E25E7" w:rsidP="009E25E7">
            <w:pPr>
              <w:pStyle w:val="ParagraphStyle"/>
              <w:spacing w:line="264" w:lineRule="auto"/>
            </w:pPr>
            <w:r w:rsidRPr="00D37859">
              <w:rPr>
                <w:rFonts w:ascii="Times New Roman" w:hAnsi="Times New Roman"/>
              </w:rPr>
              <w:t xml:space="preserve">Знать, что такое барщина, оброк. Уметь рассказывать об А. Суворове, Ф. Ушакове; находить в энциклопедии дополнительные материалы о полководцах; сравнивать дворянскую усадьбу ХУIII века с домом дворянина ХVI века; </w:t>
            </w:r>
          </w:p>
          <w:p w:rsidR="009E25E7" w:rsidRPr="00D37859" w:rsidRDefault="009E25E7" w:rsidP="009E25E7">
            <w:r w:rsidRPr="00D37859">
              <w:t xml:space="preserve">Уметь объяснять, почему университет носит имя М. В. Ломоносова; находить в энциклопедии дополнительные сведения о жизни М, В. Ломоносова; описывать изобретения И, Кулибина; </w:t>
            </w:r>
          </w:p>
        </w:tc>
        <w:tc>
          <w:tcPr>
            <w:tcW w:w="2268" w:type="dxa"/>
          </w:tcPr>
          <w:p w:rsidR="009E25E7" w:rsidRPr="00D37859" w:rsidRDefault="009E25E7" w:rsidP="0062129A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</w:t>
            </w:r>
            <w:r w:rsidRPr="00D37859">
              <w:rPr>
                <w:rFonts w:ascii="Times New Roman" w:hAnsi="Times New Roman"/>
                <w:sz w:val="24"/>
                <w:szCs w:val="24"/>
              </w:rPr>
              <w:t>Родину, народ и историю.</w:t>
            </w:r>
          </w:p>
        </w:tc>
        <w:tc>
          <w:tcPr>
            <w:tcW w:w="3544" w:type="dxa"/>
          </w:tcPr>
          <w:p w:rsidR="009E25E7" w:rsidRPr="00D37859" w:rsidRDefault="009E25E7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9E25E7" w:rsidRPr="00D37859" w:rsidRDefault="009E25E7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Осознанно и произвольно строить сообщения в устной форме.</w:t>
            </w:r>
          </w:p>
          <w:p w:rsidR="009E25E7" w:rsidRPr="00D37859" w:rsidRDefault="009E25E7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Р. - различать способ и результат действия.</w:t>
            </w:r>
          </w:p>
          <w:p w:rsidR="009E25E7" w:rsidRPr="00D37859" w:rsidRDefault="009E25E7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Учиться высказывать своё предположение.</w:t>
            </w:r>
          </w:p>
          <w:p w:rsidR="009E25E7" w:rsidRPr="00D37859" w:rsidRDefault="009E25E7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К. - задавать вопросы, обращаться за помощью.</w:t>
            </w:r>
          </w:p>
        </w:tc>
      </w:tr>
      <w:tr w:rsidR="005D62AF" w:rsidRPr="00D37859" w:rsidTr="005D62AF">
        <w:tc>
          <w:tcPr>
            <w:tcW w:w="15735" w:type="dxa"/>
            <w:gridSpan w:val="9"/>
          </w:tcPr>
          <w:p w:rsidR="005D62AF" w:rsidRPr="00D37859" w:rsidRDefault="005D62AF" w:rsidP="005D62AF">
            <w:pPr>
              <w:spacing w:line="288" w:lineRule="auto"/>
              <w:jc w:val="center"/>
              <w:rPr>
                <w:rFonts w:ascii="Arial Narrow" w:hAnsi="Arial Narrow"/>
                <w:b/>
                <w:bCs/>
              </w:rPr>
            </w:pPr>
            <w:r w:rsidRPr="00D37859">
              <w:rPr>
                <w:b/>
                <w:bCs/>
                <w:lang w:val="en-US"/>
              </w:rPr>
              <w:t>XIX</w:t>
            </w:r>
            <w:r w:rsidRPr="00D37859">
              <w:rPr>
                <w:b/>
                <w:bCs/>
              </w:rPr>
              <w:t xml:space="preserve"> век: победы и открытия </w:t>
            </w:r>
            <w:r w:rsidR="00DC08ED">
              <w:t>(2</w:t>
            </w:r>
            <w:r w:rsidRPr="00D37859">
              <w:t> ч)</w:t>
            </w:r>
          </w:p>
        </w:tc>
      </w:tr>
      <w:tr w:rsidR="00497715" w:rsidRPr="00D37859" w:rsidTr="00B965D5">
        <w:tc>
          <w:tcPr>
            <w:tcW w:w="567" w:type="dxa"/>
          </w:tcPr>
          <w:p w:rsidR="00497715" w:rsidRPr="00D37859" w:rsidRDefault="00497715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497715" w:rsidRPr="00D37859" w:rsidRDefault="00497715" w:rsidP="00BC343E"/>
        </w:tc>
        <w:tc>
          <w:tcPr>
            <w:tcW w:w="1417" w:type="dxa"/>
          </w:tcPr>
          <w:p w:rsidR="008B2D1A" w:rsidRPr="00D37859" w:rsidRDefault="00497715" w:rsidP="008B2D1A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 xml:space="preserve">Война 1812 года. </w:t>
            </w:r>
            <w:r w:rsidR="008B2D1A" w:rsidRPr="00D37859">
              <w:rPr>
                <w:rFonts w:eastAsia="Times New Roman"/>
                <w:noProof/>
                <w:lang w:eastAsia="ru-RU"/>
              </w:rPr>
              <w:t>Отмена</w:t>
            </w:r>
          </w:p>
          <w:p w:rsidR="00497715" w:rsidRPr="00D37859" w:rsidRDefault="008B2D1A" w:rsidP="008B2D1A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крепостного права.</w:t>
            </w:r>
          </w:p>
          <w:p w:rsidR="00497715" w:rsidRPr="00D37859" w:rsidRDefault="00497715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497715" w:rsidRPr="00D37859" w:rsidRDefault="00497715" w:rsidP="00BC343E">
            <w:r w:rsidRPr="00D37859">
              <w:t xml:space="preserve">Урок изучения нового материала, проектор </w:t>
            </w:r>
          </w:p>
        </w:tc>
        <w:tc>
          <w:tcPr>
            <w:tcW w:w="2977" w:type="dxa"/>
            <w:gridSpan w:val="2"/>
          </w:tcPr>
          <w:p w:rsidR="00497715" w:rsidRPr="00D37859" w:rsidRDefault="00497715" w:rsidP="00BC343E">
            <w:pPr>
              <w:pStyle w:val="ParagraphStyle"/>
              <w:spacing w:line="249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История Отечества: отдельные, наиболее важные и яркие исторические события, картины быта, труда, традиций людей в разные исторические времена</w:t>
            </w:r>
          </w:p>
        </w:tc>
        <w:tc>
          <w:tcPr>
            <w:tcW w:w="2835" w:type="dxa"/>
          </w:tcPr>
          <w:p w:rsidR="00497715" w:rsidRPr="00D37859" w:rsidRDefault="00497715" w:rsidP="00BC343E">
            <w:r w:rsidRPr="00D37859">
              <w:t xml:space="preserve">Уметь объяснять, почему войну 1812 года называют Отечественной; рассказывать, кто возглавил русскую армию во время войны 1812 горда; читать стихотворение М. Ю. Лермонтова; находить в энциклопедии дополнительный материал о М. И. Кутузове; описывать, как был вооружен русский </w:t>
            </w:r>
            <w:r w:rsidRPr="00D37859">
              <w:lastRenderedPageBreak/>
              <w:t xml:space="preserve">дружинник </w:t>
            </w:r>
            <w:r w:rsidR="008B2D1A" w:rsidRPr="00D37859">
              <w:t>Уметь объяснять, почему Александра II называли царем-освободителем; рассказывать, как изменилась жизнь в России после отмены крепостного права; рассказывать о музеях родного края; рассказывать, что нового появилось в воспитании и образовании Александра II. Иметь представление, кто такие меценаты</w:t>
            </w:r>
          </w:p>
        </w:tc>
        <w:tc>
          <w:tcPr>
            <w:tcW w:w="2268" w:type="dxa"/>
          </w:tcPr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</w:t>
            </w: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историю. 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3544" w:type="dxa"/>
          </w:tcPr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Р. - устанавливать соответствие полученного результата поставленной цели.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речь для регуляции для регуляции своего действия</w:t>
            </w:r>
          </w:p>
          <w:p w:rsidR="00497715" w:rsidRPr="00D37859" w:rsidRDefault="00497715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К. - координировать и принимать различные позиции во взаимодействии. Задавать вопросы, необходимые для организации собственной деятельности и сотрудничества с партнёром.</w:t>
            </w:r>
          </w:p>
        </w:tc>
      </w:tr>
      <w:tr w:rsidR="00D37859" w:rsidRPr="00D37859" w:rsidTr="00D37859">
        <w:trPr>
          <w:trHeight w:val="1466"/>
        </w:trPr>
        <w:tc>
          <w:tcPr>
            <w:tcW w:w="567" w:type="dxa"/>
          </w:tcPr>
          <w:p w:rsidR="00D37859" w:rsidRPr="00D37859" w:rsidRDefault="00D37859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D37859" w:rsidRPr="00D37859" w:rsidRDefault="00D37859" w:rsidP="00BC343E"/>
        </w:tc>
        <w:tc>
          <w:tcPr>
            <w:tcW w:w="1417" w:type="dxa"/>
          </w:tcPr>
          <w:p w:rsidR="00D37859" w:rsidRPr="00D37859" w:rsidRDefault="00D37859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Наука и техника</w:t>
            </w:r>
            <w:r w:rsidR="008B2D1A">
              <w:rPr>
                <w:rFonts w:eastAsia="Times New Roman"/>
                <w:noProof/>
                <w:lang w:eastAsia="ru-RU"/>
              </w:rPr>
              <w:t>, культура</w:t>
            </w:r>
          </w:p>
          <w:p w:rsidR="00D37859" w:rsidRPr="00D37859" w:rsidRDefault="00D37859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в XIX веке.</w:t>
            </w:r>
          </w:p>
          <w:p w:rsidR="00D37859" w:rsidRPr="00D37859" w:rsidRDefault="00D37859" w:rsidP="00BC343E">
            <w:pPr>
              <w:keepNext/>
              <w:tabs>
                <w:tab w:val="left" w:pos="1593"/>
              </w:tabs>
              <w:autoSpaceDE w:val="0"/>
              <w:autoSpaceDN w:val="0"/>
              <w:adjustRightInd w:val="0"/>
              <w:spacing w:line="288" w:lineRule="auto"/>
              <w:ind w:left="57" w:right="-108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Город и горожане.</w:t>
            </w:r>
          </w:p>
          <w:p w:rsidR="00D37859" w:rsidRPr="00D37859" w:rsidRDefault="00D37859" w:rsidP="00BC343E">
            <w:pPr>
              <w:keepNext/>
              <w:tabs>
                <w:tab w:val="left" w:pos="1593"/>
              </w:tabs>
              <w:autoSpaceDE w:val="0"/>
              <w:autoSpaceDN w:val="0"/>
              <w:adjustRightInd w:val="0"/>
              <w:spacing w:line="288" w:lineRule="auto"/>
              <w:ind w:left="57" w:right="-108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Мода XIX века.</w:t>
            </w:r>
          </w:p>
          <w:p w:rsidR="00D37859" w:rsidRPr="00D37859" w:rsidRDefault="00D37859" w:rsidP="00D37859">
            <w:pPr>
              <w:keepNext/>
              <w:tabs>
                <w:tab w:val="left" w:pos="1593"/>
              </w:tabs>
              <w:autoSpaceDE w:val="0"/>
              <w:autoSpaceDN w:val="0"/>
              <w:adjustRightInd w:val="0"/>
              <w:spacing w:line="288" w:lineRule="auto"/>
              <w:ind w:right="-108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D37859" w:rsidRPr="00D37859" w:rsidRDefault="00D37859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Комбинированный</w:t>
            </w:r>
          </w:p>
          <w:p w:rsidR="00D37859" w:rsidRPr="00D37859" w:rsidRDefault="00D37859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2"/>
          </w:tcPr>
          <w:p w:rsidR="00D37859" w:rsidRPr="00D37859" w:rsidRDefault="00D37859" w:rsidP="00BC343E">
            <w:pPr>
              <w:shd w:val="clear" w:color="auto" w:fill="FFFFFF"/>
              <w:ind w:left="14"/>
            </w:pPr>
            <w:r w:rsidRPr="00D37859">
              <w:rPr>
                <w:spacing w:val="-2"/>
              </w:rPr>
              <w:t>Находят дополнительные сведения об</w:t>
            </w:r>
          </w:p>
          <w:p w:rsidR="00D37859" w:rsidRPr="00D37859" w:rsidRDefault="00D37859" w:rsidP="00BC343E">
            <w:pPr>
              <w:shd w:val="clear" w:color="auto" w:fill="FFFFFF"/>
            </w:pPr>
            <w:r w:rsidRPr="00D37859">
              <w:rPr>
                <w:spacing w:val="-2"/>
              </w:rPr>
              <w:t xml:space="preserve">изобретении фотографии и кинематографе; рассказывают  о значении изобретений; </w:t>
            </w:r>
            <w:r w:rsidRPr="00D37859">
              <w:t>Что такое окружающий мир. Как человек познает природу, общество, самого себя</w:t>
            </w:r>
          </w:p>
          <w:p w:rsidR="00D37859" w:rsidRPr="00D37859" w:rsidRDefault="00D37859" w:rsidP="00BC343E">
            <w:pPr>
              <w:pStyle w:val="ParagraphStyle"/>
              <w:spacing w:line="264" w:lineRule="auto"/>
            </w:pPr>
            <w:r w:rsidRPr="00D37859">
              <w:rPr>
                <w:rFonts w:ascii="Times New Roman" w:hAnsi="Times New Roman"/>
              </w:rPr>
              <w:t>История Отечества: отдельные, наиболее важные и яркие историчес</w:t>
            </w:r>
            <w:r w:rsidR="008B2D1A">
              <w:rPr>
                <w:rFonts w:ascii="Times New Roman" w:hAnsi="Times New Roman"/>
              </w:rPr>
              <w:t>кие события, картины быта, тру</w:t>
            </w:r>
            <w:r w:rsidRPr="00D37859">
              <w:rPr>
                <w:rFonts w:ascii="Times New Roman" w:hAnsi="Times New Roman"/>
              </w:rPr>
              <w:t>да, традиций людей в разные исторические времена</w:t>
            </w:r>
          </w:p>
        </w:tc>
        <w:tc>
          <w:tcPr>
            <w:tcW w:w="2835" w:type="dxa"/>
          </w:tcPr>
          <w:p w:rsidR="00D37859" w:rsidRPr="00D37859" w:rsidRDefault="008B2D1A" w:rsidP="00BC343E">
            <w:pPr>
              <w:shd w:val="clear" w:color="auto" w:fill="FFFFFF"/>
              <w:ind w:left="14"/>
              <w:rPr>
                <w:spacing w:val="-2"/>
              </w:rPr>
            </w:pPr>
            <w:r>
              <w:t>Знать</w:t>
            </w:r>
            <w:r w:rsidR="00D37859" w:rsidRPr="00D37859">
              <w:t xml:space="preserve">, кто из русских путешественников исследовал город Владивосток. Иметь представление о научных открытиях К. А. Тимирязева, хирурга Н. И. Пирогова, изобретениях П. Н. .Яблочкова. Знать, в каком веке были основаны Москва и Петербург.  </w:t>
            </w:r>
          </w:p>
          <w:p w:rsidR="00D37859" w:rsidRPr="00D37859" w:rsidRDefault="00D37859" w:rsidP="008B2D1A">
            <w:pPr>
              <w:pStyle w:val="ParagraphStyle"/>
              <w:spacing w:line="264" w:lineRule="auto"/>
              <w:rPr>
                <w:spacing w:val="-2"/>
              </w:rPr>
            </w:pPr>
            <w:r w:rsidRPr="00D37859">
              <w:rPr>
                <w:rFonts w:ascii="Times New Roman" w:hAnsi="Times New Roman"/>
              </w:rPr>
              <w:t>Уметь находить дополнительные сведения об изобретении фотографии й кинематографе; рассказывать о значении изобретений; доказывать значение растений в природе.</w:t>
            </w:r>
            <w:r w:rsidR="008B2D1A" w:rsidRPr="00D37859">
              <w:rPr>
                <w:rFonts w:ascii="Times New Roman" w:hAnsi="Times New Roman"/>
              </w:rPr>
              <w:t xml:space="preserve">Знать фамилии </w:t>
            </w:r>
            <w:r w:rsidR="008B2D1A" w:rsidRPr="00D37859">
              <w:rPr>
                <w:rFonts w:ascii="Times New Roman" w:hAnsi="Times New Roman"/>
              </w:rPr>
              <w:lastRenderedPageBreak/>
              <w:t xml:space="preserve">писателей и поэтов </w:t>
            </w:r>
            <w:r w:rsidR="008B2D1A">
              <w:rPr>
                <w:rFonts w:ascii="Times New Roman" w:hAnsi="Times New Roman"/>
              </w:rPr>
              <w:t xml:space="preserve">,композиторов </w:t>
            </w:r>
            <w:r w:rsidR="008B2D1A" w:rsidRPr="00D37859">
              <w:rPr>
                <w:rFonts w:ascii="Times New Roman" w:hAnsi="Times New Roman"/>
              </w:rPr>
              <w:t>начала ХIХ века</w:t>
            </w:r>
            <w:r w:rsidRPr="00D37859">
              <w:rPr>
                <w:rFonts w:ascii="Times New Roman" w:hAnsi="Times New Roman"/>
              </w:rPr>
              <w:t xml:space="preserve">  Уметь сравнивать современный транспорт и конку; рассказывать, какие новые детали появились в женском костюме; писывать, какие изменения произошли в мужском и женском костюме в ХIХ веке; вспоминать, что ели наши предки в ХIХ веке</w:t>
            </w:r>
          </w:p>
        </w:tc>
        <w:tc>
          <w:tcPr>
            <w:tcW w:w="2268" w:type="dxa"/>
          </w:tcPr>
          <w:p w:rsidR="00D37859" w:rsidRPr="00D760A5" w:rsidRDefault="00D37859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</w:t>
            </w:r>
            <w:r w:rsidRPr="00D760A5">
              <w:rPr>
                <w:rFonts w:ascii="Times New Roman" w:hAnsi="Times New Roman"/>
                <w:sz w:val="24"/>
                <w:szCs w:val="24"/>
                <w:lang w:val="ru-RU"/>
              </w:rPr>
              <w:t>Родину, народ и историю.</w:t>
            </w:r>
          </w:p>
          <w:p w:rsidR="00D37859" w:rsidRPr="00D37859" w:rsidRDefault="00D37859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Осознание себя членом общества и государства (самоопределение своей российской гражданской идентичности в </w:t>
            </w: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форме осознания «Я» как гражданина России). 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3544" w:type="dxa"/>
          </w:tcPr>
          <w:p w:rsidR="00D37859" w:rsidRPr="00D37859" w:rsidRDefault="00D37859" w:rsidP="00D37859">
            <w:pPr>
              <w:pStyle w:val="afa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37859" w:rsidRPr="00D37859" w:rsidRDefault="00D37859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П. -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D37859" w:rsidRPr="00D37859" w:rsidRDefault="00D37859" w:rsidP="0062129A">
            <w:pPr>
              <w:pStyle w:val="afa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Р. - </w:t>
            </w:r>
            <w:r w:rsidRPr="00D3785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D37859" w:rsidRPr="00D37859" w:rsidRDefault="00D37859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К. - формулировать своё мнение и позицию.</w:t>
            </w:r>
          </w:p>
        </w:tc>
      </w:tr>
      <w:tr w:rsidR="005D62AF" w:rsidRPr="00D37859" w:rsidTr="005D62AF">
        <w:tc>
          <w:tcPr>
            <w:tcW w:w="15735" w:type="dxa"/>
            <w:gridSpan w:val="9"/>
          </w:tcPr>
          <w:p w:rsidR="005D62AF" w:rsidRPr="00D37859" w:rsidRDefault="005D62AF" w:rsidP="005D62AF">
            <w:pPr>
              <w:keepNext/>
              <w:spacing w:line="288" w:lineRule="auto"/>
              <w:jc w:val="center"/>
              <w:rPr>
                <w:rFonts w:ascii="Arial Narrow" w:hAnsi="Arial Narrow"/>
                <w:bCs/>
              </w:rPr>
            </w:pPr>
            <w:r w:rsidRPr="00D37859">
              <w:rPr>
                <w:bCs/>
              </w:rPr>
              <w:lastRenderedPageBreak/>
              <w:t xml:space="preserve">Россия в начале </w:t>
            </w:r>
            <w:r w:rsidRPr="00D37859">
              <w:rPr>
                <w:bCs/>
                <w:lang w:val="en-US"/>
              </w:rPr>
              <w:t>XIX</w:t>
            </w:r>
            <w:r w:rsidRPr="00D37859">
              <w:rPr>
                <w:bCs/>
              </w:rPr>
              <w:t xml:space="preserve"> века </w:t>
            </w:r>
            <w:r w:rsidR="00DC08ED">
              <w:t>(4</w:t>
            </w:r>
            <w:r w:rsidRPr="00D37859">
              <w:t> ч)</w:t>
            </w:r>
          </w:p>
        </w:tc>
      </w:tr>
      <w:tr w:rsidR="00D37859" w:rsidRPr="00D37859" w:rsidTr="00D760A5">
        <w:trPr>
          <w:trHeight w:val="7111"/>
        </w:trPr>
        <w:tc>
          <w:tcPr>
            <w:tcW w:w="567" w:type="dxa"/>
          </w:tcPr>
          <w:p w:rsidR="00D37859" w:rsidRPr="00D37859" w:rsidRDefault="00D37859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D37859" w:rsidRPr="00D37859" w:rsidRDefault="00D37859" w:rsidP="00BC343E"/>
        </w:tc>
        <w:tc>
          <w:tcPr>
            <w:tcW w:w="1417" w:type="dxa"/>
          </w:tcPr>
          <w:p w:rsidR="00D37859" w:rsidRPr="00D37859" w:rsidRDefault="00D37859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Революция в России</w:t>
            </w:r>
          </w:p>
          <w:p w:rsidR="00D37859" w:rsidRPr="00D37859" w:rsidRDefault="00D37859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Россия в годы Советской власти</w:t>
            </w:r>
          </w:p>
          <w:p w:rsidR="00D37859" w:rsidRPr="00D37859" w:rsidRDefault="00D37859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D37859" w:rsidRPr="00D37859" w:rsidRDefault="00D37859" w:rsidP="00BC343E">
            <w:r w:rsidRPr="00D37859">
              <w:t xml:space="preserve">Урок изучения нового материала, проектор </w:t>
            </w:r>
          </w:p>
        </w:tc>
        <w:tc>
          <w:tcPr>
            <w:tcW w:w="2977" w:type="dxa"/>
            <w:gridSpan w:val="2"/>
          </w:tcPr>
          <w:p w:rsidR="00D37859" w:rsidRPr="00D37859" w:rsidRDefault="00D37859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История Отечества: отдельные, наиболее важные и яркие исторические события, картины быта, труда,</w:t>
            </w:r>
          </w:p>
          <w:p w:rsidR="00D37859" w:rsidRPr="00D37859" w:rsidRDefault="00D37859" w:rsidP="00BC343E">
            <w:pPr>
              <w:pStyle w:val="ParagraphStyle"/>
              <w:spacing w:line="24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История Отечества: отдельные, наиболее важные и яркие исторические события, картины быта, труда, традиций людей в разные исторические времена</w:t>
            </w:r>
          </w:p>
        </w:tc>
        <w:tc>
          <w:tcPr>
            <w:tcW w:w="2835" w:type="dxa"/>
          </w:tcPr>
          <w:p w:rsidR="00D37859" w:rsidRPr="00D37859" w:rsidRDefault="00D37859" w:rsidP="00BC343E">
            <w:r w:rsidRPr="00D37859">
              <w:t>Знать, кто был последним русским императором; когда началась Первая мировая война; как стала называться наша страна после Октября 1917 года. Уметь работать с лентой времени; рассказывать, какие события произошли в начале ХХ века в Российской империи; находить в дополнительной литературе материал о деятельности Красного Креста</w:t>
            </w:r>
          </w:p>
          <w:p w:rsidR="00D37859" w:rsidRPr="00D37859" w:rsidRDefault="00D37859" w:rsidP="00BC343E">
            <w:r w:rsidRPr="00D37859">
              <w:t xml:space="preserve">Знать, как стало называться наше государство после 1922 года. Уметь сравнивать герб СССР с гербом РСФСР; находить на карте крупные предприятия, построенные в 20—30 годах; рассказывать, зачем нужно было бороться с неграмотностью. Иметь представление о пионерской организации </w:t>
            </w:r>
          </w:p>
        </w:tc>
        <w:tc>
          <w:tcPr>
            <w:tcW w:w="2268" w:type="dxa"/>
          </w:tcPr>
          <w:p w:rsidR="00D37859" w:rsidRPr="00D37859" w:rsidRDefault="00D37859" w:rsidP="0062129A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</w:t>
            </w:r>
            <w:r w:rsidRPr="00D37859">
              <w:rPr>
                <w:rFonts w:ascii="Times New Roman" w:hAnsi="Times New Roman"/>
                <w:sz w:val="24"/>
                <w:szCs w:val="24"/>
              </w:rPr>
              <w:t>Родину, народ и историю.</w:t>
            </w:r>
          </w:p>
        </w:tc>
        <w:tc>
          <w:tcPr>
            <w:tcW w:w="3544" w:type="dxa"/>
          </w:tcPr>
          <w:p w:rsidR="00D37859" w:rsidRPr="00D37859" w:rsidRDefault="00D37859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П. -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D37859" w:rsidRPr="00D37859" w:rsidRDefault="00D37859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Р. - принимать и сохранять учебную задачу.</w:t>
            </w:r>
          </w:p>
          <w:p w:rsidR="00D37859" w:rsidRPr="00D37859" w:rsidRDefault="00D37859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D37859" w:rsidRPr="00D37859" w:rsidRDefault="00D37859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К. - задавать вопросы, необходимые для организации собственной деятельности и сотрудничества с партнёром.</w:t>
            </w:r>
          </w:p>
        </w:tc>
      </w:tr>
      <w:tr w:rsidR="005D62AF" w:rsidRPr="00D37859" w:rsidTr="00B965D5">
        <w:tc>
          <w:tcPr>
            <w:tcW w:w="567" w:type="dxa"/>
          </w:tcPr>
          <w:p w:rsidR="005D62AF" w:rsidRPr="00D37859" w:rsidRDefault="005D62AF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5D62AF" w:rsidRPr="00D37859" w:rsidRDefault="005D62AF" w:rsidP="00BC343E"/>
        </w:tc>
        <w:tc>
          <w:tcPr>
            <w:tcW w:w="1417" w:type="dxa"/>
          </w:tcPr>
          <w:p w:rsidR="005D62AF" w:rsidRPr="00D37859" w:rsidRDefault="005B0E12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t>Великая Отечественная война</w:t>
            </w:r>
            <w:r w:rsidR="005D62AF" w:rsidRPr="00D37859">
              <w:rPr>
                <w:rFonts w:eastAsia="Times New Roman"/>
                <w:noProof/>
                <w:lang w:eastAsia="ru-RU"/>
              </w:rPr>
              <w:t xml:space="preserve">. </w:t>
            </w:r>
          </w:p>
        </w:tc>
        <w:tc>
          <w:tcPr>
            <w:tcW w:w="1276" w:type="dxa"/>
          </w:tcPr>
          <w:p w:rsidR="005D62AF" w:rsidRPr="00D37859" w:rsidRDefault="005D62AF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977" w:type="dxa"/>
            <w:gridSpan w:val="2"/>
          </w:tcPr>
          <w:p w:rsidR="005D62AF" w:rsidRPr="00D37859" w:rsidRDefault="005D62AF" w:rsidP="00BC343E">
            <w:pPr>
              <w:pStyle w:val="ParagraphStyle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 xml:space="preserve">История Отечества: отдельные, наиболее важные и яркие исторические события, картины быта, труда, традиций людей в разные </w:t>
            </w:r>
            <w:r w:rsidRPr="00D37859">
              <w:rPr>
                <w:rFonts w:ascii="Times New Roman" w:hAnsi="Times New Roman"/>
              </w:rPr>
              <w:lastRenderedPageBreak/>
              <w:t>исторические времена</w:t>
            </w:r>
          </w:p>
        </w:tc>
        <w:tc>
          <w:tcPr>
            <w:tcW w:w="2835" w:type="dxa"/>
          </w:tcPr>
          <w:p w:rsidR="005D62AF" w:rsidRPr="00D37859" w:rsidRDefault="005D62AF" w:rsidP="00BC343E">
            <w:r w:rsidRPr="00D37859">
              <w:lastRenderedPageBreak/>
              <w:t xml:space="preserve">Знать, когда началась Великая Отечественная война. Уметь показывать на карте направления главных ударов противника; называть российские города, которые одними из </w:t>
            </w:r>
            <w:r w:rsidRPr="00D37859">
              <w:lastRenderedPageBreak/>
              <w:t xml:space="preserve">первых подверглись нападению со стороны фашистской Германии; готовить сообщение о том, кто первым принял па себя удар фашистов </w:t>
            </w:r>
          </w:p>
        </w:tc>
        <w:tc>
          <w:tcPr>
            <w:tcW w:w="2268" w:type="dxa"/>
          </w:tcPr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Основы гражданской идентичности, своей этнической принадлежности в форме </w:t>
            </w: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осознания «Я» как  гражданина России, чувства сопричастности и гордости за свою Родину, народ и историю. </w:t>
            </w: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3544" w:type="dxa"/>
          </w:tcPr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П. - узнавать государственную символику Российской Федерации и своего региона.</w:t>
            </w: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Р. - осуществлять итоговый и пошаговый контроль по </w:t>
            </w: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результату.</w:t>
            </w: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Перерабатывать полученную информацию: делать выводы в результате совместной работы всего класса. </w:t>
            </w: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К. - координировать и принимать различные позиции во взаимодействии; контролировать действия партнёра.</w:t>
            </w:r>
          </w:p>
        </w:tc>
      </w:tr>
      <w:tr w:rsidR="005D62AF" w:rsidRPr="00D37859" w:rsidTr="00B965D5">
        <w:tc>
          <w:tcPr>
            <w:tcW w:w="567" w:type="dxa"/>
          </w:tcPr>
          <w:p w:rsidR="005D62AF" w:rsidRPr="00D37859" w:rsidRDefault="005D62AF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5D62AF" w:rsidRPr="00D37859" w:rsidRDefault="005D62AF" w:rsidP="00BC343E"/>
        </w:tc>
        <w:tc>
          <w:tcPr>
            <w:tcW w:w="1417" w:type="dxa"/>
          </w:tcPr>
          <w:p w:rsidR="005D62AF" w:rsidRPr="00D37859" w:rsidRDefault="005D62AF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Тыл в г</w:t>
            </w:r>
            <w:r w:rsidR="008B2D1A">
              <w:rPr>
                <w:rFonts w:eastAsia="Times New Roman"/>
                <w:noProof/>
                <w:lang w:eastAsia="ru-RU"/>
              </w:rPr>
              <w:t>оды войны. Победа над фашизмом</w:t>
            </w:r>
          </w:p>
          <w:p w:rsidR="005D62AF" w:rsidRPr="00D37859" w:rsidRDefault="005D62AF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5D62AF" w:rsidRPr="00D37859" w:rsidRDefault="005D62AF" w:rsidP="00BC343E">
            <w:r w:rsidRPr="00D37859">
              <w:t>Комбинированный, проектор</w:t>
            </w:r>
          </w:p>
        </w:tc>
        <w:tc>
          <w:tcPr>
            <w:tcW w:w="2977" w:type="dxa"/>
            <w:gridSpan w:val="2"/>
          </w:tcPr>
          <w:p w:rsidR="005D62AF" w:rsidRPr="00D37859" w:rsidRDefault="005D62AF" w:rsidP="00BC343E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 xml:space="preserve">История Отечества: отдельные, наиболее важные и яркие исторические события, картины быта, труда, традиций людей в разные исторические времена. Родной город (село), регион </w:t>
            </w:r>
          </w:p>
          <w:p w:rsidR="005D62AF" w:rsidRPr="00D37859" w:rsidRDefault="005D62AF" w:rsidP="00BC343E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(область, республика, край). Название, основные достопримечательности</w:t>
            </w:r>
          </w:p>
        </w:tc>
        <w:tc>
          <w:tcPr>
            <w:tcW w:w="2835" w:type="dxa"/>
          </w:tcPr>
          <w:p w:rsidR="005D62AF" w:rsidRPr="00D37859" w:rsidRDefault="005D62AF" w:rsidP="00BC343E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 xml:space="preserve">Уметь объяснять значение слова «эвакуация»; рассказывать о военных годах родного края; находить и пересказывать произведения о Великой Отечественной войне; объяснять, почему война советского народа с фашисткой Германией называется «Отечественной»; называть города-герои; называть памятники </w:t>
            </w:r>
            <w:r w:rsidRPr="00D37859">
              <w:rPr>
                <w:rFonts w:ascii="Times New Roman" w:hAnsi="Times New Roman"/>
              </w:rPr>
              <w:lastRenderedPageBreak/>
              <w:t xml:space="preserve">родного края, посвященные победе в войне. </w:t>
            </w:r>
            <w:r w:rsidRPr="00D37859">
              <w:rPr>
                <w:rFonts w:ascii="Times New Roman" w:hAnsi="Times New Roman"/>
              </w:rPr>
              <w:br/>
              <w:t>Имешть представление о наградах Великой Отечественной войны (орден «Победа», орден Отечественной войны, орден А. Невского, орден л. Суворова, орден М. Кутузова)</w:t>
            </w:r>
          </w:p>
        </w:tc>
        <w:tc>
          <w:tcPr>
            <w:tcW w:w="2268" w:type="dxa"/>
          </w:tcPr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</w:t>
            </w: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товарищей, родителей и других людей.</w:t>
            </w: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Называть образ одного из выдающихся соотечественников как пример для подражания. </w:t>
            </w:r>
            <w:r w:rsidRPr="00D37859">
              <w:rPr>
                <w:rFonts w:ascii="Times New Roman" w:hAnsi="Times New Roman"/>
                <w:sz w:val="24"/>
                <w:szCs w:val="24"/>
              </w:rPr>
              <w:t>Оцениватьзначимостьегожизни и деятельностидлясебялично.</w:t>
            </w:r>
          </w:p>
        </w:tc>
        <w:tc>
          <w:tcPr>
            <w:tcW w:w="3544" w:type="dxa"/>
          </w:tcPr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П. -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Р. -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К. - задавать вопросы, необходимые для организации собственной деятельности и сотрудничества с партнёром.</w:t>
            </w:r>
          </w:p>
        </w:tc>
      </w:tr>
      <w:tr w:rsidR="005D62AF" w:rsidRPr="00D37859" w:rsidTr="00B965D5">
        <w:tc>
          <w:tcPr>
            <w:tcW w:w="567" w:type="dxa"/>
          </w:tcPr>
          <w:p w:rsidR="005D62AF" w:rsidRPr="00D37859" w:rsidRDefault="005D62AF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5D62AF" w:rsidRPr="00D37859" w:rsidRDefault="005D62AF" w:rsidP="00BC343E"/>
        </w:tc>
        <w:tc>
          <w:tcPr>
            <w:tcW w:w="1417" w:type="dxa"/>
          </w:tcPr>
          <w:p w:rsidR="005D62AF" w:rsidRPr="00D37859" w:rsidRDefault="005D62AF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Восстановление народного хозяйства. Научные достижения XX века</w:t>
            </w:r>
          </w:p>
          <w:p w:rsidR="005D62AF" w:rsidRPr="00D37859" w:rsidRDefault="005D62AF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5D62AF" w:rsidRPr="00D37859" w:rsidRDefault="005D62AF" w:rsidP="00BC343E">
            <w:r w:rsidRPr="00D37859">
              <w:t>Урок изучения нового материала, проектор</w:t>
            </w:r>
          </w:p>
        </w:tc>
        <w:tc>
          <w:tcPr>
            <w:tcW w:w="2977" w:type="dxa"/>
            <w:gridSpan w:val="2"/>
          </w:tcPr>
          <w:p w:rsidR="005D62AF" w:rsidRPr="00D37859" w:rsidRDefault="005D62AF" w:rsidP="00BC343E">
            <w:pPr>
              <w:pStyle w:val="ParagraphStyle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История Отечества: отдельные, наиболее важные и яркие исторические события, картины быта, труда, традиций людей в разные исторические времена</w:t>
            </w:r>
          </w:p>
        </w:tc>
        <w:tc>
          <w:tcPr>
            <w:tcW w:w="2835" w:type="dxa"/>
          </w:tcPr>
          <w:p w:rsidR="005D62AF" w:rsidRPr="00D37859" w:rsidRDefault="005D62AF" w:rsidP="00BC343E">
            <w:pPr>
              <w:rPr>
                <w:lang w:eastAsia="ru-RU"/>
              </w:rPr>
            </w:pPr>
            <w:r w:rsidRPr="00D37859">
              <w:t xml:space="preserve">Уметь рассказывать, почему так быстро было восстановлено разрушенное хозяйство; описывать, как жили люди в городе и деревне после войны. Иметь представление об открытии атомной энергии в мирных целях </w:t>
            </w:r>
          </w:p>
        </w:tc>
        <w:tc>
          <w:tcPr>
            <w:tcW w:w="2268" w:type="dxa"/>
          </w:tcPr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</w:t>
            </w:r>
            <w:r w:rsidRPr="00D37859">
              <w:rPr>
                <w:rFonts w:ascii="Times New Roman" w:hAnsi="Times New Roman"/>
                <w:sz w:val="24"/>
                <w:szCs w:val="24"/>
              </w:rPr>
              <w:t>Родину, народ и историю.</w:t>
            </w:r>
          </w:p>
        </w:tc>
        <w:tc>
          <w:tcPr>
            <w:tcW w:w="3544" w:type="dxa"/>
          </w:tcPr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Р.  - </w:t>
            </w:r>
            <w:r w:rsidRPr="00D3785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речь для регуляции для регуляции своего действия</w:t>
            </w:r>
          </w:p>
          <w:p w:rsidR="005D62AF" w:rsidRPr="005B0E12" w:rsidRDefault="005D62AF" w:rsidP="005B0E12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r w:rsidR="00D760A5">
              <w:rPr>
                <w:rFonts w:ascii="Times New Roman" w:hAnsi="Times New Roman"/>
                <w:sz w:val="24"/>
                <w:szCs w:val="24"/>
              </w:rPr>
              <w:t>–</w:t>
            </w:r>
            <w:r w:rsidRPr="00D37859">
              <w:rPr>
                <w:rFonts w:ascii="Times New Roman" w:hAnsi="Times New Roman"/>
                <w:sz w:val="24"/>
                <w:szCs w:val="24"/>
              </w:rPr>
              <w:t xml:space="preserve"> строить</w:t>
            </w:r>
            <w:r w:rsidR="00D760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37859">
              <w:rPr>
                <w:rFonts w:ascii="Times New Roman" w:hAnsi="Times New Roman"/>
                <w:sz w:val="24"/>
                <w:szCs w:val="24"/>
              </w:rPr>
              <w:t>монологическое</w:t>
            </w:r>
            <w:r w:rsidR="00D760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37859">
              <w:rPr>
                <w:rFonts w:ascii="Times New Roman" w:hAnsi="Times New Roman"/>
                <w:sz w:val="24"/>
                <w:szCs w:val="24"/>
              </w:rPr>
              <w:t>высказывание.</w:t>
            </w:r>
          </w:p>
        </w:tc>
      </w:tr>
      <w:tr w:rsidR="005D62AF" w:rsidRPr="00D37859" w:rsidTr="005D62AF">
        <w:tc>
          <w:tcPr>
            <w:tcW w:w="15735" w:type="dxa"/>
            <w:gridSpan w:val="9"/>
          </w:tcPr>
          <w:p w:rsidR="005D62AF" w:rsidRPr="00D37859" w:rsidRDefault="005D62AF" w:rsidP="005D62AF">
            <w:pPr>
              <w:keepNext/>
              <w:spacing w:line="288" w:lineRule="auto"/>
              <w:jc w:val="center"/>
              <w:rPr>
                <w:rFonts w:ascii="Arial Narrow" w:hAnsi="Arial Narrow"/>
                <w:b/>
                <w:bCs/>
              </w:rPr>
            </w:pPr>
            <w:r w:rsidRPr="00D37859">
              <w:rPr>
                <w:b/>
                <w:bCs/>
              </w:rPr>
              <w:t xml:space="preserve">Современная Россия </w:t>
            </w:r>
            <w:r w:rsidR="00DC08ED">
              <w:t>(4</w:t>
            </w:r>
            <w:r w:rsidRPr="00D37859">
              <w:t> ч)</w:t>
            </w:r>
          </w:p>
        </w:tc>
      </w:tr>
      <w:tr w:rsidR="005D62AF" w:rsidRPr="00D37859" w:rsidTr="00B965D5">
        <w:tc>
          <w:tcPr>
            <w:tcW w:w="567" w:type="dxa"/>
          </w:tcPr>
          <w:p w:rsidR="005D62AF" w:rsidRPr="00D37859" w:rsidRDefault="005D62AF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5D62AF" w:rsidRPr="00D37859" w:rsidRDefault="005D62AF" w:rsidP="00BC343E"/>
        </w:tc>
        <w:tc>
          <w:tcPr>
            <w:tcW w:w="1417" w:type="dxa"/>
          </w:tcPr>
          <w:p w:rsidR="005D62AF" w:rsidRPr="00D37859" w:rsidRDefault="005D62AF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По северным</w:t>
            </w:r>
          </w:p>
          <w:p w:rsidR="005D62AF" w:rsidRPr="00D37859" w:rsidRDefault="005D62AF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lastRenderedPageBreak/>
              <w:t>городам России</w:t>
            </w:r>
          </w:p>
          <w:p w:rsidR="005D62AF" w:rsidRPr="00D37859" w:rsidRDefault="005D62AF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5D62AF" w:rsidRPr="00D37859" w:rsidRDefault="005D62AF" w:rsidP="00BC343E">
            <w:r w:rsidRPr="00D37859">
              <w:lastRenderedPageBreak/>
              <w:t>Урок - путешеств</w:t>
            </w:r>
            <w:r w:rsidRPr="00D37859">
              <w:lastRenderedPageBreak/>
              <w:t>ие проектор</w:t>
            </w:r>
          </w:p>
        </w:tc>
        <w:tc>
          <w:tcPr>
            <w:tcW w:w="2977" w:type="dxa"/>
            <w:gridSpan w:val="2"/>
          </w:tcPr>
          <w:p w:rsidR="005D62AF" w:rsidRPr="00D37859" w:rsidRDefault="005D62AF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lastRenderedPageBreak/>
              <w:t xml:space="preserve">Города России </w:t>
            </w:r>
            <w:r w:rsidRPr="00D37859">
              <w:rPr>
                <w:rFonts w:ascii="Times New Roman" w:hAnsi="Times New Roman"/>
              </w:rPr>
              <w:br/>
              <w:t xml:space="preserve">(2–3): название, </w:t>
            </w:r>
            <w:r w:rsidRPr="00D37859">
              <w:rPr>
                <w:rFonts w:ascii="Times New Roman" w:hAnsi="Times New Roman"/>
              </w:rPr>
              <w:lastRenderedPageBreak/>
              <w:t>достопримечательности, расположение на карте</w:t>
            </w:r>
          </w:p>
        </w:tc>
        <w:tc>
          <w:tcPr>
            <w:tcW w:w="2835" w:type="dxa"/>
          </w:tcPr>
          <w:p w:rsidR="005D62AF" w:rsidRPr="00D37859" w:rsidRDefault="005D62AF" w:rsidP="00BC343E">
            <w:r w:rsidRPr="00D37859">
              <w:lastRenderedPageBreak/>
              <w:t xml:space="preserve">Уметь рассказывать, чем знамениты города </w:t>
            </w:r>
            <w:r w:rsidRPr="00D37859">
              <w:lastRenderedPageBreak/>
              <w:t xml:space="preserve">Архангельск, Вологда, Великий Устюг, Каргополь </w:t>
            </w:r>
          </w:p>
        </w:tc>
        <w:tc>
          <w:tcPr>
            <w:tcW w:w="2268" w:type="dxa"/>
          </w:tcPr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Учебно-познавательный </w:t>
            </w: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интерес к новому материалу и способам решения новой задачи.</w:t>
            </w: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П. - владеть основами смыслового восприятия </w:t>
            </w: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познавательных текстов, выделять существенную информацию из сообщений разных видов (в первую очередь текстов).</w:t>
            </w: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Р. - принимать и сохранять учебную задачу.</w:t>
            </w: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К. - задавать вопросы, необходимые для организации собственной деятельности и сотрудничества с партнёром.</w:t>
            </w:r>
          </w:p>
        </w:tc>
      </w:tr>
      <w:tr w:rsidR="00B457EA" w:rsidRPr="00D37859" w:rsidTr="00D760A5">
        <w:trPr>
          <w:trHeight w:val="5244"/>
        </w:trPr>
        <w:tc>
          <w:tcPr>
            <w:tcW w:w="567" w:type="dxa"/>
          </w:tcPr>
          <w:p w:rsidR="00B457EA" w:rsidRPr="00D37859" w:rsidRDefault="00B457EA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B457EA" w:rsidRPr="00D37859" w:rsidRDefault="00B457EA" w:rsidP="00BC343E"/>
        </w:tc>
        <w:tc>
          <w:tcPr>
            <w:tcW w:w="1417" w:type="dxa"/>
          </w:tcPr>
          <w:p w:rsidR="00B457EA" w:rsidRPr="00D37859" w:rsidRDefault="00B457EA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По городам Центральной России</w:t>
            </w:r>
          </w:p>
          <w:p w:rsidR="00B457EA" w:rsidRPr="00D37859" w:rsidRDefault="00B457EA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Города Урала</w:t>
            </w:r>
          </w:p>
          <w:p w:rsidR="00B457EA" w:rsidRPr="00D37859" w:rsidRDefault="00B457EA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и Сибири</w:t>
            </w:r>
          </w:p>
          <w:p w:rsidR="00B457EA" w:rsidRPr="00D37859" w:rsidRDefault="00B457EA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B457EA" w:rsidRPr="00D37859" w:rsidRDefault="00B457EA" w:rsidP="00BC343E">
            <w:r w:rsidRPr="00D37859">
              <w:t>Урок- путешествие проектор</w:t>
            </w:r>
          </w:p>
        </w:tc>
        <w:tc>
          <w:tcPr>
            <w:tcW w:w="2977" w:type="dxa"/>
            <w:gridSpan w:val="2"/>
          </w:tcPr>
          <w:p w:rsidR="00B457EA" w:rsidRPr="00D37859" w:rsidRDefault="00B457EA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 xml:space="preserve">Города России </w:t>
            </w:r>
            <w:r w:rsidRPr="00D37859">
              <w:rPr>
                <w:rFonts w:ascii="Times New Roman" w:hAnsi="Times New Roman"/>
              </w:rPr>
              <w:br/>
              <w:t>(2–3): название, достопримечательности, расположение на карте</w:t>
            </w:r>
          </w:p>
        </w:tc>
        <w:tc>
          <w:tcPr>
            <w:tcW w:w="2835" w:type="dxa"/>
          </w:tcPr>
          <w:p w:rsidR="00B457EA" w:rsidRPr="00D37859" w:rsidRDefault="00B457EA" w:rsidP="00BC343E">
            <w:r w:rsidRPr="00D37859">
              <w:t xml:space="preserve">Уметь рассказывать, чем знамениты города Тула, Воронеж, Владимир, Суздаль, Казань </w:t>
            </w:r>
          </w:p>
          <w:p w:rsidR="00B457EA" w:rsidRPr="00D37859" w:rsidRDefault="00B457EA" w:rsidP="00BC343E">
            <w:r w:rsidRPr="00D37859">
              <w:t xml:space="preserve">Уметь рассказывать, чем знамениты города Екатеринбург, Пермь, Челябинск, Уфа, Новосибирск, Братск, Иркутск, Хабаровск, Владивосток </w:t>
            </w:r>
          </w:p>
        </w:tc>
        <w:tc>
          <w:tcPr>
            <w:tcW w:w="2268" w:type="dxa"/>
          </w:tcPr>
          <w:p w:rsidR="00B457EA" w:rsidRPr="00D37859" w:rsidRDefault="00B457EA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Целостный, социально ориентированный взгляд на мир в единстве и разнообразии народов и  культур.</w:t>
            </w:r>
          </w:p>
          <w:p w:rsidR="00B457EA" w:rsidRPr="00D37859" w:rsidRDefault="00B457EA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Осознание себя членом общества и государства 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3544" w:type="dxa"/>
          </w:tcPr>
          <w:p w:rsidR="00B457EA" w:rsidRPr="00D37859" w:rsidRDefault="00B457EA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П. -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B457EA" w:rsidRPr="00D37859" w:rsidRDefault="00B457EA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Р. - учитывать установленные правила в планировании и контроле способа решения.</w:t>
            </w:r>
          </w:p>
          <w:p w:rsidR="00B457EA" w:rsidRPr="00D37859" w:rsidRDefault="00B457EA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К. - координировать и принимать различные позиции во взаимодействии; контролировать действия партнёра.</w:t>
            </w:r>
          </w:p>
        </w:tc>
      </w:tr>
      <w:tr w:rsidR="005D62AF" w:rsidRPr="00D37859" w:rsidTr="00B965D5">
        <w:tc>
          <w:tcPr>
            <w:tcW w:w="567" w:type="dxa"/>
          </w:tcPr>
          <w:p w:rsidR="005D62AF" w:rsidRPr="00D37859" w:rsidRDefault="005D62AF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5D62AF" w:rsidRPr="00D37859" w:rsidRDefault="005D62AF" w:rsidP="00BC343E"/>
        </w:tc>
        <w:tc>
          <w:tcPr>
            <w:tcW w:w="1417" w:type="dxa"/>
          </w:tcPr>
          <w:p w:rsidR="005D62AF" w:rsidRPr="00D37859" w:rsidRDefault="005D62AF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b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 xml:space="preserve">Дальний Восток. </w:t>
            </w:r>
            <w:r w:rsidRPr="005B0E12">
              <w:rPr>
                <w:rFonts w:eastAsia="Times New Roman"/>
                <w:noProof/>
                <w:lang w:eastAsia="ru-RU"/>
              </w:rPr>
              <w:t>Южные города России.</w:t>
            </w:r>
          </w:p>
          <w:p w:rsidR="005D62AF" w:rsidRPr="00D37859" w:rsidRDefault="005D62AF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5D62AF" w:rsidRPr="00D37859" w:rsidRDefault="005D62AF" w:rsidP="00BC343E">
            <w:r w:rsidRPr="00D37859">
              <w:t>Урок - путешествие проектор</w:t>
            </w:r>
          </w:p>
        </w:tc>
        <w:tc>
          <w:tcPr>
            <w:tcW w:w="2977" w:type="dxa"/>
            <w:gridSpan w:val="2"/>
          </w:tcPr>
          <w:p w:rsidR="005D62AF" w:rsidRPr="00D37859" w:rsidRDefault="005D62AF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 xml:space="preserve">Города России </w:t>
            </w:r>
            <w:r w:rsidRPr="00D37859">
              <w:rPr>
                <w:rFonts w:ascii="Times New Roman" w:hAnsi="Times New Roman"/>
              </w:rPr>
              <w:br/>
              <w:t>(2–3): название, достопримечательности, расположение на карте</w:t>
            </w:r>
          </w:p>
        </w:tc>
        <w:tc>
          <w:tcPr>
            <w:tcW w:w="2835" w:type="dxa"/>
          </w:tcPr>
          <w:p w:rsidR="005D62AF" w:rsidRPr="00D37859" w:rsidRDefault="005D62AF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Уметь рассказывать, чем знамениты города: Сочи, Краснодар, Анапа, Углич, Астрахань</w:t>
            </w:r>
          </w:p>
        </w:tc>
        <w:tc>
          <w:tcPr>
            <w:tcW w:w="2268" w:type="dxa"/>
          </w:tcPr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Мотивация учебной деятельности, внутренняя позиция школьника на основе положительного отношения к школе.</w:t>
            </w:r>
          </w:p>
        </w:tc>
        <w:tc>
          <w:tcPr>
            <w:tcW w:w="3544" w:type="dxa"/>
          </w:tcPr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П. -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Р. -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5D62AF" w:rsidRPr="00D37859" w:rsidRDefault="005D62AF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К. - задавать вопросы, </w:t>
            </w: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необходимые для организации собственной деятельности и сотрудничества с партнёром.</w:t>
            </w:r>
          </w:p>
        </w:tc>
      </w:tr>
      <w:tr w:rsidR="005B0E12" w:rsidRPr="00D37859" w:rsidTr="00D760A5">
        <w:trPr>
          <w:trHeight w:val="7020"/>
        </w:trPr>
        <w:tc>
          <w:tcPr>
            <w:tcW w:w="567" w:type="dxa"/>
          </w:tcPr>
          <w:p w:rsidR="005B0E12" w:rsidRPr="00D37859" w:rsidRDefault="005B0E12" w:rsidP="008E4BCA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851" w:type="dxa"/>
          </w:tcPr>
          <w:p w:rsidR="005B0E12" w:rsidRPr="00D37859" w:rsidRDefault="005B0E12" w:rsidP="00BC343E"/>
        </w:tc>
        <w:tc>
          <w:tcPr>
            <w:tcW w:w="1417" w:type="dxa"/>
          </w:tcPr>
          <w:p w:rsidR="005B0E12" w:rsidRPr="00D37859" w:rsidRDefault="005B0E12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Россия в мировом сообществе</w:t>
            </w:r>
          </w:p>
          <w:p w:rsidR="005B0E12" w:rsidRPr="00D37859" w:rsidRDefault="005B0E12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  <w:r w:rsidRPr="00D37859">
              <w:rPr>
                <w:rFonts w:eastAsia="Times New Roman"/>
                <w:noProof/>
                <w:lang w:eastAsia="ru-RU"/>
              </w:rPr>
              <w:t>Жизнь современного человека.</w:t>
            </w:r>
          </w:p>
          <w:p w:rsidR="005B0E12" w:rsidRPr="00D37859" w:rsidRDefault="005B0E12" w:rsidP="00BC343E">
            <w:pPr>
              <w:keepNext/>
              <w:autoSpaceDE w:val="0"/>
              <w:autoSpaceDN w:val="0"/>
              <w:adjustRightInd w:val="0"/>
              <w:spacing w:line="288" w:lineRule="auto"/>
              <w:ind w:left="57" w:right="57"/>
              <w:rPr>
                <w:rFonts w:eastAsia="Times New Roman"/>
                <w:noProof/>
                <w:lang w:eastAsia="ru-RU"/>
              </w:rPr>
            </w:pPr>
          </w:p>
        </w:tc>
        <w:tc>
          <w:tcPr>
            <w:tcW w:w="1276" w:type="dxa"/>
          </w:tcPr>
          <w:p w:rsidR="005B0E12" w:rsidRPr="00D37859" w:rsidRDefault="005B0E12" w:rsidP="00BC343E">
            <w:r w:rsidRPr="00D37859">
              <w:t>Комбинированный урок</w:t>
            </w:r>
          </w:p>
          <w:p w:rsidR="005B0E12" w:rsidRPr="00D37859" w:rsidRDefault="005B0E12" w:rsidP="00BC343E"/>
        </w:tc>
        <w:tc>
          <w:tcPr>
            <w:tcW w:w="2977" w:type="dxa"/>
            <w:gridSpan w:val="2"/>
          </w:tcPr>
          <w:p w:rsidR="005B0E12" w:rsidRPr="00D37859" w:rsidRDefault="005B0E12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Человек – член общества. Россия – наша Родина. Государственная символика России. Государственные праздники</w:t>
            </w:r>
          </w:p>
          <w:p w:rsidR="005B0E12" w:rsidRPr="00D37859" w:rsidRDefault="005B0E12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Человек – член общества. Россия – наша Родина. Государственная символика России. Государственные праздники</w:t>
            </w:r>
          </w:p>
        </w:tc>
        <w:tc>
          <w:tcPr>
            <w:tcW w:w="2835" w:type="dxa"/>
          </w:tcPr>
          <w:p w:rsidR="005B0E12" w:rsidRPr="00D37859" w:rsidRDefault="005B0E12" w:rsidP="00BC343E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D37859">
              <w:rPr>
                <w:rFonts w:ascii="Times New Roman" w:hAnsi="Times New Roman"/>
              </w:rPr>
              <w:t>Иметь представление о ЮНЕСКО, что изображено на флаге ООН. Уметь называть по карте страны, которые на западе, юге и востоке имеют границу с Россией; обсуждать, почему современный человек должен знать иностранный язык; описывать герб и флаг России; готовить сообщение об интересных традициях других стран (праздники, национальная одежда, кухня); читать в энциклопедии, какие языки относятся к романской, германской, славянской языковым группам</w:t>
            </w:r>
          </w:p>
        </w:tc>
        <w:tc>
          <w:tcPr>
            <w:tcW w:w="2268" w:type="dxa"/>
          </w:tcPr>
          <w:p w:rsidR="005B0E12" w:rsidRPr="00D37859" w:rsidRDefault="005B0E12" w:rsidP="0062129A">
            <w:r w:rsidRPr="00D37859">
              <w:t>Формирование мотива, реализующего потребность социально значимой роли ученика.</w:t>
            </w:r>
          </w:p>
          <w:p w:rsidR="005B0E12" w:rsidRPr="005B0E12" w:rsidRDefault="005B0E12" w:rsidP="005B0E12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ищей, родителей и других людей.</w:t>
            </w:r>
          </w:p>
        </w:tc>
        <w:tc>
          <w:tcPr>
            <w:tcW w:w="3544" w:type="dxa"/>
          </w:tcPr>
          <w:p w:rsidR="005B0E12" w:rsidRPr="00D37859" w:rsidRDefault="005B0E12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П.  - осуществлять поиск необходимой информации для выполнения учебных заданий с использованием различных источников. </w:t>
            </w:r>
          </w:p>
          <w:p w:rsidR="005B0E12" w:rsidRPr="00D37859" w:rsidRDefault="005B0E12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Р. -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5B0E12" w:rsidRPr="00D37859" w:rsidRDefault="005B0E12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К.  - </w:t>
            </w:r>
            <w:r w:rsidRPr="00D3785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учитывать и координировать в сотрудничестве позиции других людей, отличные  от собственной. </w:t>
            </w:r>
            <w:r w:rsidRPr="00D37859">
              <w:rPr>
                <w:rFonts w:ascii="Times New Roman" w:hAnsi="Times New Roman"/>
                <w:sz w:val="24"/>
                <w:szCs w:val="24"/>
                <w:lang w:val="ru-RU"/>
              </w:rPr>
              <w:t>Допускать возможность существования у партнёров различных точек зрения, не совпадающих с собственной.</w:t>
            </w:r>
          </w:p>
          <w:p w:rsidR="005B0E12" w:rsidRPr="00D37859" w:rsidRDefault="005B0E12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B0E12" w:rsidRPr="00D37859" w:rsidRDefault="005B0E12" w:rsidP="0062129A">
            <w:pPr>
              <w:pStyle w:val="af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B0E12" w:rsidRPr="005B0E12" w:rsidRDefault="005B0E12" w:rsidP="0062129A">
            <w:pPr>
              <w:pStyle w:val="afa"/>
              <w:rPr>
                <w:sz w:val="24"/>
                <w:szCs w:val="24"/>
                <w:lang w:val="ru-RU"/>
              </w:rPr>
            </w:pPr>
          </w:p>
        </w:tc>
      </w:tr>
    </w:tbl>
    <w:p w:rsidR="00440C6C" w:rsidRPr="00D37859" w:rsidRDefault="00440C6C" w:rsidP="00733947">
      <w:pPr>
        <w:ind w:left="284"/>
        <w:rPr>
          <w:rFonts w:eastAsia="Times New Roman"/>
          <w:b/>
          <w:u w:val="single"/>
        </w:rPr>
      </w:pPr>
    </w:p>
    <w:p w:rsidR="00D760A5" w:rsidRDefault="00D760A5" w:rsidP="0012583B">
      <w:pPr>
        <w:pStyle w:val="a6"/>
        <w:widowControl/>
        <w:suppressAutoHyphens w:val="0"/>
        <w:ind w:left="800"/>
        <w:rPr>
          <w:b/>
        </w:rPr>
      </w:pPr>
    </w:p>
    <w:p w:rsidR="00D760A5" w:rsidRDefault="00D760A5" w:rsidP="0012583B">
      <w:pPr>
        <w:pStyle w:val="a6"/>
        <w:widowControl/>
        <w:suppressAutoHyphens w:val="0"/>
        <w:ind w:left="800"/>
        <w:rPr>
          <w:b/>
        </w:rPr>
      </w:pPr>
    </w:p>
    <w:p w:rsidR="00D760A5" w:rsidRDefault="00D760A5" w:rsidP="0012583B">
      <w:pPr>
        <w:pStyle w:val="a6"/>
        <w:widowControl/>
        <w:suppressAutoHyphens w:val="0"/>
        <w:ind w:left="800"/>
        <w:rPr>
          <w:b/>
        </w:rPr>
        <w:sectPr w:rsidR="00D760A5" w:rsidSect="00A8125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40C6C" w:rsidRPr="00D37859" w:rsidRDefault="00440C6C" w:rsidP="0012583B">
      <w:pPr>
        <w:pStyle w:val="a6"/>
        <w:widowControl/>
        <w:suppressAutoHyphens w:val="0"/>
        <w:ind w:left="800"/>
        <w:rPr>
          <w:b/>
        </w:rPr>
      </w:pPr>
      <w:r w:rsidRPr="00D37859">
        <w:rPr>
          <w:b/>
        </w:rPr>
        <w:lastRenderedPageBreak/>
        <w:t>8.Описание  материально-технического  обеспечения  образовательного  процесса</w:t>
      </w:r>
    </w:p>
    <w:p w:rsidR="00733947" w:rsidRPr="00D760A5" w:rsidRDefault="0012583B" w:rsidP="00D760A5">
      <w:pPr>
        <w:pStyle w:val="12"/>
        <w:spacing w:line="240" w:lineRule="auto"/>
        <w:ind w:left="360"/>
        <w:jc w:val="center"/>
        <w:rPr>
          <w:rFonts w:cs="Times New Roman"/>
          <w:b/>
          <w:bCs/>
          <w:lang w:val="ru-RU"/>
        </w:rPr>
      </w:pPr>
      <w:r w:rsidRPr="00D37859">
        <w:rPr>
          <w:rFonts w:cs="Times New Roman"/>
          <w:b/>
          <w:bCs/>
        </w:rPr>
        <w:t>учебно-методическимкомплектом, которыйвключаетучебники, рабочиететради и методическиерекомендациидляучителя.</w:t>
      </w:r>
    </w:p>
    <w:p w:rsidR="0012583B" w:rsidRPr="00D37859" w:rsidRDefault="0012583B" w:rsidP="0012583B">
      <w:pPr>
        <w:pStyle w:val="12"/>
        <w:spacing w:line="240" w:lineRule="auto"/>
        <w:ind w:left="360"/>
        <w:rPr>
          <w:rFonts w:cs="Times New Roman"/>
          <w:i/>
          <w:iCs/>
        </w:rPr>
      </w:pPr>
      <w:r w:rsidRPr="00D37859">
        <w:rPr>
          <w:rFonts w:cs="Times New Roman"/>
          <w:b/>
          <w:bCs/>
        </w:rPr>
        <w:t>1 класс</w:t>
      </w:r>
    </w:p>
    <w:p w:rsidR="0012583B" w:rsidRPr="00D37859" w:rsidRDefault="0012583B" w:rsidP="0012583B">
      <w:pPr>
        <w:pStyle w:val="12"/>
        <w:spacing w:line="240" w:lineRule="auto"/>
        <w:ind w:left="360"/>
        <w:rPr>
          <w:rFonts w:cs="Times New Roman"/>
          <w:iCs/>
        </w:rPr>
      </w:pPr>
      <w:r w:rsidRPr="00D37859">
        <w:rPr>
          <w:rFonts w:cs="Times New Roman"/>
          <w:iCs/>
        </w:rPr>
        <w:t>Г. Г. Ивченкова, И. В. Потапов.</w:t>
      </w:r>
      <w:r w:rsidRPr="00D37859">
        <w:rPr>
          <w:rFonts w:cs="Times New Roman"/>
        </w:rPr>
        <w:t xml:space="preserve">Окружающиймир. 1 класс. Учебник. </w:t>
      </w:r>
    </w:p>
    <w:p w:rsidR="0012583B" w:rsidRPr="00D37859" w:rsidRDefault="0012583B" w:rsidP="0012583B">
      <w:pPr>
        <w:pStyle w:val="12"/>
        <w:spacing w:line="240" w:lineRule="auto"/>
        <w:ind w:left="360"/>
        <w:rPr>
          <w:rFonts w:cs="Times New Roman"/>
          <w:iCs/>
        </w:rPr>
      </w:pPr>
      <w:r w:rsidRPr="00D37859">
        <w:rPr>
          <w:rFonts w:cs="Times New Roman"/>
          <w:iCs/>
        </w:rPr>
        <w:t xml:space="preserve">Г. Г. Ивченкова, И. В. Потапов. </w:t>
      </w:r>
      <w:r w:rsidRPr="00D37859">
        <w:rPr>
          <w:rFonts w:cs="Times New Roman"/>
        </w:rPr>
        <w:t xml:space="preserve">Окружающиймир. 1 класс. Рабочиететради № 1, № 2. </w:t>
      </w:r>
    </w:p>
    <w:p w:rsidR="0012583B" w:rsidRPr="00D37859" w:rsidRDefault="0012583B" w:rsidP="0012583B">
      <w:pPr>
        <w:pStyle w:val="12"/>
        <w:spacing w:line="240" w:lineRule="auto"/>
        <w:ind w:left="360"/>
        <w:rPr>
          <w:rFonts w:cs="Times New Roman"/>
          <w:b/>
          <w:bCs/>
        </w:rPr>
      </w:pPr>
      <w:r w:rsidRPr="00D37859">
        <w:rPr>
          <w:rFonts w:cs="Times New Roman"/>
          <w:iCs/>
        </w:rPr>
        <w:t>Г. Г. Ивченкова, И. В. Потапов, Э. Э. Кац.</w:t>
      </w:r>
      <w:r w:rsidRPr="00D37859">
        <w:rPr>
          <w:rFonts w:cs="Times New Roman"/>
        </w:rPr>
        <w:t xml:space="preserve">Обучение в 1 классепоучебникам «Окружающиймир», «Литературноечтение». Методическоепособие. </w:t>
      </w:r>
    </w:p>
    <w:p w:rsidR="0012583B" w:rsidRPr="00D37859" w:rsidRDefault="0012583B" w:rsidP="0012583B">
      <w:pPr>
        <w:pStyle w:val="12"/>
        <w:spacing w:line="240" w:lineRule="auto"/>
        <w:ind w:left="360"/>
        <w:rPr>
          <w:rFonts w:cs="Times New Roman"/>
          <w:iCs/>
        </w:rPr>
      </w:pPr>
      <w:r w:rsidRPr="00D37859">
        <w:rPr>
          <w:rFonts w:cs="Times New Roman"/>
          <w:b/>
          <w:bCs/>
        </w:rPr>
        <w:t>2 класс</w:t>
      </w:r>
    </w:p>
    <w:p w:rsidR="0012583B" w:rsidRPr="00D37859" w:rsidRDefault="0012583B" w:rsidP="0012583B">
      <w:pPr>
        <w:pStyle w:val="12"/>
        <w:spacing w:line="240" w:lineRule="auto"/>
        <w:ind w:left="360"/>
        <w:rPr>
          <w:rFonts w:cs="Times New Roman"/>
          <w:iCs/>
        </w:rPr>
      </w:pPr>
      <w:r w:rsidRPr="00D37859">
        <w:rPr>
          <w:rFonts w:cs="Times New Roman"/>
          <w:iCs/>
        </w:rPr>
        <w:t>Г. Г. Ивченкова, И. В. Потапов.</w:t>
      </w:r>
      <w:r w:rsidRPr="00D37859">
        <w:rPr>
          <w:rFonts w:cs="Times New Roman"/>
        </w:rPr>
        <w:t xml:space="preserve">Окружающиймир. 2 класс. Учебник. </w:t>
      </w:r>
    </w:p>
    <w:p w:rsidR="0012583B" w:rsidRPr="00D37859" w:rsidRDefault="0012583B" w:rsidP="0012583B">
      <w:pPr>
        <w:pStyle w:val="12"/>
        <w:spacing w:line="240" w:lineRule="auto"/>
        <w:ind w:left="360"/>
        <w:rPr>
          <w:rFonts w:cs="Times New Roman"/>
          <w:iCs/>
        </w:rPr>
      </w:pPr>
      <w:r w:rsidRPr="00D37859">
        <w:rPr>
          <w:rFonts w:cs="Times New Roman"/>
          <w:iCs/>
        </w:rPr>
        <w:t xml:space="preserve">Г. Г. Ивченкова, И. В. Потапов. </w:t>
      </w:r>
      <w:r w:rsidRPr="00D37859">
        <w:rPr>
          <w:rFonts w:cs="Times New Roman"/>
        </w:rPr>
        <w:t xml:space="preserve">Окружающиймир. 2 класс. Рабочиететради № 1, № 2. </w:t>
      </w:r>
    </w:p>
    <w:p w:rsidR="0012583B" w:rsidRPr="00D37859" w:rsidRDefault="0012583B" w:rsidP="0012583B">
      <w:pPr>
        <w:pStyle w:val="12"/>
        <w:spacing w:line="240" w:lineRule="auto"/>
        <w:ind w:left="360"/>
        <w:rPr>
          <w:rFonts w:cs="Times New Roman"/>
          <w:b/>
          <w:bCs/>
        </w:rPr>
      </w:pPr>
      <w:r w:rsidRPr="00D37859">
        <w:rPr>
          <w:rFonts w:cs="Times New Roman"/>
          <w:iCs/>
        </w:rPr>
        <w:t xml:space="preserve">Г. Г. Ивченкова, И. В. Потапов. </w:t>
      </w:r>
      <w:r w:rsidRPr="00D37859">
        <w:rPr>
          <w:rFonts w:cs="Times New Roman"/>
        </w:rPr>
        <w:t xml:space="preserve">Обучениево 2 классепоучебнику «Окружающиймир». Методическоепособие. </w:t>
      </w:r>
    </w:p>
    <w:p w:rsidR="0012583B" w:rsidRPr="00D37859" w:rsidRDefault="0012583B" w:rsidP="0012583B">
      <w:pPr>
        <w:pStyle w:val="12"/>
        <w:spacing w:line="240" w:lineRule="auto"/>
        <w:ind w:left="360"/>
        <w:rPr>
          <w:rFonts w:cs="Times New Roman"/>
          <w:iCs/>
        </w:rPr>
      </w:pPr>
      <w:r w:rsidRPr="00D37859">
        <w:rPr>
          <w:rFonts w:cs="Times New Roman"/>
          <w:b/>
          <w:bCs/>
        </w:rPr>
        <w:t>3 класс</w:t>
      </w:r>
    </w:p>
    <w:p w:rsidR="0012583B" w:rsidRPr="00D37859" w:rsidRDefault="0012583B" w:rsidP="0012583B">
      <w:pPr>
        <w:pStyle w:val="12"/>
        <w:spacing w:line="240" w:lineRule="auto"/>
        <w:ind w:left="360"/>
        <w:rPr>
          <w:rFonts w:cs="Times New Roman"/>
          <w:iCs/>
        </w:rPr>
      </w:pPr>
      <w:r w:rsidRPr="00D37859">
        <w:rPr>
          <w:rFonts w:cs="Times New Roman"/>
          <w:iCs/>
        </w:rPr>
        <w:t>Г. Г. Ивченкова, И. В. Потапов, Е. В. Саплина, А. И. Саплин.</w:t>
      </w:r>
      <w:r w:rsidRPr="00D37859">
        <w:rPr>
          <w:rFonts w:cs="Times New Roman"/>
        </w:rPr>
        <w:t>Окружающиймир. 3 класс. Учебник. В 2 ч.</w:t>
      </w:r>
    </w:p>
    <w:p w:rsidR="0012583B" w:rsidRPr="00D37859" w:rsidRDefault="0012583B" w:rsidP="0012583B">
      <w:pPr>
        <w:pStyle w:val="12"/>
        <w:spacing w:line="240" w:lineRule="auto"/>
        <w:ind w:left="360"/>
        <w:rPr>
          <w:rFonts w:cs="Times New Roman"/>
          <w:iCs/>
        </w:rPr>
      </w:pPr>
      <w:r w:rsidRPr="00D37859">
        <w:rPr>
          <w:rFonts w:cs="Times New Roman"/>
          <w:iCs/>
        </w:rPr>
        <w:t>Г. Г. Ивченкова, И. В. Потапов, Е. В. Саплина, А. И. Саплин.</w:t>
      </w:r>
      <w:r w:rsidRPr="00D37859">
        <w:rPr>
          <w:rFonts w:cs="Times New Roman"/>
        </w:rPr>
        <w:t xml:space="preserve">Окружающиймир. 3 класс. Рабочиететради № 1, № 2. </w:t>
      </w:r>
    </w:p>
    <w:p w:rsidR="0012583B" w:rsidRPr="00D37859" w:rsidRDefault="0012583B" w:rsidP="0012583B">
      <w:pPr>
        <w:pStyle w:val="12"/>
        <w:spacing w:line="240" w:lineRule="auto"/>
        <w:ind w:left="360"/>
        <w:rPr>
          <w:rFonts w:cs="Times New Roman"/>
          <w:b/>
          <w:bCs/>
        </w:rPr>
      </w:pPr>
      <w:r w:rsidRPr="00D37859">
        <w:rPr>
          <w:rFonts w:cs="Times New Roman"/>
          <w:iCs/>
        </w:rPr>
        <w:t xml:space="preserve">Г. Г. Ивченкова, И. В. Потапов, Е. В. Саплина, А. И. Саплин. </w:t>
      </w:r>
      <w:r w:rsidRPr="00D37859">
        <w:rPr>
          <w:rFonts w:cs="Times New Roman"/>
        </w:rPr>
        <w:t xml:space="preserve">Обучение в 3 классепоучебнику «Окружающиймир». Методическоепособие. </w:t>
      </w:r>
    </w:p>
    <w:p w:rsidR="0012583B" w:rsidRPr="00D37859" w:rsidRDefault="0012583B" w:rsidP="0012583B">
      <w:pPr>
        <w:pStyle w:val="12"/>
        <w:spacing w:line="240" w:lineRule="auto"/>
        <w:ind w:left="360"/>
        <w:rPr>
          <w:rFonts w:cs="Times New Roman"/>
          <w:iCs/>
        </w:rPr>
      </w:pPr>
      <w:r w:rsidRPr="00D37859">
        <w:rPr>
          <w:rFonts w:cs="Times New Roman"/>
          <w:b/>
          <w:bCs/>
        </w:rPr>
        <w:t>4 класс</w:t>
      </w:r>
    </w:p>
    <w:p w:rsidR="0012583B" w:rsidRPr="00D37859" w:rsidRDefault="0012583B" w:rsidP="0012583B">
      <w:pPr>
        <w:pStyle w:val="12"/>
        <w:spacing w:line="240" w:lineRule="auto"/>
        <w:ind w:left="360"/>
        <w:rPr>
          <w:rFonts w:cs="Times New Roman"/>
          <w:iCs/>
        </w:rPr>
      </w:pPr>
      <w:r w:rsidRPr="00D37859">
        <w:rPr>
          <w:rFonts w:cs="Times New Roman"/>
          <w:iCs/>
        </w:rPr>
        <w:t>Г. Г. Ивченкова, И. В. Потапов, Е. В. Саплина, А. И. Саплин.</w:t>
      </w:r>
      <w:r w:rsidRPr="00D37859">
        <w:rPr>
          <w:rFonts w:cs="Times New Roman"/>
        </w:rPr>
        <w:t xml:space="preserve">Окружающиймир. 4 класс. Учебник. В 2 ч. </w:t>
      </w:r>
    </w:p>
    <w:p w:rsidR="0012583B" w:rsidRPr="00D37859" w:rsidRDefault="0012583B" w:rsidP="00D760A5">
      <w:pPr>
        <w:pStyle w:val="12"/>
        <w:spacing w:line="240" w:lineRule="atLeast"/>
        <w:ind w:left="357"/>
        <w:rPr>
          <w:rFonts w:cs="Times New Roman"/>
          <w:iCs/>
        </w:rPr>
      </w:pPr>
      <w:r w:rsidRPr="00D37859">
        <w:rPr>
          <w:rFonts w:cs="Times New Roman"/>
          <w:iCs/>
        </w:rPr>
        <w:t>Г. Г. Ивченкова, И. В. Потапов, Е. В. Саплина, А. И. Саплин.</w:t>
      </w:r>
      <w:r w:rsidRPr="00D37859">
        <w:rPr>
          <w:rFonts w:cs="Times New Roman"/>
        </w:rPr>
        <w:t xml:space="preserve">Окружающиймир. 4 класс. Рабочиететради № 1, № 2. </w:t>
      </w:r>
    </w:p>
    <w:p w:rsidR="0012583B" w:rsidRPr="00D37859" w:rsidRDefault="0012583B" w:rsidP="00D760A5">
      <w:pPr>
        <w:pStyle w:val="a3"/>
        <w:spacing w:before="0" w:beforeAutospacing="0" w:after="0" w:afterAutospacing="0" w:line="240" w:lineRule="atLeast"/>
        <w:ind w:left="360" w:right="150"/>
        <w:jc w:val="both"/>
      </w:pPr>
      <w:r w:rsidRPr="00D37859">
        <w:rPr>
          <w:iCs/>
        </w:rPr>
        <w:t xml:space="preserve">Г. Г. Ивченкова, И. В. Потапов, Е. В. Саплина, А. И. Саплин. </w:t>
      </w:r>
      <w:r w:rsidRPr="00D37859">
        <w:t>Обучение в 4 классе по учебнику «Окружающий мир». Методическое пособие</w:t>
      </w:r>
    </w:p>
    <w:p w:rsidR="00440C6C" w:rsidRPr="00D37859" w:rsidRDefault="00440C6C" w:rsidP="00D760A5">
      <w:pPr>
        <w:pStyle w:val="afa"/>
        <w:spacing w:line="240" w:lineRule="atLeast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D37859">
        <w:rPr>
          <w:rFonts w:ascii="Times New Roman" w:hAnsi="Times New Roman"/>
          <w:b/>
          <w:sz w:val="24"/>
          <w:szCs w:val="24"/>
          <w:lang w:val="ru-RU" w:eastAsia="ru-RU"/>
        </w:rPr>
        <w:t>Печатные пособия</w:t>
      </w:r>
    </w:p>
    <w:p w:rsidR="00440C6C" w:rsidRPr="00D37859" w:rsidRDefault="00440C6C" w:rsidP="00D760A5">
      <w:pPr>
        <w:pStyle w:val="afa"/>
        <w:numPr>
          <w:ilvl w:val="0"/>
          <w:numId w:val="12"/>
        </w:numPr>
        <w:suppressAutoHyphens/>
        <w:spacing w:line="240" w:lineRule="atLeast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37859">
        <w:rPr>
          <w:rFonts w:ascii="Times New Roman" w:hAnsi="Times New Roman"/>
          <w:sz w:val="24"/>
          <w:szCs w:val="24"/>
          <w:lang w:val="ru-RU" w:eastAsia="ru-RU"/>
        </w:rPr>
        <w:t>Наборы сюжетных (предметных картинок) в соответствии с тематикой.</w:t>
      </w:r>
    </w:p>
    <w:p w:rsidR="00440C6C" w:rsidRPr="00D37859" w:rsidRDefault="00440C6C" w:rsidP="00D760A5">
      <w:pPr>
        <w:pStyle w:val="afa"/>
        <w:numPr>
          <w:ilvl w:val="0"/>
          <w:numId w:val="12"/>
        </w:numPr>
        <w:suppressAutoHyphens/>
        <w:spacing w:line="240" w:lineRule="atLeast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37859">
        <w:rPr>
          <w:rFonts w:ascii="Times New Roman" w:hAnsi="Times New Roman"/>
          <w:sz w:val="24"/>
          <w:szCs w:val="24"/>
          <w:lang w:val="ru-RU" w:eastAsia="ru-RU"/>
        </w:rPr>
        <w:t>Репродукции  картин</w:t>
      </w:r>
    </w:p>
    <w:p w:rsidR="00440C6C" w:rsidRPr="00D37859" w:rsidRDefault="00440C6C" w:rsidP="00D760A5">
      <w:pPr>
        <w:pStyle w:val="afa"/>
        <w:spacing w:line="240" w:lineRule="atLeast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D37859">
        <w:rPr>
          <w:rFonts w:ascii="Times New Roman" w:hAnsi="Times New Roman"/>
          <w:b/>
          <w:sz w:val="24"/>
          <w:szCs w:val="24"/>
          <w:lang w:val="ru-RU" w:eastAsia="ru-RU"/>
        </w:rPr>
        <w:t>Компьютерные и информационно-коммуникативные средства</w:t>
      </w:r>
    </w:p>
    <w:p w:rsidR="00440C6C" w:rsidRPr="00D37859" w:rsidRDefault="00440C6C" w:rsidP="00D760A5">
      <w:pPr>
        <w:pStyle w:val="afa"/>
        <w:numPr>
          <w:ilvl w:val="0"/>
          <w:numId w:val="10"/>
        </w:numPr>
        <w:suppressAutoHyphens/>
        <w:spacing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7859">
        <w:rPr>
          <w:rFonts w:ascii="Times New Roman" w:hAnsi="Times New Roman"/>
          <w:sz w:val="24"/>
          <w:szCs w:val="24"/>
          <w:lang w:eastAsia="ru-RU"/>
        </w:rPr>
        <w:t>Цифровыеинформационныеисточники</w:t>
      </w:r>
    </w:p>
    <w:p w:rsidR="00440C6C" w:rsidRPr="00D37859" w:rsidRDefault="00440C6C" w:rsidP="00D760A5">
      <w:pPr>
        <w:pStyle w:val="afa"/>
        <w:numPr>
          <w:ilvl w:val="0"/>
          <w:numId w:val="10"/>
        </w:numPr>
        <w:suppressAutoHyphens/>
        <w:spacing w:line="240" w:lineRule="atLeast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37859">
        <w:rPr>
          <w:rFonts w:ascii="Times New Roman" w:hAnsi="Times New Roman"/>
          <w:sz w:val="24"/>
          <w:szCs w:val="24"/>
          <w:lang w:val="ru-RU" w:eastAsia="ru-RU"/>
        </w:rPr>
        <w:t>Классная доска с набором приспособлений для крепления таблиц и картинок</w:t>
      </w:r>
    </w:p>
    <w:p w:rsidR="00440C6C" w:rsidRPr="00D37859" w:rsidRDefault="00440C6C" w:rsidP="00D760A5">
      <w:pPr>
        <w:pStyle w:val="afa"/>
        <w:numPr>
          <w:ilvl w:val="0"/>
          <w:numId w:val="10"/>
        </w:numPr>
        <w:suppressAutoHyphens/>
        <w:spacing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7859">
        <w:rPr>
          <w:rFonts w:ascii="Times New Roman" w:hAnsi="Times New Roman"/>
          <w:sz w:val="24"/>
          <w:szCs w:val="24"/>
          <w:lang w:eastAsia="ru-RU"/>
        </w:rPr>
        <w:t>Магнитнаядоска</w:t>
      </w:r>
    </w:p>
    <w:p w:rsidR="00440C6C" w:rsidRPr="00D37859" w:rsidRDefault="00440C6C" w:rsidP="00D760A5">
      <w:pPr>
        <w:pStyle w:val="afa"/>
        <w:numPr>
          <w:ilvl w:val="0"/>
          <w:numId w:val="10"/>
        </w:numPr>
        <w:suppressAutoHyphens/>
        <w:spacing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7859">
        <w:rPr>
          <w:rFonts w:ascii="Times New Roman" w:hAnsi="Times New Roman"/>
          <w:sz w:val="24"/>
          <w:szCs w:val="24"/>
          <w:lang w:eastAsia="ru-RU"/>
        </w:rPr>
        <w:t>Персональныйкомпьютер</w:t>
      </w:r>
    </w:p>
    <w:p w:rsidR="00440C6C" w:rsidRPr="00D760A5" w:rsidRDefault="00440C6C" w:rsidP="00D760A5">
      <w:pPr>
        <w:pStyle w:val="afa"/>
        <w:numPr>
          <w:ilvl w:val="0"/>
          <w:numId w:val="10"/>
        </w:numPr>
        <w:suppressAutoHyphens/>
        <w:spacing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7859">
        <w:rPr>
          <w:rFonts w:ascii="Times New Roman" w:hAnsi="Times New Roman"/>
          <w:sz w:val="24"/>
          <w:szCs w:val="24"/>
          <w:lang w:eastAsia="ru-RU"/>
        </w:rPr>
        <w:t>Мультимедийныйпроектор</w:t>
      </w:r>
    </w:p>
    <w:p w:rsidR="0012583B" w:rsidRPr="00D37859" w:rsidRDefault="0012583B" w:rsidP="00D760A5">
      <w:pPr>
        <w:tabs>
          <w:tab w:val="left" w:pos="720"/>
          <w:tab w:val="left" w:pos="900"/>
        </w:tabs>
        <w:spacing w:line="240" w:lineRule="atLeast"/>
        <w:ind w:firstLine="540"/>
        <w:rPr>
          <w:rFonts w:eastAsia="Calibri"/>
          <w:b/>
          <w:i/>
          <w:color w:val="000000"/>
        </w:rPr>
      </w:pPr>
      <w:r w:rsidRPr="00D37859">
        <w:rPr>
          <w:rFonts w:eastAsia="Calibri"/>
          <w:b/>
          <w:i/>
          <w:color w:val="000000"/>
        </w:rPr>
        <w:t>Специфическое сопровождение (оборудование):</w:t>
      </w:r>
    </w:p>
    <w:p w:rsidR="0012583B" w:rsidRPr="00D37859" w:rsidRDefault="0012583B" w:rsidP="00D760A5">
      <w:pPr>
        <w:widowControl/>
        <w:numPr>
          <w:ilvl w:val="0"/>
          <w:numId w:val="5"/>
        </w:numPr>
        <w:suppressAutoHyphens w:val="0"/>
        <w:spacing w:line="240" w:lineRule="atLeast"/>
        <w:ind w:left="567" w:firstLine="0"/>
      </w:pPr>
      <w:r w:rsidRPr="00D37859">
        <w:rPr>
          <w:rFonts w:eastAsia="Calibri"/>
          <w:color w:val="000000"/>
        </w:rPr>
        <w:t>демонстрационные таблицы «Природные сообщества», «Правила поведения в общественных местах», «Домашние и дикие животные»; «Животные», «Растения», «Строение растения», «Организм человека», «Правила посадки при письме», «Город», «Село»;</w:t>
      </w:r>
      <w:r w:rsidRPr="00D37859">
        <w:t xml:space="preserve"> «Природные сообщества», «Правила поведения в общественных местах», «Твоя безопасность», «Солнечная система», «Строение Земли», «Домашние и дикие животные»;</w:t>
      </w:r>
    </w:p>
    <w:p w:rsidR="0012583B" w:rsidRPr="00D37859" w:rsidRDefault="0012583B" w:rsidP="00D760A5">
      <w:pPr>
        <w:widowControl/>
        <w:numPr>
          <w:ilvl w:val="0"/>
          <w:numId w:val="5"/>
        </w:numPr>
        <w:suppressAutoHyphens w:val="0"/>
        <w:spacing w:line="240" w:lineRule="atLeast"/>
        <w:ind w:left="567" w:firstLine="0"/>
      </w:pPr>
      <w:r w:rsidRPr="00D37859">
        <w:t>демонстрационный прибор смены дня и ночи;</w:t>
      </w:r>
    </w:p>
    <w:p w:rsidR="0012583B" w:rsidRPr="00D37859" w:rsidRDefault="0012583B" w:rsidP="00D760A5">
      <w:pPr>
        <w:widowControl/>
        <w:numPr>
          <w:ilvl w:val="0"/>
          <w:numId w:val="15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глобус, карта России;</w:t>
      </w:r>
    </w:p>
    <w:p w:rsidR="0012583B" w:rsidRPr="00D37859" w:rsidRDefault="0012583B" w:rsidP="00D760A5">
      <w:pPr>
        <w:widowControl/>
        <w:numPr>
          <w:ilvl w:val="0"/>
          <w:numId w:val="15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демонстрационная модель скелета человека;</w:t>
      </w:r>
    </w:p>
    <w:p w:rsidR="0012583B" w:rsidRPr="00D37859" w:rsidRDefault="0012583B" w:rsidP="00D760A5">
      <w:pPr>
        <w:widowControl/>
        <w:numPr>
          <w:ilvl w:val="0"/>
          <w:numId w:val="15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наборы лабораторного оборудования для измерения температуры, времени, направления ветра;</w:t>
      </w:r>
    </w:p>
    <w:p w:rsidR="0012583B" w:rsidRPr="00D37859" w:rsidRDefault="0012583B" w:rsidP="00D760A5">
      <w:pPr>
        <w:widowControl/>
        <w:numPr>
          <w:ilvl w:val="0"/>
          <w:numId w:val="15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лабораторное оборудование для проведения опытов с жидкостями;</w:t>
      </w:r>
    </w:p>
    <w:p w:rsidR="0012583B" w:rsidRPr="00D37859" w:rsidRDefault="0012583B" w:rsidP="00D760A5">
      <w:pPr>
        <w:widowControl/>
        <w:numPr>
          <w:ilvl w:val="0"/>
          <w:numId w:val="15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лабораторное оборудование «Воздух и вакуум»;</w:t>
      </w:r>
    </w:p>
    <w:p w:rsidR="0012583B" w:rsidRPr="00D37859" w:rsidRDefault="0012583B" w:rsidP="00D760A5">
      <w:pPr>
        <w:widowControl/>
        <w:numPr>
          <w:ilvl w:val="0"/>
          <w:numId w:val="15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lastRenderedPageBreak/>
        <w:t>лабораторное оборудование для проращивания семян;</w:t>
      </w:r>
    </w:p>
    <w:p w:rsidR="0012583B" w:rsidRPr="00D37859" w:rsidRDefault="0012583B" w:rsidP="00D760A5">
      <w:pPr>
        <w:widowControl/>
        <w:numPr>
          <w:ilvl w:val="0"/>
          <w:numId w:val="15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лабораторное оборудование «Свойства магнитов» (с моделями компасов);</w:t>
      </w:r>
    </w:p>
    <w:p w:rsidR="0012583B" w:rsidRPr="00D37859" w:rsidRDefault="0012583B" w:rsidP="00D760A5">
      <w:pPr>
        <w:widowControl/>
        <w:numPr>
          <w:ilvl w:val="0"/>
          <w:numId w:val="15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портреты ученых России (М. Ломоносов, С. Королев, Д. Менделеев, А. Попов, К. Циолковский, Н. Вавилов);</w:t>
      </w:r>
    </w:p>
    <w:p w:rsidR="0012583B" w:rsidRPr="00D37859" w:rsidRDefault="0012583B" w:rsidP="00D760A5">
      <w:pPr>
        <w:widowControl/>
        <w:numPr>
          <w:ilvl w:val="0"/>
          <w:numId w:val="15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 xml:space="preserve">портреты исторических личностей (А. Суворов, М. Кутузов, Николай </w:t>
      </w:r>
      <w:r w:rsidRPr="00D37859">
        <w:rPr>
          <w:rFonts w:eastAsia="Calibri"/>
          <w:color w:val="000000"/>
          <w:lang w:val="en-US"/>
        </w:rPr>
        <w:t>II</w:t>
      </w:r>
      <w:r w:rsidRPr="00D37859">
        <w:rPr>
          <w:rFonts w:eastAsia="Calibri"/>
          <w:color w:val="000000"/>
        </w:rPr>
        <w:t xml:space="preserve">, Иван Грозный, действующий Президент России); </w:t>
      </w:r>
    </w:p>
    <w:p w:rsidR="0012583B" w:rsidRPr="00D37859" w:rsidRDefault="0012583B" w:rsidP="00D760A5">
      <w:pPr>
        <w:widowControl/>
        <w:numPr>
          <w:ilvl w:val="0"/>
          <w:numId w:val="15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плакаты «Государственная символика Российской Федерации»;</w:t>
      </w:r>
    </w:p>
    <w:p w:rsidR="0012583B" w:rsidRPr="00D37859" w:rsidRDefault="0012583B" w:rsidP="00D760A5">
      <w:pPr>
        <w:widowControl/>
        <w:numPr>
          <w:ilvl w:val="0"/>
          <w:numId w:val="15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гербарии растений разных природных сообществ;</w:t>
      </w:r>
    </w:p>
    <w:p w:rsidR="0012583B" w:rsidRPr="00D37859" w:rsidRDefault="0012583B" w:rsidP="00D760A5">
      <w:pPr>
        <w:widowControl/>
        <w:numPr>
          <w:ilvl w:val="0"/>
          <w:numId w:val="15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демонстрационные наборы образцов горных пород и полезных ископаемых;</w:t>
      </w:r>
    </w:p>
    <w:p w:rsidR="0012583B" w:rsidRPr="00D37859" w:rsidRDefault="0012583B" w:rsidP="00D760A5">
      <w:pPr>
        <w:widowControl/>
        <w:numPr>
          <w:ilvl w:val="0"/>
          <w:numId w:val="15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живые растения;</w:t>
      </w:r>
    </w:p>
    <w:p w:rsidR="0012583B" w:rsidRPr="00D37859" w:rsidRDefault="0012583B" w:rsidP="00D760A5">
      <w:pPr>
        <w:widowControl/>
        <w:numPr>
          <w:ilvl w:val="0"/>
          <w:numId w:val="15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демонстрационные образцы приборов и инструментов;</w:t>
      </w:r>
    </w:p>
    <w:p w:rsidR="0012583B" w:rsidRPr="00D760A5" w:rsidRDefault="0012583B" w:rsidP="00D760A5">
      <w:pPr>
        <w:widowControl/>
        <w:numPr>
          <w:ilvl w:val="0"/>
          <w:numId w:val="15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энциклопедии, справочники, словари.</w:t>
      </w:r>
    </w:p>
    <w:p w:rsidR="0012583B" w:rsidRPr="00D37859" w:rsidRDefault="0012583B" w:rsidP="00D760A5">
      <w:pPr>
        <w:tabs>
          <w:tab w:val="left" w:pos="720"/>
          <w:tab w:val="left" w:pos="900"/>
        </w:tabs>
        <w:spacing w:line="240" w:lineRule="atLeast"/>
        <w:ind w:firstLine="540"/>
        <w:rPr>
          <w:rFonts w:eastAsia="Calibri"/>
          <w:b/>
          <w:i/>
          <w:color w:val="000000"/>
        </w:rPr>
      </w:pPr>
      <w:r w:rsidRPr="00D37859">
        <w:rPr>
          <w:rFonts w:eastAsia="Calibri"/>
          <w:b/>
          <w:i/>
          <w:color w:val="000000"/>
        </w:rPr>
        <w:t>Электронно-программное обеспечение:</w:t>
      </w:r>
    </w:p>
    <w:p w:rsidR="0012583B" w:rsidRPr="00D37859" w:rsidRDefault="0012583B" w:rsidP="00D760A5">
      <w:pPr>
        <w:widowControl/>
        <w:numPr>
          <w:ilvl w:val="0"/>
          <w:numId w:val="14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электронные библиотеки по окружающему миру, электронные энциклопедии, DVD фильмы о природе, истории;</w:t>
      </w:r>
    </w:p>
    <w:p w:rsidR="0012583B" w:rsidRPr="00D37859" w:rsidRDefault="0012583B" w:rsidP="00D760A5">
      <w:pPr>
        <w:widowControl/>
        <w:numPr>
          <w:ilvl w:val="0"/>
          <w:numId w:val="14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записи звуков природы;</w:t>
      </w:r>
    </w:p>
    <w:p w:rsidR="0012583B" w:rsidRPr="00D37859" w:rsidRDefault="0012583B" w:rsidP="00D760A5">
      <w:pPr>
        <w:widowControl/>
        <w:numPr>
          <w:ilvl w:val="0"/>
          <w:numId w:val="14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специализированные цифровые инструменты учебной деятельности (компьютерные программы);</w:t>
      </w:r>
    </w:p>
    <w:p w:rsidR="0012583B" w:rsidRPr="00D37859" w:rsidRDefault="0012583B" w:rsidP="00D760A5">
      <w:pPr>
        <w:widowControl/>
        <w:numPr>
          <w:ilvl w:val="0"/>
          <w:numId w:val="14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презентации по окружающему миру.</w:t>
      </w:r>
    </w:p>
    <w:p w:rsidR="0012583B" w:rsidRPr="00D37859" w:rsidRDefault="0012583B" w:rsidP="00D760A5">
      <w:pPr>
        <w:pStyle w:val="afa"/>
        <w:suppressAutoHyphens/>
        <w:spacing w:line="240" w:lineRule="atLeast"/>
        <w:ind w:left="1287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D37859">
        <w:rPr>
          <w:rFonts w:ascii="Times New Roman" w:hAnsi="Times New Roman"/>
          <w:b/>
          <w:sz w:val="24"/>
          <w:szCs w:val="24"/>
          <w:lang w:val="ru-RU" w:eastAsia="ru-RU"/>
        </w:rPr>
        <w:t>Экранно-звуковые пособия</w:t>
      </w:r>
    </w:p>
    <w:p w:rsidR="0012583B" w:rsidRPr="00D37859" w:rsidRDefault="0012583B" w:rsidP="00D760A5">
      <w:pPr>
        <w:pStyle w:val="afa"/>
        <w:numPr>
          <w:ilvl w:val="0"/>
          <w:numId w:val="13"/>
        </w:numPr>
        <w:suppressAutoHyphens/>
        <w:spacing w:line="240" w:lineRule="atLeast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37859">
        <w:rPr>
          <w:rFonts w:ascii="Times New Roman" w:hAnsi="Times New Roman"/>
          <w:sz w:val="24"/>
          <w:szCs w:val="24"/>
          <w:lang w:val="ru-RU" w:eastAsia="ru-RU"/>
        </w:rPr>
        <w:t>Аудиозаписи в соответствии с программой обучения</w:t>
      </w:r>
    </w:p>
    <w:p w:rsidR="0012583B" w:rsidRPr="00D37859" w:rsidRDefault="0012583B" w:rsidP="00D760A5">
      <w:pPr>
        <w:pStyle w:val="afa"/>
        <w:numPr>
          <w:ilvl w:val="0"/>
          <w:numId w:val="13"/>
        </w:numPr>
        <w:suppressAutoHyphens/>
        <w:spacing w:line="240" w:lineRule="atLeast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37859">
        <w:rPr>
          <w:rFonts w:ascii="Times New Roman" w:hAnsi="Times New Roman"/>
          <w:sz w:val="24"/>
          <w:szCs w:val="24"/>
          <w:lang w:val="ru-RU" w:eastAsia="ru-RU"/>
        </w:rPr>
        <w:t>Видеофильмы, соответствующие  тематике  программы по окружающему миру</w:t>
      </w:r>
    </w:p>
    <w:p w:rsidR="0012583B" w:rsidRPr="00D37859" w:rsidRDefault="0012583B" w:rsidP="00D760A5">
      <w:pPr>
        <w:pStyle w:val="afa"/>
        <w:numPr>
          <w:ilvl w:val="0"/>
          <w:numId w:val="13"/>
        </w:numPr>
        <w:suppressAutoHyphens/>
        <w:spacing w:line="240" w:lineRule="atLeast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37859">
        <w:rPr>
          <w:rFonts w:ascii="Times New Roman" w:hAnsi="Times New Roman"/>
          <w:sz w:val="24"/>
          <w:szCs w:val="24"/>
          <w:lang w:val="ru-RU" w:eastAsia="ru-RU"/>
        </w:rPr>
        <w:t>Мультимедийные  образовательные ресурсы, соответствующие тематике рабочей программы по окружающему миру</w:t>
      </w:r>
    </w:p>
    <w:p w:rsidR="0012583B" w:rsidRPr="00D760A5" w:rsidRDefault="0012583B" w:rsidP="00D760A5">
      <w:pPr>
        <w:pStyle w:val="afa"/>
        <w:numPr>
          <w:ilvl w:val="0"/>
          <w:numId w:val="11"/>
        </w:numPr>
        <w:suppressAutoHyphens/>
        <w:spacing w:line="240" w:lineRule="atLeast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37859">
        <w:rPr>
          <w:rFonts w:ascii="Times New Roman" w:hAnsi="Times New Roman"/>
          <w:sz w:val="24"/>
          <w:szCs w:val="24"/>
          <w:lang w:val="ru-RU" w:eastAsia="ru-RU"/>
        </w:rPr>
        <w:t>Видеофрагменты и другие информационные объекты (изображения, аудио- и видео-  записи), отражающие основные темы курса окружающего мира.</w:t>
      </w:r>
    </w:p>
    <w:p w:rsidR="0012583B" w:rsidRPr="00D37859" w:rsidRDefault="0012583B" w:rsidP="00D760A5">
      <w:pPr>
        <w:tabs>
          <w:tab w:val="left" w:pos="720"/>
          <w:tab w:val="left" w:pos="900"/>
        </w:tabs>
        <w:spacing w:line="240" w:lineRule="atLeast"/>
        <w:ind w:firstLine="540"/>
        <w:rPr>
          <w:rFonts w:eastAsia="Calibri"/>
          <w:b/>
          <w:i/>
          <w:color w:val="000000"/>
        </w:rPr>
      </w:pPr>
      <w:r w:rsidRPr="00D37859">
        <w:rPr>
          <w:rFonts w:eastAsia="Calibri"/>
          <w:b/>
          <w:i/>
          <w:color w:val="000000"/>
        </w:rPr>
        <w:t>Технические средства обучения:</w:t>
      </w:r>
    </w:p>
    <w:p w:rsidR="0012583B" w:rsidRPr="00D37859" w:rsidRDefault="0012583B" w:rsidP="00D760A5">
      <w:pPr>
        <w:widowControl/>
        <w:numPr>
          <w:ilvl w:val="0"/>
          <w:numId w:val="14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мультимедийный проектор, DVD плееры, MP3 плееры;</w:t>
      </w:r>
    </w:p>
    <w:p w:rsidR="0012583B" w:rsidRPr="00D37859" w:rsidRDefault="0012583B" w:rsidP="00D760A5">
      <w:pPr>
        <w:widowControl/>
        <w:numPr>
          <w:ilvl w:val="0"/>
          <w:numId w:val="14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компьютер с учебным программным обеспечением;</w:t>
      </w:r>
    </w:p>
    <w:p w:rsidR="0012583B" w:rsidRPr="00D37859" w:rsidRDefault="0012583B" w:rsidP="00D760A5">
      <w:pPr>
        <w:widowControl/>
        <w:numPr>
          <w:ilvl w:val="0"/>
          <w:numId w:val="14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демонстрационный экран;</w:t>
      </w:r>
    </w:p>
    <w:p w:rsidR="0012583B" w:rsidRPr="00D37859" w:rsidRDefault="0012583B" w:rsidP="00D760A5">
      <w:pPr>
        <w:widowControl/>
        <w:numPr>
          <w:ilvl w:val="0"/>
          <w:numId w:val="14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демонстрационная доска для работы маркерами;</w:t>
      </w:r>
    </w:p>
    <w:p w:rsidR="0012583B" w:rsidRPr="00D37859" w:rsidRDefault="0012583B" w:rsidP="00D760A5">
      <w:pPr>
        <w:widowControl/>
        <w:numPr>
          <w:ilvl w:val="0"/>
          <w:numId w:val="14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магнитная доска;</w:t>
      </w:r>
    </w:p>
    <w:p w:rsidR="0012583B" w:rsidRPr="00D37859" w:rsidRDefault="0012583B" w:rsidP="00D760A5">
      <w:pPr>
        <w:widowControl/>
        <w:numPr>
          <w:ilvl w:val="0"/>
          <w:numId w:val="14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цифровой фотоаппарат;</w:t>
      </w:r>
    </w:p>
    <w:p w:rsidR="0012583B" w:rsidRPr="00D37859" w:rsidRDefault="0012583B" w:rsidP="00D760A5">
      <w:pPr>
        <w:widowControl/>
        <w:numPr>
          <w:ilvl w:val="0"/>
          <w:numId w:val="14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микроскоп;</w:t>
      </w:r>
    </w:p>
    <w:p w:rsidR="0012583B" w:rsidRPr="00D37859" w:rsidRDefault="0012583B" w:rsidP="00D760A5">
      <w:pPr>
        <w:widowControl/>
        <w:numPr>
          <w:ilvl w:val="0"/>
          <w:numId w:val="14"/>
        </w:numPr>
        <w:tabs>
          <w:tab w:val="left" w:pos="720"/>
          <w:tab w:val="left" w:pos="900"/>
        </w:tabs>
        <w:suppressAutoHyphens w:val="0"/>
        <w:spacing w:line="240" w:lineRule="atLeast"/>
        <w:ind w:left="0" w:firstLine="540"/>
        <w:rPr>
          <w:rFonts w:eastAsia="Calibri"/>
          <w:color w:val="000000"/>
        </w:rPr>
      </w:pPr>
      <w:r w:rsidRPr="00D37859">
        <w:rPr>
          <w:rFonts w:eastAsia="Calibri"/>
          <w:color w:val="000000"/>
        </w:rPr>
        <w:t>сканер, ксерокс и цветной принтер.</w:t>
      </w:r>
    </w:p>
    <w:p w:rsidR="0012583B" w:rsidRPr="00D37859" w:rsidRDefault="0012583B" w:rsidP="00D760A5">
      <w:pPr>
        <w:suppressAutoHyphens w:val="0"/>
        <w:spacing w:line="240" w:lineRule="atLeast"/>
        <w:rPr>
          <w:rFonts w:eastAsia="Times New Roman"/>
          <w:b/>
          <w:lang w:eastAsia="ru-RU"/>
        </w:rPr>
      </w:pPr>
      <w:r w:rsidRPr="00D37859">
        <w:rPr>
          <w:rFonts w:eastAsia="Times New Roman"/>
          <w:b/>
          <w:lang w:eastAsia="ru-RU"/>
        </w:rPr>
        <w:t xml:space="preserve">Используемые Интернет-ресурсы: </w:t>
      </w:r>
    </w:p>
    <w:p w:rsidR="0012583B" w:rsidRPr="00D37859" w:rsidRDefault="009539B9" w:rsidP="00D760A5">
      <w:pPr>
        <w:suppressAutoHyphens w:val="0"/>
        <w:spacing w:line="240" w:lineRule="atLeast"/>
        <w:rPr>
          <w:rFonts w:eastAsia="Times New Roman"/>
          <w:b/>
          <w:lang w:eastAsia="ru-RU"/>
        </w:rPr>
      </w:pPr>
      <w:hyperlink r:id="rId7" w:history="1">
        <w:r w:rsidR="0012583B" w:rsidRPr="00D37859">
          <w:rPr>
            <w:rFonts w:eastAsia="Times New Roman"/>
            <w:bCs/>
            <w:color w:val="000080"/>
            <w:u w:val="single"/>
            <w:lang w:eastAsia="ru-RU"/>
          </w:rPr>
          <w:t>http://www.school-collection.edu.ru/</w:t>
        </w:r>
      </w:hyperlink>
      <w:r w:rsidR="0012583B" w:rsidRPr="00D37859">
        <w:rPr>
          <w:rFonts w:eastAsia="Times New Roman"/>
          <w:b/>
          <w:bCs/>
          <w:color w:val="6C90C0"/>
          <w:lang w:eastAsia="ru-RU"/>
        </w:rPr>
        <w:t>-</w:t>
      </w:r>
      <w:r w:rsidR="0012583B" w:rsidRPr="00D37859">
        <w:rPr>
          <w:rFonts w:eastAsia="Times New Roman"/>
          <w:color w:val="000000"/>
          <w:lang w:eastAsia="ru-RU"/>
        </w:rPr>
        <w:t>Единая коллекция цифровых образовательных ресурсов</w:t>
      </w:r>
    </w:p>
    <w:p w:rsidR="0012583B" w:rsidRPr="00D37859" w:rsidRDefault="009539B9" w:rsidP="00D760A5">
      <w:pPr>
        <w:suppressAutoHyphens w:val="0"/>
        <w:spacing w:line="240" w:lineRule="atLeast"/>
        <w:rPr>
          <w:rFonts w:eastAsia="Times New Roman"/>
          <w:lang w:eastAsia="ru-RU"/>
        </w:rPr>
      </w:pPr>
      <w:hyperlink r:id="rId8" w:history="1">
        <w:r w:rsidR="0012583B" w:rsidRPr="00D37859">
          <w:rPr>
            <w:rFonts w:eastAsia="Times New Roman"/>
            <w:bCs/>
            <w:color w:val="000080"/>
            <w:u w:val="single"/>
            <w:lang w:eastAsia="ru-RU"/>
          </w:rPr>
          <w:t>http://nachalka.info/</w:t>
        </w:r>
      </w:hyperlink>
      <w:r w:rsidR="0012583B" w:rsidRPr="00D37859">
        <w:rPr>
          <w:rFonts w:eastAsia="Times New Roman"/>
          <w:color w:val="000000"/>
          <w:lang w:eastAsia="ru-RU"/>
        </w:rPr>
        <w:t>- уроки Кирила и Мефодия</w:t>
      </w:r>
      <w:r w:rsidR="0012583B" w:rsidRPr="00D37859">
        <w:rPr>
          <w:rFonts w:eastAsia="Times New Roman"/>
          <w:lang w:eastAsia="ru-RU"/>
        </w:rPr>
        <w:br/>
      </w:r>
      <w:hyperlink r:id="rId9" w:history="1">
        <w:r w:rsidR="0012583B" w:rsidRPr="00D37859">
          <w:rPr>
            <w:rFonts w:eastAsia="Times New Roman"/>
            <w:color w:val="000080"/>
            <w:u w:val="single"/>
            <w:lang w:eastAsia="ru-RU"/>
          </w:rPr>
          <w:t>http://www.floranimal.ru/</w:t>
        </w:r>
      </w:hyperlink>
      <w:r w:rsidR="0012583B" w:rsidRPr="00D37859">
        <w:rPr>
          <w:rFonts w:eastAsia="Times New Roman"/>
          <w:lang w:eastAsia="ru-RU"/>
        </w:rPr>
        <w:t xml:space="preserve">- </w:t>
      </w:r>
      <w:r w:rsidR="0012583B" w:rsidRPr="00D37859">
        <w:rPr>
          <w:rFonts w:eastAsia="Times New Roman"/>
          <w:color w:val="000000"/>
          <w:lang w:eastAsia="ru-RU"/>
        </w:rPr>
        <w:t>Ресурс о животных и растениях</w:t>
      </w:r>
    </w:p>
    <w:p w:rsidR="0012583B" w:rsidRPr="00D37859" w:rsidRDefault="009539B9" w:rsidP="00D760A5">
      <w:pPr>
        <w:suppressAutoHyphens w:val="0"/>
        <w:spacing w:line="240" w:lineRule="atLeast"/>
        <w:rPr>
          <w:rFonts w:eastAsia="Times New Roman"/>
          <w:lang w:eastAsia="ru-RU"/>
        </w:rPr>
      </w:pPr>
      <w:hyperlink r:id="rId10" w:history="1">
        <w:r w:rsidR="0012583B" w:rsidRPr="00D37859">
          <w:rPr>
            <w:rFonts w:eastAsia="Times New Roman"/>
            <w:color w:val="000080"/>
            <w:u w:val="single"/>
            <w:lang w:eastAsia="ru-RU"/>
          </w:rPr>
          <w:t>http://natura.spb.ru</w:t>
        </w:r>
      </w:hyperlink>
      <w:hyperlink r:id="rId11" w:history="1">
        <w:r w:rsidR="0012583B" w:rsidRPr="00D37859">
          <w:rPr>
            <w:rFonts w:eastAsia="Times New Roman"/>
            <w:color w:val="000080"/>
            <w:u w:val="single"/>
            <w:lang w:eastAsia="ru-RU"/>
          </w:rPr>
          <w:t xml:space="preserve"> - /</w:t>
        </w:r>
      </w:hyperlink>
      <w:r w:rsidR="0012583B" w:rsidRPr="00D37859">
        <w:rPr>
          <w:rFonts w:eastAsia="Times New Roman"/>
          <w:lang w:eastAsia="ru-RU"/>
        </w:rPr>
        <w:t xml:space="preserve"> - </w:t>
      </w:r>
      <w:r w:rsidR="0012583B" w:rsidRPr="00D37859">
        <w:rPr>
          <w:rFonts w:eastAsia="Times New Roman"/>
          <w:color w:val="000000"/>
          <w:lang w:eastAsia="ru-RU"/>
        </w:rPr>
        <w:t>«Ох уж эти животные!» Развлекательно-познавательный сайт о животных и природе. Фотографии, статьи, истории посетителей. Информационно-методическое издание для преподавателей:</w:t>
      </w:r>
    </w:p>
    <w:p w:rsidR="0012583B" w:rsidRPr="00D37859" w:rsidRDefault="009539B9" w:rsidP="00D760A5">
      <w:pPr>
        <w:suppressAutoHyphens w:val="0"/>
        <w:spacing w:line="240" w:lineRule="atLeast"/>
        <w:rPr>
          <w:rFonts w:eastAsia="Times New Roman"/>
          <w:lang w:eastAsia="ru-RU"/>
        </w:rPr>
      </w:pPr>
      <w:hyperlink r:id="rId12" w:history="1">
        <w:r w:rsidR="0012583B" w:rsidRPr="00D37859">
          <w:rPr>
            <w:rFonts w:eastAsia="Times New Roman"/>
            <w:color w:val="000080"/>
            <w:u w:val="single"/>
            <w:lang w:eastAsia="ru-RU"/>
          </w:rPr>
          <w:t>http://www.int-edu.ru/nachschool</w:t>
        </w:r>
      </w:hyperlink>
      <w:r w:rsidR="0012583B" w:rsidRPr="00D37859">
        <w:rPr>
          <w:rFonts w:eastAsia="Times New Roman"/>
          <w:color w:val="000000"/>
          <w:lang w:eastAsia="ru-RU"/>
        </w:rPr>
        <w:t>- образовательная среда начальной школы: естествознание</w:t>
      </w:r>
    </w:p>
    <w:p w:rsidR="0012583B" w:rsidRPr="00D37859" w:rsidRDefault="009539B9" w:rsidP="00D760A5">
      <w:pPr>
        <w:suppressAutoHyphens w:val="0"/>
        <w:spacing w:line="240" w:lineRule="atLeast"/>
        <w:rPr>
          <w:rFonts w:eastAsia="Times New Roman"/>
          <w:lang w:eastAsia="ru-RU"/>
        </w:rPr>
      </w:pPr>
      <w:hyperlink r:id="rId13" w:history="1">
        <w:r w:rsidR="0012583B" w:rsidRPr="00D37859">
          <w:rPr>
            <w:rFonts w:eastAsia="Times New Roman"/>
            <w:color w:val="000080"/>
            <w:u w:val="single"/>
            <w:lang w:eastAsia="ru-RU"/>
          </w:rPr>
          <w:t>http://www.coreldrawgromov.ru/</w:t>
        </w:r>
      </w:hyperlink>
      <w:r w:rsidR="0012583B" w:rsidRPr="00D37859">
        <w:rPr>
          <w:rFonts w:eastAsia="Times New Roman"/>
          <w:lang w:eastAsia="ru-RU"/>
        </w:rPr>
        <w:t xml:space="preserve"> - Бесплатные обучающие видео уроки с подробными комментариями </w:t>
      </w:r>
    </w:p>
    <w:bookmarkStart w:id="1" w:name="ctl00_TCenter1_ctl00_TInfo"/>
    <w:bookmarkEnd w:id="1"/>
    <w:p w:rsidR="0012583B" w:rsidRPr="00D37859" w:rsidRDefault="009539B9" w:rsidP="00D760A5">
      <w:pPr>
        <w:suppressAutoHyphens w:val="0"/>
        <w:spacing w:line="240" w:lineRule="atLeast"/>
        <w:rPr>
          <w:rFonts w:eastAsia="Times New Roman"/>
          <w:lang w:eastAsia="ru-RU"/>
        </w:rPr>
      </w:pPr>
      <w:r w:rsidRPr="00D37859">
        <w:rPr>
          <w:rFonts w:eastAsia="Times New Roman"/>
          <w:lang w:eastAsia="ru-RU"/>
        </w:rPr>
        <w:fldChar w:fldCharType="begin"/>
      </w:r>
      <w:r w:rsidR="0012583B" w:rsidRPr="00D37859">
        <w:rPr>
          <w:rFonts w:eastAsia="Times New Roman"/>
          <w:lang w:eastAsia="ru-RU"/>
        </w:rPr>
        <w:instrText xml:space="preserve"> HYPERLINK "http://www.tatarovo.ru/sound.html" </w:instrText>
      </w:r>
      <w:r w:rsidRPr="00D37859">
        <w:rPr>
          <w:rFonts w:eastAsia="Times New Roman"/>
          <w:lang w:eastAsia="ru-RU"/>
        </w:rPr>
        <w:fldChar w:fldCharType="separate"/>
      </w:r>
      <w:r w:rsidR="0012583B" w:rsidRPr="00D37859">
        <w:rPr>
          <w:rFonts w:eastAsia="Times New Roman"/>
          <w:color w:val="000080"/>
          <w:u w:val="single"/>
          <w:lang w:eastAsia="ru-RU"/>
        </w:rPr>
        <w:t>http://www.tatarovo.ru/sound.html</w:t>
      </w:r>
      <w:r w:rsidRPr="00D37859">
        <w:rPr>
          <w:rFonts w:eastAsia="Times New Roman"/>
          <w:lang w:eastAsia="ru-RU"/>
        </w:rPr>
        <w:fldChar w:fldCharType="end"/>
      </w:r>
      <w:r w:rsidR="0012583B" w:rsidRPr="00D37859">
        <w:rPr>
          <w:rFonts w:eastAsia="Times New Roman"/>
          <w:lang w:eastAsia="ru-RU"/>
        </w:rPr>
        <w:t xml:space="preserve"> - коллекция звуковых эффектов (птицы, насекомые, бытовые звуки, сигналы и много другое) 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4"/>
      </w:tblGrid>
      <w:tr w:rsidR="0012583B" w:rsidRPr="00D37859" w:rsidTr="00E74403">
        <w:trPr>
          <w:tblCellSpacing w:w="0" w:type="dxa"/>
        </w:trPr>
        <w:tc>
          <w:tcPr>
            <w:tcW w:w="5000" w:type="pct"/>
            <w:vAlign w:val="center"/>
            <w:hideMark/>
          </w:tcPr>
          <w:p w:rsidR="0012583B" w:rsidRPr="00D37859" w:rsidRDefault="009539B9" w:rsidP="00D760A5">
            <w:pPr>
              <w:suppressAutoHyphens w:val="0"/>
              <w:spacing w:line="240" w:lineRule="atLeast"/>
              <w:rPr>
                <w:rFonts w:eastAsia="Times New Roman"/>
                <w:lang w:eastAsia="ru-RU"/>
              </w:rPr>
            </w:pPr>
            <w:hyperlink r:id="rId14" w:history="1">
              <w:r w:rsidR="0012583B" w:rsidRPr="00D37859">
                <w:rPr>
                  <w:rFonts w:eastAsia="Times New Roman"/>
                  <w:color w:val="000080"/>
                  <w:u w:val="single"/>
                  <w:lang w:eastAsia="ru-RU"/>
                </w:rPr>
                <w:t>http://uchit.rastu.ru/</w:t>
              </w:r>
            </w:hyperlink>
            <w:r w:rsidR="0012583B" w:rsidRPr="00D37859">
              <w:rPr>
                <w:rFonts w:eastAsia="Times New Roman"/>
                <w:color w:val="000000"/>
                <w:lang w:eastAsia="ru-RU"/>
              </w:rPr>
              <w:t xml:space="preserve"> - обучение по любым предметам + тесты</w:t>
            </w:r>
          </w:p>
          <w:p w:rsidR="0012583B" w:rsidRPr="00D37859" w:rsidRDefault="0012583B" w:rsidP="00D760A5">
            <w:pPr>
              <w:suppressAutoHyphens w:val="0"/>
              <w:spacing w:line="240" w:lineRule="atLeast"/>
              <w:rPr>
                <w:rFonts w:eastAsia="Times New Roman"/>
                <w:lang w:eastAsia="ru-RU"/>
              </w:rPr>
            </w:pPr>
            <w:r w:rsidRPr="00D37859">
              <w:rPr>
                <w:rFonts w:eastAsia="Times New Roman"/>
                <w:color w:val="000000"/>
                <w:lang w:eastAsia="ru-RU"/>
              </w:rPr>
              <w:t>Начальная школа Кирилла и Мефодия (диски) — окружающий мир.</w:t>
            </w:r>
          </w:p>
        </w:tc>
      </w:tr>
    </w:tbl>
    <w:p w:rsidR="00440C6C" w:rsidRPr="00D760A5" w:rsidRDefault="009539B9" w:rsidP="00D760A5">
      <w:pPr>
        <w:suppressAutoHyphens w:val="0"/>
        <w:spacing w:line="240" w:lineRule="atLeast"/>
        <w:rPr>
          <w:rFonts w:eastAsia="Times New Roman"/>
          <w:lang w:eastAsia="ru-RU"/>
        </w:rPr>
      </w:pPr>
      <w:hyperlink r:id="rId15" w:history="1">
        <w:r w:rsidR="0012583B" w:rsidRPr="00D37859">
          <w:rPr>
            <w:rFonts w:eastAsia="Times New Roman"/>
            <w:color w:val="000080"/>
            <w:u w:val="single"/>
            <w:lang w:eastAsia="ru-RU"/>
          </w:rPr>
          <w:t>http://planetaznaniy.astrel.ru/pk/classview.php?id=1</w:t>
        </w:r>
      </w:hyperlink>
      <w:r w:rsidR="0012583B" w:rsidRPr="00D37859">
        <w:rPr>
          <w:rFonts w:eastAsia="Times New Roman"/>
          <w:lang w:eastAsia="ru-RU"/>
        </w:rPr>
        <w:t xml:space="preserve"> — «Планета знаний» выбор предмета, электронное приложение»- окружающий мир</w:t>
      </w:r>
    </w:p>
    <w:p w:rsidR="00440C6C" w:rsidRPr="00D37859" w:rsidRDefault="00440C6C" w:rsidP="00D760A5">
      <w:pPr>
        <w:spacing w:line="240" w:lineRule="atLeast"/>
        <w:ind w:firstLine="708"/>
        <w:jc w:val="both"/>
        <w:rPr>
          <w:b/>
        </w:rPr>
      </w:pPr>
      <w:r w:rsidRPr="00D37859">
        <w:rPr>
          <w:b/>
        </w:rPr>
        <w:t>Типы уроков и их сокращения, принятые в тематическом планировании:</w:t>
      </w:r>
    </w:p>
    <w:p w:rsidR="00440C6C" w:rsidRPr="00D37859" w:rsidRDefault="00440C6C" w:rsidP="00D760A5">
      <w:pPr>
        <w:widowControl/>
        <w:numPr>
          <w:ilvl w:val="0"/>
          <w:numId w:val="9"/>
        </w:numPr>
        <w:suppressAutoHyphens w:val="0"/>
        <w:spacing w:line="240" w:lineRule="atLeast"/>
        <w:jc w:val="both"/>
      </w:pPr>
      <w:r w:rsidRPr="00D37859">
        <w:t>Урок изучения и первичного закрепления знаний – УИПЗЗ</w:t>
      </w:r>
    </w:p>
    <w:p w:rsidR="00440C6C" w:rsidRPr="00D37859" w:rsidRDefault="00440C6C" w:rsidP="00D760A5">
      <w:pPr>
        <w:widowControl/>
        <w:numPr>
          <w:ilvl w:val="0"/>
          <w:numId w:val="9"/>
        </w:numPr>
        <w:suppressAutoHyphens w:val="0"/>
        <w:spacing w:line="240" w:lineRule="atLeast"/>
        <w:jc w:val="both"/>
      </w:pPr>
      <w:r w:rsidRPr="00D37859">
        <w:t>Урок закрепления новых знаний и выработка умений – УЗНЗВУ</w:t>
      </w:r>
    </w:p>
    <w:p w:rsidR="00440C6C" w:rsidRPr="00D37859" w:rsidRDefault="00440C6C" w:rsidP="00D760A5">
      <w:pPr>
        <w:widowControl/>
        <w:numPr>
          <w:ilvl w:val="0"/>
          <w:numId w:val="9"/>
        </w:numPr>
        <w:suppressAutoHyphens w:val="0"/>
        <w:spacing w:line="240" w:lineRule="atLeast"/>
        <w:jc w:val="both"/>
      </w:pPr>
      <w:r w:rsidRPr="00D37859">
        <w:t>Урок комплексного использования знаний – УКИЗ</w:t>
      </w:r>
    </w:p>
    <w:p w:rsidR="00440C6C" w:rsidRPr="00D37859" w:rsidRDefault="00440C6C" w:rsidP="00D760A5">
      <w:pPr>
        <w:widowControl/>
        <w:numPr>
          <w:ilvl w:val="0"/>
          <w:numId w:val="9"/>
        </w:numPr>
        <w:suppressAutoHyphens w:val="0"/>
        <w:spacing w:line="240" w:lineRule="atLeast"/>
        <w:jc w:val="both"/>
      </w:pPr>
      <w:r w:rsidRPr="00D37859">
        <w:t>Урок обобщения и систематизации знаний – УОСЗ</w:t>
      </w:r>
    </w:p>
    <w:p w:rsidR="00440C6C" w:rsidRPr="00D37859" w:rsidRDefault="00440C6C" w:rsidP="00D760A5">
      <w:pPr>
        <w:spacing w:line="240" w:lineRule="atLeast"/>
        <w:ind w:left="1068"/>
        <w:jc w:val="both"/>
      </w:pPr>
    </w:p>
    <w:p w:rsidR="00440C6C" w:rsidRPr="00D37859" w:rsidRDefault="00440C6C" w:rsidP="00D760A5">
      <w:pPr>
        <w:pStyle w:val="a6"/>
        <w:widowControl/>
        <w:suppressAutoHyphens w:val="0"/>
        <w:spacing w:line="240" w:lineRule="atLeast"/>
        <w:ind w:left="800"/>
        <w:rPr>
          <w:b/>
        </w:rPr>
      </w:pPr>
    </w:p>
    <w:p w:rsidR="00440C6C" w:rsidRPr="00D37859" w:rsidRDefault="00440C6C" w:rsidP="00D760A5">
      <w:pPr>
        <w:spacing w:line="240" w:lineRule="atLeast"/>
        <w:rPr>
          <w:b/>
        </w:rPr>
      </w:pPr>
    </w:p>
    <w:p w:rsidR="00344BAA" w:rsidRPr="00D37859" w:rsidRDefault="00344BAA" w:rsidP="0012583B">
      <w:pPr>
        <w:ind w:left="284"/>
        <w:jc w:val="both"/>
        <w:rPr>
          <w:rFonts w:eastAsia="Times New Roman"/>
          <w:b/>
        </w:rPr>
      </w:pPr>
    </w:p>
    <w:p w:rsidR="00D760A5" w:rsidRDefault="00D760A5" w:rsidP="0012583B">
      <w:pPr>
        <w:pStyle w:val="12"/>
        <w:spacing w:line="240" w:lineRule="auto"/>
        <w:ind w:left="360"/>
        <w:jc w:val="center"/>
        <w:rPr>
          <w:rFonts w:cs="Times New Roman"/>
        </w:rPr>
        <w:sectPr w:rsidR="00D760A5" w:rsidSect="00D760A5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D760A5" w:rsidRPr="00D760A5" w:rsidRDefault="00D760A5" w:rsidP="00D760A5">
      <w:pPr>
        <w:pStyle w:val="12"/>
        <w:spacing w:line="240" w:lineRule="auto"/>
        <w:ind w:left="360"/>
        <w:jc w:val="center"/>
        <w:rPr>
          <w:rFonts w:cs="Times New Roman"/>
          <w:lang w:val="ru-RU"/>
        </w:rPr>
      </w:pPr>
    </w:p>
    <w:sectPr w:rsidR="00D760A5" w:rsidRPr="00D760A5" w:rsidSect="00A8125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fficinaSans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wtonCT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5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4C40AD4"/>
    <w:multiLevelType w:val="hybridMultilevel"/>
    <w:tmpl w:val="4AFCF7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13D504E"/>
    <w:multiLevelType w:val="hybridMultilevel"/>
    <w:tmpl w:val="EE6C42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9FE230B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>
    <w:nsid w:val="2E7C0B12"/>
    <w:multiLevelType w:val="hybridMultilevel"/>
    <w:tmpl w:val="AA062D2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>
    <w:nsid w:val="36FA4E54"/>
    <w:multiLevelType w:val="hybridMultilevel"/>
    <w:tmpl w:val="492C94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8F519B"/>
    <w:multiLevelType w:val="hybridMultilevel"/>
    <w:tmpl w:val="B84EFC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AF29B5"/>
    <w:multiLevelType w:val="hybridMultilevel"/>
    <w:tmpl w:val="7AD49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BE468E"/>
    <w:multiLevelType w:val="hybridMultilevel"/>
    <w:tmpl w:val="B84EFC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B40DB5"/>
    <w:multiLevelType w:val="hybridMultilevel"/>
    <w:tmpl w:val="A41407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DFB350F"/>
    <w:multiLevelType w:val="hybridMultilevel"/>
    <w:tmpl w:val="835E1C06"/>
    <w:lvl w:ilvl="0" w:tplc="0419000F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67D774D0"/>
    <w:multiLevelType w:val="hybridMultilevel"/>
    <w:tmpl w:val="2F4A834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AE11422"/>
    <w:multiLevelType w:val="hybridMultilevel"/>
    <w:tmpl w:val="0678850E"/>
    <w:lvl w:ilvl="0" w:tplc="0419000F">
      <w:start w:val="1"/>
      <w:numFmt w:val="decimal"/>
      <w:lvlText w:val="%1."/>
      <w:lvlJc w:val="left"/>
      <w:pPr>
        <w:ind w:left="393" w:hanging="360"/>
      </w:p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  <w:rPr>
        <w:rFonts w:cs="Times New Roman"/>
      </w:rPr>
    </w:lvl>
  </w:abstractNum>
  <w:abstractNum w:abstractNumId="20">
    <w:nsid w:val="6B5E4D81"/>
    <w:multiLevelType w:val="hybridMultilevel"/>
    <w:tmpl w:val="3E3852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1B75780"/>
    <w:multiLevelType w:val="hybridMultilevel"/>
    <w:tmpl w:val="3050F5D4"/>
    <w:lvl w:ilvl="0" w:tplc="0419000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759B0DA6"/>
    <w:multiLevelType w:val="multilevel"/>
    <w:tmpl w:val="1996EC2C"/>
    <w:styleLink w:val="1"/>
    <w:lvl w:ilvl="0">
      <w:start w:val="1"/>
      <w:numFmt w:val="bullet"/>
      <w:lvlText w:val=""/>
      <w:lvlJc w:val="left"/>
      <w:pPr>
        <w:tabs>
          <w:tab w:val="num" w:pos="1440"/>
        </w:tabs>
        <w:ind w:left="106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10"/>
  </w:num>
  <w:num w:numId="5">
    <w:abstractNumId w:val="9"/>
  </w:num>
  <w:num w:numId="6">
    <w:abstractNumId w:val="15"/>
  </w:num>
  <w:num w:numId="7">
    <w:abstractNumId w:val="22"/>
  </w:num>
  <w:num w:numId="8">
    <w:abstractNumId w:val="19"/>
  </w:num>
  <w:num w:numId="9">
    <w:abstractNumId w:val="18"/>
  </w:num>
  <w:num w:numId="10">
    <w:abstractNumId w:val="20"/>
  </w:num>
  <w:num w:numId="11">
    <w:abstractNumId w:val="16"/>
  </w:num>
  <w:num w:numId="12">
    <w:abstractNumId w:val="8"/>
  </w:num>
  <w:num w:numId="13">
    <w:abstractNumId w:val="11"/>
  </w:num>
  <w:num w:numId="14">
    <w:abstractNumId w:val="21"/>
  </w:num>
  <w:num w:numId="15">
    <w:abstractNumId w:val="17"/>
  </w:num>
  <w:num w:numId="16">
    <w:abstractNumId w:val="14"/>
  </w:num>
  <w:num w:numId="17">
    <w:abstractNumId w:val="1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08"/>
  <w:characterSpacingControl w:val="doNotCompress"/>
  <w:compat/>
  <w:rsids>
    <w:rsidRoot w:val="00A81252"/>
    <w:rsid w:val="00050AD1"/>
    <w:rsid w:val="000662BF"/>
    <w:rsid w:val="00091DE6"/>
    <w:rsid w:val="000D2E20"/>
    <w:rsid w:val="000F32A3"/>
    <w:rsid w:val="0012583B"/>
    <w:rsid w:val="0020649E"/>
    <w:rsid w:val="00260245"/>
    <w:rsid w:val="00263D8A"/>
    <w:rsid w:val="003335E5"/>
    <w:rsid w:val="003421F6"/>
    <w:rsid w:val="00344BAA"/>
    <w:rsid w:val="003E383A"/>
    <w:rsid w:val="00411D5C"/>
    <w:rsid w:val="00440C6C"/>
    <w:rsid w:val="0049740F"/>
    <w:rsid w:val="00497715"/>
    <w:rsid w:val="004F43C0"/>
    <w:rsid w:val="0051121B"/>
    <w:rsid w:val="005B0E12"/>
    <w:rsid w:val="005D62AF"/>
    <w:rsid w:val="00620BC4"/>
    <w:rsid w:val="0062129A"/>
    <w:rsid w:val="00681087"/>
    <w:rsid w:val="00733947"/>
    <w:rsid w:val="0074246B"/>
    <w:rsid w:val="00767C01"/>
    <w:rsid w:val="007924E3"/>
    <w:rsid w:val="007D274E"/>
    <w:rsid w:val="007E2C15"/>
    <w:rsid w:val="0084219D"/>
    <w:rsid w:val="00865455"/>
    <w:rsid w:val="00865F6F"/>
    <w:rsid w:val="00875028"/>
    <w:rsid w:val="008B2D1A"/>
    <w:rsid w:val="008E4BCA"/>
    <w:rsid w:val="00923439"/>
    <w:rsid w:val="009539B9"/>
    <w:rsid w:val="009C5A59"/>
    <w:rsid w:val="009E25E7"/>
    <w:rsid w:val="00A81252"/>
    <w:rsid w:val="00B0096F"/>
    <w:rsid w:val="00B40455"/>
    <w:rsid w:val="00B457EA"/>
    <w:rsid w:val="00B965D5"/>
    <w:rsid w:val="00BC343E"/>
    <w:rsid w:val="00BC5A51"/>
    <w:rsid w:val="00BF73D7"/>
    <w:rsid w:val="00C02899"/>
    <w:rsid w:val="00C8002C"/>
    <w:rsid w:val="00CB2EE7"/>
    <w:rsid w:val="00D37859"/>
    <w:rsid w:val="00D73DC7"/>
    <w:rsid w:val="00D760A5"/>
    <w:rsid w:val="00D9000A"/>
    <w:rsid w:val="00DC08ED"/>
    <w:rsid w:val="00DC67BD"/>
    <w:rsid w:val="00E33E9C"/>
    <w:rsid w:val="00E50B07"/>
    <w:rsid w:val="00E74403"/>
    <w:rsid w:val="00EE52F5"/>
    <w:rsid w:val="00FA5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25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A81252"/>
    <w:pPr>
      <w:keepNext/>
      <w:widowControl/>
      <w:suppressAutoHyphens w:val="0"/>
      <w:spacing w:before="240" w:after="60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40C6C"/>
    <w:pPr>
      <w:keepNext/>
      <w:widowControl/>
      <w:suppressAutoHyphens w:val="0"/>
      <w:spacing w:line="276" w:lineRule="auto"/>
      <w:jc w:val="both"/>
      <w:outlineLvl w:val="1"/>
    </w:pPr>
    <w:rPr>
      <w:rFonts w:ascii="Arial Narrow" w:eastAsia="Calibri" w:hAnsi="Arial Narrow" w:cs="Arial Narrow"/>
      <w:i/>
      <w:iCs/>
      <w:kern w:val="0"/>
      <w:sz w:val="28"/>
      <w:szCs w:val="28"/>
      <w:u w:val="single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440C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40C6C"/>
    <w:pPr>
      <w:keepNext/>
      <w:widowControl/>
      <w:suppressAutoHyphens w:val="0"/>
      <w:spacing w:before="240" w:after="60"/>
      <w:outlineLvl w:val="3"/>
    </w:pPr>
    <w:rPr>
      <w:rFonts w:ascii="Calibri" w:eastAsia="Times New Roman" w:hAnsi="Calibri"/>
      <w:b/>
      <w:bCs/>
      <w:kern w:val="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440C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440C6C"/>
    <w:pPr>
      <w:widowControl/>
      <w:suppressAutoHyphens w:val="0"/>
      <w:spacing w:before="240" w:after="60"/>
      <w:outlineLvl w:val="5"/>
    </w:pPr>
    <w:rPr>
      <w:rFonts w:ascii="Calibri" w:eastAsia="Times New Roman" w:hAnsi="Calibri"/>
      <w:b/>
      <w:bCs/>
      <w:kern w:val="0"/>
      <w:sz w:val="22"/>
      <w:szCs w:val="22"/>
      <w:lang w:eastAsia="ru-RU"/>
    </w:rPr>
  </w:style>
  <w:style w:type="paragraph" w:styleId="7">
    <w:name w:val="heading 7"/>
    <w:basedOn w:val="a"/>
    <w:next w:val="a"/>
    <w:link w:val="70"/>
    <w:qFormat/>
    <w:rsid w:val="00440C6C"/>
    <w:pPr>
      <w:keepNext/>
      <w:widowControl/>
      <w:suppressAutoHyphens w:val="0"/>
      <w:spacing w:line="276" w:lineRule="auto"/>
      <w:jc w:val="center"/>
      <w:outlineLvl w:val="6"/>
    </w:pPr>
    <w:rPr>
      <w:rFonts w:ascii="Arial Narrow" w:eastAsia="Times New Roman" w:hAnsi="Arial Narrow"/>
      <w:i/>
      <w:iCs/>
      <w:kern w:val="0"/>
      <w:sz w:val="22"/>
      <w:lang w:eastAsia="ru-RU"/>
    </w:rPr>
  </w:style>
  <w:style w:type="paragraph" w:styleId="8">
    <w:name w:val="heading 8"/>
    <w:basedOn w:val="a"/>
    <w:next w:val="a"/>
    <w:link w:val="80"/>
    <w:qFormat/>
    <w:rsid w:val="00440C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67BD"/>
    <w:pPr>
      <w:keepNext/>
      <w:keepLines/>
      <w:widowControl/>
      <w:suppressAutoHyphens w:val="0"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A8125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unhideWhenUsed/>
    <w:rsid w:val="00A81252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4">
    <w:name w:val="Strong"/>
    <w:basedOn w:val="a0"/>
    <w:uiPriority w:val="22"/>
    <w:qFormat/>
    <w:rsid w:val="00A81252"/>
    <w:rPr>
      <w:b/>
      <w:bCs/>
    </w:rPr>
  </w:style>
  <w:style w:type="character" w:styleId="a5">
    <w:name w:val="Emphasis"/>
    <w:basedOn w:val="a0"/>
    <w:qFormat/>
    <w:rsid w:val="00A81252"/>
    <w:rPr>
      <w:i/>
      <w:iCs/>
    </w:rPr>
  </w:style>
  <w:style w:type="character" w:customStyle="1" w:styleId="apple-converted-space">
    <w:name w:val="apple-converted-space"/>
    <w:basedOn w:val="a0"/>
    <w:rsid w:val="00A81252"/>
  </w:style>
  <w:style w:type="character" w:customStyle="1" w:styleId="FontStyle32">
    <w:name w:val="Font Style32"/>
    <w:rsid w:val="00A81252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83">
    <w:name w:val="Font Style83"/>
    <w:rsid w:val="00A81252"/>
    <w:rPr>
      <w:rFonts w:ascii="Tahoma" w:hAnsi="Tahoma" w:cs="Tahoma"/>
      <w:b/>
      <w:bCs/>
      <w:color w:val="000000"/>
      <w:sz w:val="20"/>
      <w:szCs w:val="20"/>
    </w:rPr>
  </w:style>
  <w:style w:type="character" w:customStyle="1" w:styleId="Zag11">
    <w:name w:val="Zag_11"/>
    <w:rsid w:val="00E50B07"/>
  </w:style>
  <w:style w:type="paragraph" w:customStyle="1" w:styleId="Osnova">
    <w:name w:val="Osnova"/>
    <w:basedOn w:val="a"/>
    <w:rsid w:val="00E50B07"/>
    <w:pPr>
      <w:suppressAutoHyphens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eastAsia="Times New Roman" w:hAnsi="NewtonCSanPin" w:cs="NewtonCSanPin"/>
      <w:color w:val="000000"/>
      <w:kern w:val="0"/>
      <w:sz w:val="21"/>
      <w:szCs w:val="21"/>
      <w:lang w:val="en-US" w:eastAsia="ru-RU"/>
    </w:rPr>
  </w:style>
  <w:style w:type="paragraph" w:customStyle="1" w:styleId="Style46">
    <w:name w:val="Style46"/>
    <w:basedOn w:val="a"/>
    <w:rsid w:val="00E50B07"/>
    <w:pPr>
      <w:suppressAutoHyphens w:val="0"/>
      <w:autoSpaceDE w:val="0"/>
      <w:autoSpaceDN w:val="0"/>
      <w:adjustRightInd w:val="0"/>
      <w:spacing w:line="240" w:lineRule="exact"/>
      <w:ind w:firstLine="283"/>
      <w:jc w:val="both"/>
    </w:pPr>
    <w:rPr>
      <w:rFonts w:ascii="Cambria" w:eastAsia="Times New Roman" w:hAnsi="Cambria"/>
      <w:kern w:val="0"/>
      <w:lang w:eastAsia="ru-RU"/>
    </w:rPr>
  </w:style>
  <w:style w:type="character" w:customStyle="1" w:styleId="FontStyle86">
    <w:name w:val="Font Style86"/>
    <w:rsid w:val="00E50B07"/>
    <w:rPr>
      <w:rFonts w:ascii="Microsoft Sans Serif" w:hAnsi="Microsoft Sans Serif" w:cs="Microsoft Sans Serif"/>
      <w:sz w:val="14"/>
      <w:szCs w:val="14"/>
    </w:rPr>
  </w:style>
  <w:style w:type="paragraph" w:styleId="a6">
    <w:name w:val="List Paragraph"/>
    <w:basedOn w:val="a"/>
    <w:uiPriority w:val="34"/>
    <w:qFormat/>
    <w:rsid w:val="00E50B07"/>
    <w:pPr>
      <w:ind w:left="720"/>
      <w:contextualSpacing/>
    </w:pPr>
  </w:style>
  <w:style w:type="character" w:customStyle="1" w:styleId="WW8Num2z1">
    <w:name w:val="WW8Num2z1"/>
    <w:rsid w:val="003E383A"/>
    <w:rPr>
      <w:rFonts w:ascii="OpenSymbol" w:hAnsi="OpenSymbol" w:cs="OpenSymbol"/>
    </w:rPr>
  </w:style>
  <w:style w:type="paragraph" w:customStyle="1" w:styleId="12">
    <w:name w:val="Без интервала1"/>
    <w:rsid w:val="003E383A"/>
    <w:pPr>
      <w:suppressAutoHyphens/>
      <w:spacing w:after="0"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20">
    <w:name w:val="Заголовок 2 Знак"/>
    <w:basedOn w:val="a0"/>
    <w:link w:val="2"/>
    <w:rsid w:val="00440C6C"/>
    <w:rPr>
      <w:rFonts w:ascii="Arial Narrow" w:eastAsia="Calibri" w:hAnsi="Arial Narrow" w:cs="Arial Narrow"/>
      <w:i/>
      <w:iCs/>
      <w:sz w:val="28"/>
      <w:szCs w:val="28"/>
      <w:u w:val="single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0C6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40C6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0C6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40C6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40C6C"/>
    <w:rPr>
      <w:rFonts w:ascii="Arial Narrow" w:eastAsia="Times New Roman" w:hAnsi="Arial Narrow" w:cs="Times New Roman"/>
      <w:i/>
      <w:i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40C6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Style2">
    <w:name w:val="Style2"/>
    <w:basedOn w:val="a"/>
    <w:rsid w:val="00440C6C"/>
    <w:pPr>
      <w:suppressAutoHyphens w:val="0"/>
      <w:autoSpaceDE w:val="0"/>
      <w:autoSpaceDN w:val="0"/>
      <w:adjustRightInd w:val="0"/>
    </w:pPr>
    <w:rPr>
      <w:rFonts w:eastAsia="Calibri"/>
      <w:kern w:val="0"/>
      <w:lang w:eastAsia="ru-RU"/>
    </w:rPr>
  </w:style>
  <w:style w:type="paragraph" w:customStyle="1" w:styleId="Style3">
    <w:name w:val="Style3"/>
    <w:basedOn w:val="a"/>
    <w:rsid w:val="00440C6C"/>
    <w:pPr>
      <w:suppressAutoHyphens w:val="0"/>
      <w:autoSpaceDE w:val="0"/>
      <w:autoSpaceDN w:val="0"/>
      <w:adjustRightInd w:val="0"/>
      <w:spacing w:line="288" w:lineRule="exact"/>
      <w:ind w:firstLine="350"/>
      <w:jc w:val="both"/>
    </w:pPr>
    <w:rPr>
      <w:rFonts w:eastAsia="Calibri"/>
      <w:kern w:val="0"/>
      <w:lang w:eastAsia="ru-RU"/>
    </w:rPr>
  </w:style>
  <w:style w:type="paragraph" w:customStyle="1" w:styleId="Style4">
    <w:name w:val="Style4"/>
    <w:basedOn w:val="a"/>
    <w:rsid w:val="00440C6C"/>
    <w:pPr>
      <w:suppressAutoHyphens w:val="0"/>
      <w:autoSpaceDE w:val="0"/>
      <w:autoSpaceDN w:val="0"/>
      <w:adjustRightInd w:val="0"/>
    </w:pPr>
    <w:rPr>
      <w:rFonts w:eastAsia="Calibri"/>
      <w:kern w:val="0"/>
      <w:lang w:eastAsia="ru-RU"/>
    </w:rPr>
  </w:style>
  <w:style w:type="paragraph" w:customStyle="1" w:styleId="Style6">
    <w:name w:val="Style6"/>
    <w:basedOn w:val="a"/>
    <w:rsid w:val="00440C6C"/>
    <w:pPr>
      <w:suppressAutoHyphens w:val="0"/>
      <w:autoSpaceDE w:val="0"/>
      <w:autoSpaceDN w:val="0"/>
      <w:adjustRightInd w:val="0"/>
      <w:spacing w:line="293" w:lineRule="exact"/>
      <w:ind w:firstLine="360"/>
      <w:jc w:val="both"/>
    </w:pPr>
    <w:rPr>
      <w:rFonts w:eastAsia="Calibri"/>
      <w:kern w:val="0"/>
      <w:lang w:eastAsia="ru-RU"/>
    </w:rPr>
  </w:style>
  <w:style w:type="paragraph" w:customStyle="1" w:styleId="Style1">
    <w:name w:val="Style1"/>
    <w:basedOn w:val="a"/>
    <w:rsid w:val="00440C6C"/>
    <w:pPr>
      <w:suppressAutoHyphens w:val="0"/>
      <w:autoSpaceDE w:val="0"/>
      <w:autoSpaceDN w:val="0"/>
      <w:adjustRightInd w:val="0"/>
      <w:spacing w:line="288" w:lineRule="exact"/>
      <w:ind w:firstLine="360"/>
      <w:jc w:val="both"/>
    </w:pPr>
    <w:rPr>
      <w:rFonts w:eastAsia="Calibri"/>
      <w:kern w:val="0"/>
      <w:lang w:eastAsia="ru-RU"/>
    </w:rPr>
  </w:style>
  <w:style w:type="character" w:customStyle="1" w:styleId="FontStyle11">
    <w:name w:val="Font Style11"/>
    <w:rsid w:val="00440C6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440C6C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440C6C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13">
    <w:name w:val="Font Style13"/>
    <w:rsid w:val="00440C6C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Абзац списка1"/>
    <w:basedOn w:val="a"/>
    <w:rsid w:val="00440C6C"/>
    <w:pPr>
      <w:widowControl/>
      <w:suppressAutoHyphens w:val="0"/>
      <w:spacing w:after="200" w:line="276" w:lineRule="auto"/>
      <w:ind w:left="720"/>
    </w:pPr>
    <w:rPr>
      <w:rFonts w:ascii="Calibri" w:eastAsia="Calibri" w:hAnsi="Calibri" w:cs="Calibri"/>
      <w:kern w:val="0"/>
      <w:sz w:val="22"/>
      <w:szCs w:val="22"/>
      <w:lang w:eastAsia="ru-RU"/>
    </w:rPr>
  </w:style>
  <w:style w:type="paragraph" w:customStyle="1" w:styleId="a7">
    <w:name w:val="Стиль"/>
    <w:rsid w:val="00440C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440C6C"/>
    <w:pPr>
      <w:widowControl/>
      <w:suppressAutoHyphens w:val="0"/>
      <w:spacing w:before="100" w:beforeAutospacing="1" w:after="100" w:afterAutospacing="1"/>
    </w:pPr>
    <w:rPr>
      <w:rFonts w:eastAsia="Calibri"/>
      <w:kern w:val="0"/>
      <w:lang w:eastAsia="ru-RU"/>
    </w:rPr>
  </w:style>
  <w:style w:type="character" w:customStyle="1" w:styleId="submenu-table">
    <w:name w:val="submenu-table"/>
    <w:basedOn w:val="a0"/>
    <w:rsid w:val="00440C6C"/>
  </w:style>
  <w:style w:type="character" w:customStyle="1" w:styleId="butback">
    <w:name w:val="butback"/>
    <w:basedOn w:val="a0"/>
    <w:rsid w:val="00440C6C"/>
  </w:style>
  <w:style w:type="paragraph" w:customStyle="1" w:styleId="msonormalbullet2gif">
    <w:name w:val="msonormalbullet2.gif"/>
    <w:basedOn w:val="a"/>
    <w:rsid w:val="00440C6C"/>
    <w:pPr>
      <w:widowControl/>
      <w:suppressAutoHyphens w:val="0"/>
      <w:spacing w:before="100" w:beforeAutospacing="1" w:after="100" w:afterAutospacing="1"/>
    </w:pPr>
    <w:rPr>
      <w:rFonts w:eastAsia="Calibri"/>
      <w:kern w:val="0"/>
      <w:lang w:eastAsia="ru-RU"/>
    </w:rPr>
  </w:style>
  <w:style w:type="paragraph" w:styleId="a8">
    <w:name w:val="Body Text Indent"/>
    <w:basedOn w:val="a"/>
    <w:link w:val="a9"/>
    <w:rsid w:val="00440C6C"/>
    <w:pPr>
      <w:widowControl/>
      <w:suppressAutoHyphens w:val="0"/>
      <w:spacing w:line="276" w:lineRule="auto"/>
      <w:ind w:firstLine="360"/>
      <w:jc w:val="both"/>
    </w:pPr>
    <w:rPr>
      <w:rFonts w:ascii="Arial Narrow" w:eastAsia="Times New Roman" w:hAnsi="Arial Narrow"/>
      <w:kern w:val="0"/>
      <w:sz w:val="22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440C6C"/>
    <w:rPr>
      <w:rFonts w:ascii="Arial Narrow" w:eastAsia="Times New Roman" w:hAnsi="Arial Narrow" w:cs="Times New Roman"/>
      <w:szCs w:val="24"/>
      <w:lang w:eastAsia="ru-RU"/>
    </w:rPr>
  </w:style>
  <w:style w:type="paragraph" w:styleId="aa">
    <w:name w:val="Body Text"/>
    <w:basedOn w:val="a"/>
    <w:link w:val="ab"/>
    <w:rsid w:val="00440C6C"/>
    <w:pPr>
      <w:widowControl/>
      <w:suppressAutoHyphens w:val="0"/>
      <w:spacing w:line="360" w:lineRule="auto"/>
    </w:pPr>
    <w:rPr>
      <w:rFonts w:ascii="Arial Narrow" w:eastAsia="Times New Roman" w:hAnsi="Arial Narrow"/>
      <w:kern w:val="0"/>
      <w:sz w:val="28"/>
      <w:lang w:eastAsia="ru-RU"/>
    </w:rPr>
  </w:style>
  <w:style w:type="character" w:customStyle="1" w:styleId="ab">
    <w:name w:val="Основной текст Знак"/>
    <w:basedOn w:val="a0"/>
    <w:link w:val="aa"/>
    <w:rsid w:val="00440C6C"/>
    <w:rPr>
      <w:rFonts w:ascii="Arial Narrow" w:eastAsia="Times New Roman" w:hAnsi="Arial Narrow" w:cs="Times New Roman"/>
      <w:sz w:val="28"/>
      <w:szCs w:val="24"/>
      <w:lang w:eastAsia="ru-RU"/>
    </w:rPr>
  </w:style>
  <w:style w:type="character" w:customStyle="1" w:styleId="-2">
    <w:name w:val="-2"/>
    <w:rsid w:val="00440C6C"/>
  </w:style>
  <w:style w:type="character" w:customStyle="1" w:styleId="-15">
    <w:name w:val="-1.5"/>
    <w:rsid w:val="00440C6C"/>
  </w:style>
  <w:style w:type="character" w:customStyle="1" w:styleId="-1">
    <w:name w:val="-1"/>
    <w:rsid w:val="00440C6C"/>
  </w:style>
  <w:style w:type="character" w:customStyle="1" w:styleId="-05">
    <w:name w:val="-0.5"/>
    <w:rsid w:val="00440C6C"/>
  </w:style>
  <w:style w:type="paragraph" w:styleId="ac">
    <w:name w:val="footnote text"/>
    <w:basedOn w:val="a"/>
    <w:link w:val="ad"/>
    <w:rsid w:val="00440C6C"/>
    <w:pPr>
      <w:widowControl/>
      <w:suppressAutoHyphens w:val="0"/>
    </w:pPr>
    <w:rPr>
      <w:rFonts w:eastAsia="Times New Roman"/>
      <w:kern w:val="0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440C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"/>
    <w:basedOn w:val="a"/>
    <w:rsid w:val="00440C6C"/>
    <w:pPr>
      <w:suppressAutoHyphens w:val="0"/>
      <w:autoSpaceDE w:val="0"/>
      <w:autoSpaceDN w:val="0"/>
    </w:pPr>
    <w:rPr>
      <w:rFonts w:ascii="OfficinaSansCTT" w:eastAsia="Times New Roman" w:hAnsi="OfficinaSansCTT"/>
      <w:b/>
      <w:bCs/>
      <w:color w:val="000000"/>
      <w:kern w:val="0"/>
      <w:sz w:val="28"/>
      <w:szCs w:val="28"/>
      <w:lang w:eastAsia="ru-RU"/>
    </w:rPr>
  </w:style>
  <w:style w:type="character" w:customStyle="1" w:styleId="110">
    <w:name w:val="11"/>
    <w:rsid w:val="00440C6C"/>
  </w:style>
  <w:style w:type="character" w:customStyle="1" w:styleId="0">
    <w:name w:val="0"/>
    <w:rsid w:val="00440C6C"/>
  </w:style>
  <w:style w:type="character" w:styleId="ae">
    <w:name w:val="Hyperlink"/>
    <w:uiPriority w:val="99"/>
    <w:rsid w:val="00440C6C"/>
    <w:rPr>
      <w:color w:val="0000FF"/>
      <w:u w:val="single"/>
    </w:rPr>
  </w:style>
  <w:style w:type="character" w:styleId="af">
    <w:name w:val="FollowedHyperlink"/>
    <w:uiPriority w:val="99"/>
    <w:rsid w:val="00440C6C"/>
    <w:rPr>
      <w:color w:val="800080"/>
      <w:u w:val="single"/>
    </w:rPr>
  </w:style>
  <w:style w:type="character" w:styleId="af0">
    <w:name w:val="footnote reference"/>
    <w:rsid w:val="00440C6C"/>
    <w:rPr>
      <w:vertAlign w:val="superscript"/>
    </w:rPr>
  </w:style>
  <w:style w:type="table" w:styleId="af1">
    <w:name w:val="Table Grid"/>
    <w:basedOn w:val="a1"/>
    <w:rsid w:val="00440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rsid w:val="00440C6C"/>
    <w:pPr>
      <w:widowControl/>
      <w:suppressAutoHyphens w:val="0"/>
    </w:pPr>
    <w:rPr>
      <w:rFonts w:ascii="Tahoma" w:eastAsia="Times New Roman" w:hAnsi="Tahoma" w:cs="Tahoma"/>
      <w:kern w:val="0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rsid w:val="00440C6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header"/>
    <w:basedOn w:val="a"/>
    <w:link w:val="af5"/>
    <w:uiPriority w:val="99"/>
    <w:rsid w:val="00440C6C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440C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440C6C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440C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Gol">
    <w:name w:val="Tabl_Gol"/>
    <w:basedOn w:val="a"/>
    <w:rsid w:val="00440C6C"/>
    <w:pPr>
      <w:suppressAutoHyphens w:val="0"/>
      <w:autoSpaceDE w:val="0"/>
      <w:autoSpaceDN w:val="0"/>
      <w:spacing w:line="260" w:lineRule="atLeast"/>
      <w:jc w:val="center"/>
    </w:pPr>
    <w:rPr>
      <w:rFonts w:ascii="NewtonCTT" w:eastAsia="SimSun" w:hAnsi="NewtonCTT"/>
      <w:b/>
      <w:bCs/>
      <w:color w:val="000000"/>
      <w:kern w:val="0"/>
      <w:sz w:val="15"/>
      <w:szCs w:val="15"/>
      <w:lang w:eastAsia="ru-RU"/>
    </w:rPr>
  </w:style>
  <w:style w:type="character" w:customStyle="1" w:styleId="15">
    <w:name w:val="1.5"/>
    <w:rsid w:val="00440C6C"/>
  </w:style>
  <w:style w:type="character" w:customStyle="1" w:styleId="05">
    <w:name w:val="0.5"/>
    <w:rsid w:val="00440C6C"/>
  </w:style>
  <w:style w:type="numbering" w:customStyle="1" w:styleId="1">
    <w:name w:val="Стиль1"/>
    <w:rsid w:val="00440C6C"/>
    <w:pPr>
      <w:numPr>
        <w:numId w:val="7"/>
      </w:numPr>
    </w:pPr>
  </w:style>
  <w:style w:type="paragraph" w:styleId="31">
    <w:name w:val="Body Text 3"/>
    <w:basedOn w:val="a"/>
    <w:link w:val="32"/>
    <w:rsid w:val="00440C6C"/>
    <w:pPr>
      <w:widowControl/>
      <w:suppressAutoHyphens w:val="0"/>
      <w:spacing w:after="120"/>
    </w:pPr>
    <w:rPr>
      <w:rFonts w:eastAsia="Times New Roman"/>
      <w:kern w:val="0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440C6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ing3Char">
    <w:name w:val="Heading 3 Char"/>
    <w:semiHidden/>
    <w:locked/>
    <w:rsid w:val="00440C6C"/>
    <w:rPr>
      <w:rFonts w:ascii="Cambria" w:hAnsi="Cambria" w:cs="Cambria"/>
      <w:b/>
      <w:bCs/>
      <w:sz w:val="26"/>
      <w:szCs w:val="26"/>
    </w:rPr>
  </w:style>
  <w:style w:type="character" w:customStyle="1" w:styleId="HeaderChar">
    <w:name w:val="Header Char"/>
    <w:locked/>
    <w:rsid w:val="00440C6C"/>
    <w:rPr>
      <w:sz w:val="24"/>
      <w:szCs w:val="24"/>
    </w:rPr>
  </w:style>
  <w:style w:type="character" w:customStyle="1" w:styleId="FooterChar">
    <w:name w:val="Footer Char"/>
    <w:locked/>
    <w:rsid w:val="00440C6C"/>
    <w:rPr>
      <w:sz w:val="24"/>
      <w:szCs w:val="24"/>
    </w:rPr>
  </w:style>
  <w:style w:type="character" w:customStyle="1" w:styleId="Heading4Char">
    <w:name w:val="Heading 4 Char"/>
    <w:semiHidden/>
    <w:locked/>
    <w:rsid w:val="00440C6C"/>
    <w:rPr>
      <w:rFonts w:ascii="Calibri" w:hAnsi="Calibri" w:cs="Calibri"/>
      <w:b/>
      <w:bCs/>
      <w:sz w:val="28"/>
      <w:szCs w:val="28"/>
    </w:rPr>
  </w:style>
  <w:style w:type="character" w:customStyle="1" w:styleId="Heading6Char">
    <w:name w:val="Heading 6 Char"/>
    <w:semiHidden/>
    <w:locked/>
    <w:rsid w:val="00440C6C"/>
    <w:rPr>
      <w:rFonts w:ascii="Calibri" w:hAnsi="Calibri" w:cs="Calibri"/>
      <w:b/>
      <w:bCs/>
      <w:sz w:val="22"/>
      <w:szCs w:val="22"/>
    </w:rPr>
  </w:style>
  <w:style w:type="character" w:styleId="af8">
    <w:name w:val="page number"/>
    <w:basedOn w:val="a0"/>
    <w:rsid w:val="00440C6C"/>
  </w:style>
  <w:style w:type="paragraph" w:customStyle="1" w:styleId="af9">
    <w:name w:val="Знак"/>
    <w:basedOn w:val="a"/>
    <w:rsid w:val="00440C6C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 w:val="20"/>
      <w:szCs w:val="20"/>
      <w:lang w:val="en-US"/>
    </w:rPr>
  </w:style>
  <w:style w:type="character" w:customStyle="1" w:styleId="FontStyle15">
    <w:name w:val="Font Style15"/>
    <w:rsid w:val="00440C6C"/>
    <w:rPr>
      <w:rFonts w:ascii="Arial" w:hAnsi="Arial" w:cs="Arial"/>
      <w:sz w:val="18"/>
      <w:szCs w:val="18"/>
    </w:rPr>
  </w:style>
  <w:style w:type="paragraph" w:customStyle="1" w:styleId="c15c0">
    <w:name w:val="c15 c0"/>
    <w:basedOn w:val="a"/>
    <w:rsid w:val="00440C6C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ParagraphStyle">
    <w:name w:val="Paragraph Style"/>
    <w:rsid w:val="00440C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a">
    <w:name w:val="No Spacing"/>
    <w:uiPriority w:val="1"/>
    <w:qFormat/>
    <w:rsid w:val="00440C6C"/>
    <w:pPr>
      <w:spacing w:after="0" w:line="240" w:lineRule="auto"/>
      <w:ind w:left="170"/>
    </w:pPr>
    <w:rPr>
      <w:rFonts w:ascii="Trebuchet MS" w:eastAsia="Trebuchet MS" w:hAnsi="Trebuchet MS" w:cs="Times New Roman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DC67B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DC67BD"/>
  </w:style>
  <w:style w:type="paragraph" w:customStyle="1" w:styleId="notfound">
    <w:name w:val="notfound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credit">
    <w:name w:val="credi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logotext2">
    <w:name w:val="logotext2"/>
    <w:basedOn w:val="a"/>
    <w:rsid w:val="00DC67BD"/>
    <w:pPr>
      <w:widowControl/>
      <w:suppressAutoHyphens w:val="0"/>
      <w:spacing w:before="100" w:beforeAutospacing="1" w:after="100" w:afterAutospacing="1"/>
      <w:ind w:left="180"/>
    </w:pPr>
    <w:rPr>
      <w:rFonts w:ascii="Arial" w:eastAsia="Times New Roman" w:hAnsi="Arial" w:cs="Arial"/>
      <w:caps/>
      <w:kern w:val="0"/>
      <w:sz w:val="12"/>
      <w:szCs w:val="12"/>
      <w:lang w:eastAsia="ru-RU"/>
    </w:rPr>
  </w:style>
  <w:style w:type="paragraph" w:customStyle="1" w:styleId="topmenu">
    <w:name w:val="topmenu"/>
    <w:basedOn w:val="a"/>
    <w:rsid w:val="00DC67BD"/>
    <w:pPr>
      <w:widowControl/>
      <w:pBdr>
        <w:top w:val="single" w:sz="18" w:space="4" w:color="A1CF6E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leftcol">
    <w:name w:val="leftcol"/>
    <w:basedOn w:val="a"/>
    <w:rsid w:val="00DC67BD"/>
    <w:pPr>
      <w:widowControl/>
      <w:pBdr>
        <w:right w:val="single" w:sz="6" w:space="0" w:color="F0F0F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centralcol">
    <w:name w:val="centralcol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rightcol">
    <w:name w:val="rightcol"/>
    <w:basedOn w:val="a"/>
    <w:rsid w:val="00DC67BD"/>
    <w:pPr>
      <w:widowControl/>
      <w:pBdr>
        <w:left w:val="single" w:sz="6" w:space="0" w:color="F0F0F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rightcol2">
    <w:name w:val="rightcol2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ottomrow">
    <w:name w:val="bottomrow"/>
    <w:basedOn w:val="a"/>
    <w:rsid w:val="00DC67BD"/>
    <w:pPr>
      <w:widowControl/>
      <w:pBdr>
        <w:top w:val="single" w:sz="36" w:space="0" w:color="EEEEEE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">
    <w:name w:val="block"/>
    <w:basedOn w:val="a"/>
    <w:rsid w:val="00DC67BD"/>
    <w:pPr>
      <w:widowControl/>
      <w:pBdr>
        <w:top w:val="single" w:sz="36" w:space="0" w:color="F0F0F0"/>
      </w:pBdr>
      <w:suppressAutoHyphens w:val="0"/>
      <w:spacing w:before="100" w:beforeAutospacing="1" w:after="33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header">
    <w:name w:val="blockheade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aps/>
      <w:color w:val="498ABC"/>
      <w:kern w:val="0"/>
      <w:sz w:val="17"/>
      <w:szCs w:val="17"/>
      <w:lang w:eastAsia="ru-RU"/>
    </w:rPr>
  </w:style>
  <w:style w:type="paragraph" w:customStyle="1" w:styleId="blocktext">
    <w:name w:val="blocktext"/>
    <w:basedOn w:val="a"/>
    <w:rsid w:val="00DC67BD"/>
    <w:pPr>
      <w:widowControl/>
      <w:pBdr>
        <w:top w:val="single" w:sz="12" w:space="4" w:color="F0F0F0"/>
      </w:pBdr>
      <w:suppressAutoHyphens w:val="0"/>
      <w:spacing w:before="30" w:after="30"/>
      <w:ind w:right="75"/>
    </w:pPr>
    <w:rPr>
      <w:rFonts w:ascii="Arial" w:eastAsia="Times New Roman" w:hAnsi="Arial" w:cs="Arial"/>
      <w:kern w:val="0"/>
      <w:sz w:val="17"/>
      <w:szCs w:val="17"/>
      <w:lang w:eastAsia="ru-RU"/>
    </w:rPr>
  </w:style>
  <w:style w:type="paragraph" w:customStyle="1" w:styleId="blockcolumn">
    <w:name w:val="blockcolumn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columnseparator">
    <w:name w:val="blockcolumnseparator"/>
    <w:basedOn w:val="a"/>
    <w:rsid w:val="00DC67BD"/>
    <w:pPr>
      <w:widowControl/>
      <w:pBdr>
        <w:left w:val="single" w:sz="6" w:space="0" w:color="F0F0F0"/>
      </w:pBdr>
      <w:suppressAutoHyphens w:val="0"/>
      <w:spacing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columnseparator2">
    <w:name w:val="blockcolumnseparator2"/>
    <w:basedOn w:val="a"/>
    <w:rsid w:val="00DC67BD"/>
    <w:pPr>
      <w:widowControl/>
      <w:suppressAutoHyphens w:val="0"/>
      <w:spacing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newspreview">
    <w:name w:val="newspreview"/>
    <w:basedOn w:val="a"/>
    <w:rsid w:val="00DC67BD"/>
    <w:pPr>
      <w:widowControl/>
      <w:suppressAutoHyphens w:val="0"/>
      <w:spacing w:before="150" w:after="100" w:afterAutospacing="1"/>
      <w:jc w:val="both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newsdate">
    <w:name w:val="newsdate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C0C0C0"/>
      <w:kern w:val="0"/>
      <w:sz w:val="18"/>
      <w:szCs w:val="18"/>
      <w:lang w:eastAsia="ru-RU"/>
    </w:rPr>
  </w:style>
  <w:style w:type="paragraph" w:customStyle="1" w:styleId="columnnewsheader">
    <w:name w:val="columnnewsheade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columnnewsheader2">
    <w:name w:val="columnnewsheader2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olor w:val="498ABC"/>
      <w:kern w:val="0"/>
      <w:sz w:val="18"/>
      <w:szCs w:val="18"/>
      <w:lang w:eastAsia="ru-RU"/>
    </w:rPr>
  </w:style>
  <w:style w:type="paragraph" w:customStyle="1" w:styleId="columnnewspreview2">
    <w:name w:val="columnnewspreview2"/>
    <w:basedOn w:val="a"/>
    <w:rsid w:val="00DC67BD"/>
    <w:pPr>
      <w:widowControl/>
      <w:suppressAutoHyphens w:val="0"/>
      <w:spacing w:before="150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2header">
    <w:name w:val="block2header"/>
    <w:basedOn w:val="a"/>
    <w:rsid w:val="00DC67BD"/>
    <w:pPr>
      <w:widowControl/>
      <w:pBdr>
        <w:bottom w:val="single" w:sz="12" w:space="4" w:color="FFFFFF"/>
      </w:pBdr>
      <w:shd w:val="clear" w:color="auto" w:fill="A1CF6E"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aps/>
      <w:color w:val="FFFFFF"/>
      <w:kern w:val="0"/>
      <w:sz w:val="17"/>
      <w:szCs w:val="17"/>
      <w:lang w:eastAsia="ru-RU"/>
    </w:rPr>
  </w:style>
  <w:style w:type="paragraph" w:customStyle="1" w:styleId="block2newsheader">
    <w:name w:val="block2newsheade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5A93BD"/>
      <w:kern w:val="0"/>
      <w:sz w:val="17"/>
      <w:szCs w:val="17"/>
      <w:lang w:eastAsia="ru-RU"/>
    </w:rPr>
  </w:style>
  <w:style w:type="paragraph" w:customStyle="1" w:styleId="block2content">
    <w:name w:val="block2content"/>
    <w:basedOn w:val="a"/>
    <w:rsid w:val="00DC67BD"/>
    <w:pPr>
      <w:widowControl/>
      <w:pBdr>
        <w:top w:val="single" w:sz="18" w:space="9" w:color="A1CF6E"/>
      </w:pBdr>
      <w:shd w:val="clear" w:color="auto" w:fill="FFFFFF"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2newsimage">
    <w:name w:val="block2newsimage"/>
    <w:basedOn w:val="a"/>
    <w:rsid w:val="00DC67BD"/>
    <w:pPr>
      <w:widowControl/>
      <w:suppressAutoHyphens w:val="0"/>
      <w:spacing w:before="45" w:after="45"/>
      <w:ind w:left="255" w:right="105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2newspreview">
    <w:name w:val="block2newspreview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5A93BD"/>
      <w:kern w:val="0"/>
      <w:sz w:val="18"/>
      <w:szCs w:val="18"/>
      <w:lang w:eastAsia="ru-RU"/>
    </w:rPr>
  </w:style>
  <w:style w:type="paragraph" w:customStyle="1" w:styleId="block3header">
    <w:name w:val="block3header"/>
    <w:basedOn w:val="a"/>
    <w:rsid w:val="00DC67BD"/>
    <w:pPr>
      <w:widowControl/>
      <w:pBdr>
        <w:bottom w:val="single" w:sz="12" w:space="4" w:color="FFFFFF"/>
      </w:pBdr>
      <w:shd w:val="clear" w:color="auto" w:fill="5A93BD"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aps/>
      <w:color w:val="FFFFFF"/>
      <w:kern w:val="0"/>
      <w:sz w:val="17"/>
      <w:szCs w:val="17"/>
      <w:lang w:eastAsia="ru-RU"/>
    </w:rPr>
  </w:style>
  <w:style w:type="paragraph" w:customStyle="1" w:styleId="pagepath">
    <w:name w:val="page_path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olor w:val="FFFFFF"/>
      <w:kern w:val="0"/>
      <w:sz w:val="17"/>
      <w:szCs w:val="17"/>
      <w:lang w:eastAsia="ru-RU"/>
    </w:rPr>
  </w:style>
  <w:style w:type="paragraph" w:customStyle="1" w:styleId="block3content">
    <w:name w:val="block3content"/>
    <w:basedOn w:val="a"/>
    <w:rsid w:val="00DC67BD"/>
    <w:pPr>
      <w:widowControl/>
      <w:pBdr>
        <w:top w:val="single" w:sz="18" w:space="9" w:color="5A93BD"/>
      </w:pBdr>
      <w:shd w:val="clear" w:color="auto" w:fill="FFFFFF"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3newsimage">
    <w:name w:val="block3newsimage"/>
    <w:basedOn w:val="a"/>
    <w:rsid w:val="00DC67BD"/>
    <w:pPr>
      <w:widowControl/>
      <w:suppressAutoHyphens w:val="0"/>
      <w:spacing w:before="45" w:after="45"/>
      <w:ind w:left="255" w:right="105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3newsheader">
    <w:name w:val="block3newsheade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5A93BD"/>
      <w:kern w:val="0"/>
      <w:sz w:val="17"/>
      <w:szCs w:val="17"/>
      <w:lang w:eastAsia="ru-RU"/>
    </w:rPr>
  </w:style>
  <w:style w:type="paragraph" w:customStyle="1" w:styleId="block3newspreview">
    <w:name w:val="block3newspreview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000000"/>
      <w:kern w:val="0"/>
      <w:sz w:val="18"/>
      <w:szCs w:val="18"/>
      <w:lang w:eastAsia="ru-RU"/>
    </w:rPr>
  </w:style>
  <w:style w:type="paragraph" w:customStyle="1" w:styleId="simpletext">
    <w:name w:val="simpletex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ottomcontent">
    <w:name w:val="bottomconten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7"/>
      <w:szCs w:val="17"/>
      <w:lang w:eastAsia="ru-RU"/>
    </w:rPr>
  </w:style>
  <w:style w:type="paragraph" w:customStyle="1" w:styleId="pageslistheader">
    <w:name w:val="pageslistheade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aps/>
      <w:color w:val="5A93BD"/>
      <w:kern w:val="0"/>
      <w:sz w:val="17"/>
      <w:szCs w:val="17"/>
      <w:lang w:eastAsia="ru-RU"/>
    </w:rPr>
  </w:style>
  <w:style w:type="paragraph" w:customStyle="1" w:styleId="dependentprjheader">
    <w:name w:val="dependentprjheade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aps/>
      <w:color w:val="5A93BD"/>
      <w:kern w:val="0"/>
      <w:sz w:val="17"/>
      <w:szCs w:val="17"/>
      <w:lang w:eastAsia="ru-RU"/>
    </w:rPr>
  </w:style>
  <w:style w:type="paragraph" w:customStyle="1" w:styleId="projects-header">
    <w:name w:val="projects-header"/>
    <w:basedOn w:val="a"/>
    <w:rsid w:val="00DC67BD"/>
    <w:pPr>
      <w:widowControl/>
      <w:suppressAutoHyphens w:val="0"/>
      <w:spacing w:before="100" w:beforeAutospacing="1" w:after="100" w:afterAutospacing="1"/>
      <w:ind w:left="-24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hd">
    <w:name w:val="hd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vanish/>
      <w:kern w:val="0"/>
      <w:sz w:val="18"/>
      <w:szCs w:val="18"/>
      <w:lang w:eastAsia="ru-RU"/>
    </w:rPr>
  </w:style>
  <w:style w:type="paragraph" w:customStyle="1" w:styleId="clearfloat">
    <w:name w:val="clearfloa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clear">
    <w:name w:val="clea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spaceseparator">
    <w:name w:val="spaceseparato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lineseparator">
    <w:name w:val="lineseparator"/>
    <w:basedOn w:val="a"/>
    <w:rsid w:val="00DC67BD"/>
    <w:pPr>
      <w:widowControl/>
      <w:pBdr>
        <w:top w:val="single" w:sz="6" w:space="0" w:color="F0F0F0"/>
      </w:pBdr>
      <w:suppressAutoHyphens w:val="0"/>
      <w:spacing w:before="75" w:after="75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dotseparator">
    <w:name w:val="dotseparator"/>
    <w:basedOn w:val="a"/>
    <w:rsid w:val="00DC67BD"/>
    <w:pPr>
      <w:widowControl/>
      <w:suppressAutoHyphens w:val="0"/>
      <w:spacing w:before="150" w:after="150"/>
    </w:pPr>
    <w:rPr>
      <w:rFonts w:ascii="Arial" w:eastAsia="Times New Roman" w:hAnsi="Arial" w:cs="Arial"/>
      <w:kern w:val="0"/>
      <w:sz w:val="2"/>
      <w:szCs w:val="2"/>
      <w:lang w:eastAsia="ru-RU"/>
    </w:rPr>
  </w:style>
  <w:style w:type="paragraph" w:customStyle="1" w:styleId="dotseparator2">
    <w:name w:val="dotseparator2"/>
    <w:basedOn w:val="a"/>
    <w:rsid w:val="00DC67BD"/>
    <w:pPr>
      <w:widowControl/>
      <w:suppressAutoHyphens w:val="0"/>
      <w:spacing w:before="45" w:after="45"/>
    </w:pPr>
    <w:rPr>
      <w:rFonts w:ascii="Arial" w:eastAsia="Times New Roman" w:hAnsi="Arial" w:cs="Arial"/>
      <w:kern w:val="0"/>
      <w:sz w:val="2"/>
      <w:szCs w:val="2"/>
      <w:lang w:eastAsia="ru-RU"/>
    </w:rPr>
  </w:style>
  <w:style w:type="paragraph" w:customStyle="1" w:styleId="button">
    <w:name w:val="button"/>
    <w:basedOn w:val="a"/>
    <w:rsid w:val="00DC67BD"/>
    <w:pPr>
      <w:widowControl/>
      <w:suppressAutoHyphens w:val="0"/>
      <w:spacing w:before="100" w:beforeAutospacing="1" w:after="100" w:afterAutospacing="1"/>
      <w:ind w:firstLine="300"/>
    </w:pPr>
    <w:rPr>
      <w:rFonts w:ascii="Arial" w:eastAsia="Times New Roman" w:hAnsi="Arial" w:cs="Arial"/>
      <w:b/>
      <w:bCs/>
      <w:caps/>
      <w:color w:val="FFFFFF"/>
      <w:kern w:val="0"/>
      <w:sz w:val="18"/>
      <w:szCs w:val="18"/>
      <w:lang w:eastAsia="ru-RU"/>
    </w:rPr>
  </w:style>
  <w:style w:type="paragraph" w:customStyle="1" w:styleId="navigationiconspanel">
    <w:name w:val="navigationiconspanel"/>
    <w:basedOn w:val="a"/>
    <w:rsid w:val="00DC67BD"/>
    <w:pPr>
      <w:widowControl/>
      <w:suppressAutoHyphens w:val="0"/>
      <w:spacing w:before="100" w:beforeAutospacing="1" w:after="100" w:afterAutospacing="1"/>
      <w:jc w:val="right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news">
    <w:name w:val="news"/>
    <w:basedOn w:val="a"/>
    <w:rsid w:val="00DC67BD"/>
    <w:pPr>
      <w:widowControl/>
      <w:suppressAutoHyphens w:val="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currentdate">
    <w:name w:val="currentdate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aps/>
      <w:color w:val="498ABC"/>
      <w:kern w:val="0"/>
      <w:sz w:val="18"/>
      <w:szCs w:val="18"/>
      <w:lang w:eastAsia="ru-RU"/>
    </w:rPr>
  </w:style>
  <w:style w:type="paragraph" w:customStyle="1" w:styleId="spaceelement">
    <w:name w:val="spaceelemen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left">
    <w:name w:val="left"/>
    <w:basedOn w:val="a"/>
    <w:rsid w:val="00DC67BD"/>
    <w:pPr>
      <w:widowControl/>
      <w:suppressAutoHyphens w:val="0"/>
      <w:spacing w:before="100" w:beforeAutospacing="1" w:after="240"/>
      <w:ind w:right="24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right">
    <w:name w:val="right"/>
    <w:basedOn w:val="a"/>
    <w:rsid w:val="00DC67BD"/>
    <w:pPr>
      <w:widowControl/>
      <w:suppressAutoHyphens w:val="0"/>
      <w:spacing w:before="100" w:beforeAutospacing="1" w:after="240"/>
      <w:ind w:left="24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mono">
    <w:name w:val="mono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Courier" w:eastAsia="Times New Roman" w:hAnsi="Courier" w:cs="Arial"/>
      <w:kern w:val="0"/>
      <w:sz w:val="18"/>
      <w:szCs w:val="18"/>
      <w:lang w:eastAsia="ru-RU"/>
    </w:rPr>
  </w:style>
  <w:style w:type="paragraph" w:customStyle="1" w:styleId="small-text">
    <w:name w:val="small-tex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5"/>
      <w:szCs w:val="15"/>
      <w:lang w:eastAsia="ru-RU"/>
    </w:rPr>
  </w:style>
  <w:style w:type="paragraph" w:customStyle="1" w:styleId="light-text">
    <w:name w:val="light-tex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C0C0C0"/>
      <w:kern w:val="0"/>
      <w:sz w:val="18"/>
      <w:szCs w:val="18"/>
      <w:lang w:eastAsia="ru-RU"/>
    </w:rPr>
  </w:style>
  <w:style w:type="paragraph" w:customStyle="1" w:styleId="border">
    <w:name w:val="border"/>
    <w:basedOn w:val="a"/>
    <w:rsid w:val="00DC67BD"/>
    <w:pPr>
      <w:widowControl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alert">
    <w:name w:val="alert"/>
    <w:basedOn w:val="a"/>
    <w:rsid w:val="00DC67BD"/>
    <w:pPr>
      <w:widowControl/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color w:val="FF0000"/>
      <w:kern w:val="0"/>
      <w:sz w:val="18"/>
      <w:szCs w:val="18"/>
      <w:lang w:eastAsia="ru-RU"/>
    </w:rPr>
  </w:style>
  <w:style w:type="paragraph" w:customStyle="1" w:styleId="code">
    <w:name w:val="code"/>
    <w:basedOn w:val="a"/>
    <w:rsid w:val="00DC67BD"/>
    <w:pPr>
      <w:widowControl/>
      <w:pBdr>
        <w:left w:val="single" w:sz="18" w:space="12" w:color="008000"/>
      </w:pBdr>
      <w:shd w:val="clear" w:color="auto" w:fill="F0F0F0"/>
      <w:suppressAutoHyphens w:val="0"/>
      <w:spacing w:before="100" w:beforeAutospacing="1" w:after="100" w:afterAutospacing="1"/>
    </w:pPr>
    <w:rPr>
      <w:rFonts w:ascii="Courier" w:eastAsia="Times New Roman" w:hAnsi="Courier" w:cs="Arial"/>
      <w:color w:val="808080"/>
      <w:kern w:val="0"/>
      <w:sz w:val="21"/>
      <w:szCs w:val="21"/>
      <w:lang w:eastAsia="ru-RU"/>
    </w:rPr>
  </w:style>
  <w:style w:type="paragraph" w:customStyle="1" w:styleId="comment">
    <w:name w:val="comment"/>
    <w:basedOn w:val="a"/>
    <w:rsid w:val="00DC67BD"/>
    <w:pPr>
      <w:widowControl/>
      <w:shd w:val="clear" w:color="auto" w:fill="F0F0F0"/>
      <w:suppressAutoHyphens w:val="0"/>
      <w:spacing w:before="100" w:beforeAutospacing="1" w:after="100" w:afterAutospacing="1"/>
    </w:pPr>
    <w:rPr>
      <w:rFonts w:ascii="Arial" w:eastAsia="Times New Roman" w:hAnsi="Arial" w:cs="Arial"/>
      <w:i/>
      <w:iCs/>
      <w:color w:val="808080"/>
      <w:kern w:val="0"/>
      <w:sz w:val="18"/>
      <w:szCs w:val="18"/>
      <w:lang w:eastAsia="ru-RU"/>
    </w:rPr>
  </w:style>
  <w:style w:type="paragraph" w:customStyle="1" w:styleId="accordion">
    <w:name w:val="accordion"/>
    <w:basedOn w:val="a"/>
    <w:rsid w:val="00DC67BD"/>
    <w:pPr>
      <w:widowControl/>
      <w:suppressAutoHyphens w:val="0"/>
      <w:spacing w:before="100" w:beforeAutospacing="1" w:after="48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table">
    <w:name w:val="table"/>
    <w:basedOn w:val="a"/>
    <w:rsid w:val="00DC67BD"/>
    <w:pPr>
      <w:widowControl/>
      <w:pBdr>
        <w:top w:val="single" w:sz="6" w:space="0" w:color="EEEEEE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7"/>
      <w:szCs w:val="17"/>
      <w:lang w:eastAsia="ru-RU"/>
    </w:rPr>
  </w:style>
  <w:style w:type="paragraph" w:customStyle="1" w:styleId="tdselected">
    <w:name w:val="td_selected"/>
    <w:basedOn w:val="a"/>
    <w:rsid w:val="00DC67BD"/>
    <w:pPr>
      <w:widowControl/>
      <w:shd w:val="clear" w:color="auto" w:fill="EEEEEE"/>
      <w:suppressAutoHyphens w:val="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kern w:val="0"/>
      <w:sz w:val="18"/>
      <w:szCs w:val="18"/>
      <w:lang w:eastAsia="ru-RU"/>
    </w:rPr>
  </w:style>
  <w:style w:type="paragraph" w:customStyle="1" w:styleId="jqmwindow">
    <w:name w:val="jqmwindow"/>
    <w:basedOn w:val="a"/>
    <w:rsid w:val="00DC67BD"/>
    <w:pPr>
      <w:widowControl/>
      <w:pBdr>
        <w:top w:val="single" w:sz="48" w:space="0" w:color="EEEEEE"/>
        <w:left w:val="single" w:sz="48" w:space="0" w:color="EEEEEE"/>
        <w:bottom w:val="single" w:sz="48" w:space="0" w:color="EEEEEE"/>
        <w:right w:val="single" w:sz="48" w:space="0" w:color="EEEEEE"/>
      </w:pBdr>
      <w:shd w:val="clear" w:color="auto" w:fill="FFFFFF"/>
      <w:suppressAutoHyphens w:val="0"/>
      <w:spacing w:before="100" w:beforeAutospacing="1" w:after="480"/>
      <w:ind w:left="-306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jqmoverlay">
    <w:name w:val="jqmoverlay"/>
    <w:basedOn w:val="a"/>
    <w:rsid w:val="00DC67BD"/>
    <w:pPr>
      <w:widowControl/>
      <w:shd w:val="clear" w:color="auto" w:fill="000000"/>
      <w:suppressAutoHyphens w:val="0"/>
      <w:spacing w:before="100" w:beforeAutospacing="1" w:after="100" w:afterAutospacing="1"/>
    </w:pPr>
    <w:rPr>
      <w:rFonts w:ascii="Arial" w:eastAsia="Times New Roman" w:hAnsi="Arial" w:cs="Arial"/>
      <w:vanish/>
      <w:kern w:val="0"/>
      <w:sz w:val="18"/>
      <w:szCs w:val="18"/>
      <w:lang w:eastAsia="ru-RU"/>
    </w:rPr>
  </w:style>
  <w:style w:type="paragraph" w:customStyle="1" w:styleId="overlay">
    <w:name w:val="overlay"/>
    <w:basedOn w:val="a"/>
    <w:rsid w:val="00DC67BD"/>
    <w:pPr>
      <w:widowControl/>
      <w:shd w:val="clear" w:color="auto" w:fill="000000"/>
      <w:suppressAutoHyphens w:val="0"/>
      <w:spacing w:before="100" w:beforeAutospacing="1" w:after="100" w:afterAutospacing="1"/>
    </w:pPr>
    <w:rPr>
      <w:rFonts w:ascii="Arial" w:eastAsia="Times New Roman" w:hAnsi="Arial" w:cs="Arial"/>
      <w:vanish/>
      <w:kern w:val="0"/>
      <w:sz w:val="18"/>
      <w:szCs w:val="18"/>
      <w:lang w:eastAsia="ru-RU"/>
    </w:rPr>
  </w:style>
  <w:style w:type="paragraph" w:customStyle="1" w:styleId="closebutton">
    <w:name w:val="closebutton"/>
    <w:basedOn w:val="a"/>
    <w:rsid w:val="00DC67BD"/>
    <w:pPr>
      <w:widowControl/>
      <w:suppressAutoHyphens w:val="0"/>
      <w:ind w:right="-336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noscript">
    <w:name w:val="noscript"/>
    <w:basedOn w:val="a"/>
    <w:rsid w:val="00DC67BD"/>
    <w:pPr>
      <w:widowControl/>
      <w:pBdr>
        <w:top w:val="dashed" w:sz="6" w:space="12" w:color="FF0000"/>
        <w:left w:val="dashed" w:sz="6" w:space="12" w:color="FF0000"/>
        <w:bottom w:val="dashed" w:sz="6" w:space="12" w:color="FF0000"/>
        <w:right w:val="dashed" w:sz="6" w:space="12" w:color="FF000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color w:val="FF0000"/>
      <w:kern w:val="0"/>
      <w:sz w:val="18"/>
      <w:szCs w:val="18"/>
      <w:lang w:eastAsia="ru-RU"/>
    </w:rPr>
  </w:style>
  <w:style w:type="paragraph" w:customStyle="1" w:styleId="paginator">
    <w:name w:val="paginator"/>
    <w:basedOn w:val="a"/>
    <w:rsid w:val="00DC67BD"/>
    <w:pPr>
      <w:widowControl/>
      <w:suppressAutoHyphens w:val="0"/>
      <w:jc w:val="center"/>
    </w:pPr>
    <w:rPr>
      <w:rFonts w:ascii="Arial" w:eastAsia="Times New Roman" w:hAnsi="Arial" w:cs="Arial"/>
      <w:b/>
      <w:bCs/>
      <w:color w:val="C0C0C0"/>
      <w:kern w:val="0"/>
      <w:sz w:val="17"/>
      <w:szCs w:val="17"/>
      <w:lang w:eastAsia="ru-RU"/>
    </w:rPr>
  </w:style>
  <w:style w:type="paragraph" w:customStyle="1" w:styleId="actionbutton">
    <w:name w:val="actionbutton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16">
    <w:name w:val="Верхний колонтитул1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active">
    <w:name w:val="active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icons">
    <w:name w:val="icons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pagecontainer">
    <w:name w:val="pagecontaine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webresult">
    <w:name w:val="webresul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imageresult">
    <w:name w:val="imageresul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url">
    <w:name w:val="url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selected">
    <w:name w:val="selected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A1CF6E"/>
      <w:kern w:val="0"/>
      <w:sz w:val="18"/>
      <w:szCs w:val="18"/>
      <w:lang w:eastAsia="ru-RU"/>
    </w:rPr>
  </w:style>
  <w:style w:type="character" w:customStyle="1" w:styleId="arrow">
    <w:name w:val="arrow"/>
    <w:basedOn w:val="a0"/>
    <w:rsid w:val="00DC67BD"/>
    <w:rPr>
      <w:rFonts w:ascii="Arial" w:hAnsi="Arial" w:cs="Arial" w:hint="default"/>
      <w:sz w:val="18"/>
      <w:szCs w:val="18"/>
    </w:rPr>
  </w:style>
  <w:style w:type="paragraph" w:customStyle="1" w:styleId="leftcol1">
    <w:name w:val="leftcol1"/>
    <w:basedOn w:val="a"/>
    <w:rsid w:val="00DC67BD"/>
    <w:pPr>
      <w:widowControl/>
      <w:pBdr>
        <w:right w:val="single" w:sz="6" w:space="6" w:color="F0F0F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rightcol1">
    <w:name w:val="rightcol1"/>
    <w:basedOn w:val="a"/>
    <w:rsid w:val="00DC67BD"/>
    <w:pPr>
      <w:widowControl/>
      <w:pBdr>
        <w:left w:val="single" w:sz="6" w:space="0" w:color="F0F0F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header1">
    <w:name w:val="header1"/>
    <w:basedOn w:val="a"/>
    <w:rsid w:val="00DC67BD"/>
    <w:pPr>
      <w:widowControl/>
      <w:pBdr>
        <w:top w:val="single" w:sz="6" w:space="0" w:color="F0F0F0"/>
      </w:pBdr>
      <w:shd w:val="clear" w:color="auto" w:fill="FCFCFC"/>
      <w:suppressAutoHyphens w:val="0"/>
    </w:pPr>
    <w:rPr>
      <w:rFonts w:ascii="Arial" w:eastAsia="Times New Roman" w:hAnsi="Arial" w:cs="Arial"/>
      <w:color w:val="808080"/>
      <w:kern w:val="0"/>
      <w:sz w:val="18"/>
      <w:szCs w:val="18"/>
      <w:lang w:eastAsia="ru-RU"/>
    </w:rPr>
  </w:style>
  <w:style w:type="paragraph" w:customStyle="1" w:styleId="header2">
    <w:name w:val="header2"/>
    <w:basedOn w:val="a"/>
    <w:rsid w:val="00DC67BD"/>
    <w:pPr>
      <w:widowControl/>
      <w:pBdr>
        <w:top w:val="single" w:sz="6" w:space="0" w:color="F0F0F0"/>
      </w:pBdr>
      <w:shd w:val="clear" w:color="auto" w:fill="A1CF6E"/>
      <w:suppressAutoHyphens w:val="0"/>
    </w:pPr>
    <w:rPr>
      <w:rFonts w:ascii="Arial" w:eastAsia="Times New Roman" w:hAnsi="Arial" w:cs="Arial"/>
      <w:color w:val="FFFFFF"/>
      <w:kern w:val="0"/>
      <w:sz w:val="18"/>
      <w:szCs w:val="18"/>
      <w:lang w:eastAsia="ru-RU"/>
    </w:rPr>
  </w:style>
  <w:style w:type="paragraph" w:customStyle="1" w:styleId="active1">
    <w:name w:val="active1"/>
    <w:basedOn w:val="a"/>
    <w:rsid w:val="00DC67BD"/>
    <w:pPr>
      <w:widowControl/>
      <w:shd w:val="clear" w:color="auto" w:fill="A1CF6E"/>
      <w:suppressAutoHyphens w:val="0"/>
      <w:spacing w:before="100" w:beforeAutospacing="1" w:after="100" w:afterAutospacing="1"/>
    </w:pPr>
    <w:rPr>
      <w:rFonts w:ascii="Arial" w:eastAsia="Times New Roman" w:hAnsi="Arial" w:cs="Arial"/>
      <w:color w:val="FFFFFF"/>
      <w:kern w:val="0"/>
      <w:sz w:val="18"/>
      <w:szCs w:val="18"/>
      <w:lang w:eastAsia="ru-RU"/>
    </w:rPr>
  </w:style>
  <w:style w:type="paragraph" w:customStyle="1" w:styleId="active2">
    <w:name w:val="active2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icons1">
    <w:name w:val="icons1"/>
    <w:basedOn w:val="a"/>
    <w:rsid w:val="00DC67BD"/>
    <w:pPr>
      <w:widowControl/>
      <w:suppressAutoHyphens w:val="0"/>
      <w:ind w:left="480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character" w:customStyle="1" w:styleId="arrow1">
    <w:name w:val="arrow1"/>
    <w:basedOn w:val="a0"/>
    <w:rsid w:val="00DC67BD"/>
    <w:rPr>
      <w:rFonts w:ascii="Arial" w:hAnsi="Arial" w:cs="Arial" w:hint="default"/>
      <w:sz w:val="18"/>
      <w:szCs w:val="18"/>
    </w:rPr>
  </w:style>
  <w:style w:type="paragraph" w:customStyle="1" w:styleId="pagecontainer1">
    <w:name w:val="pagecontainer1"/>
    <w:basedOn w:val="a"/>
    <w:rsid w:val="00DC67BD"/>
    <w:pPr>
      <w:widowControl/>
      <w:pBdr>
        <w:bottom w:val="dashed" w:sz="6" w:space="0" w:color="C0C0C0"/>
      </w:pBdr>
      <w:suppressAutoHyphens w:val="0"/>
      <w:spacing w:before="240" w:after="48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notfound1">
    <w:name w:val="notfound1"/>
    <w:basedOn w:val="a"/>
    <w:rsid w:val="00DC67BD"/>
    <w:pPr>
      <w:widowControl/>
      <w:suppressAutoHyphens w:val="0"/>
      <w:jc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ru-RU"/>
    </w:rPr>
  </w:style>
  <w:style w:type="paragraph" w:customStyle="1" w:styleId="webresult1">
    <w:name w:val="webresult1"/>
    <w:basedOn w:val="a"/>
    <w:rsid w:val="00DC67BD"/>
    <w:pPr>
      <w:widowControl/>
      <w:pBdr>
        <w:bottom w:val="dotted" w:sz="6" w:space="0" w:color="C0C0C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webresult2">
    <w:name w:val="webresult2"/>
    <w:basedOn w:val="a"/>
    <w:rsid w:val="00DC67BD"/>
    <w:pPr>
      <w:widowControl/>
      <w:pBdr>
        <w:bottom w:val="dotted" w:sz="6" w:space="0" w:color="C0C0C0"/>
      </w:pBdr>
      <w:shd w:val="clear" w:color="auto" w:fill="F8F8F8"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url1">
    <w:name w:val="url1"/>
    <w:basedOn w:val="a"/>
    <w:rsid w:val="00DC67BD"/>
    <w:pPr>
      <w:widowControl/>
      <w:suppressAutoHyphens w:val="0"/>
    </w:pPr>
    <w:rPr>
      <w:rFonts w:ascii="Arial" w:eastAsia="Times New Roman" w:hAnsi="Arial" w:cs="Arial"/>
      <w:color w:val="C0C0C0"/>
      <w:kern w:val="0"/>
      <w:sz w:val="17"/>
      <w:szCs w:val="17"/>
      <w:lang w:eastAsia="ru-RU"/>
    </w:rPr>
  </w:style>
  <w:style w:type="paragraph" w:customStyle="1" w:styleId="imageresult1">
    <w:name w:val="imageresult1"/>
    <w:basedOn w:val="a"/>
    <w:rsid w:val="00DC67BD"/>
    <w:pPr>
      <w:widowControl/>
      <w:suppressAutoHyphens w:val="0"/>
      <w:spacing w:after="300"/>
      <w:ind w:left="600"/>
      <w:jc w:val="center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credit1">
    <w:name w:val="credit1"/>
    <w:basedOn w:val="a"/>
    <w:rsid w:val="00DC67BD"/>
    <w:pPr>
      <w:widowControl/>
      <w:suppressAutoHyphens w:val="0"/>
      <w:spacing w:before="300" w:after="300"/>
      <w:jc w:val="center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clear1">
    <w:name w:val="clear1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character" w:customStyle="1" w:styleId="pagepath1">
    <w:name w:val="page_path1"/>
    <w:basedOn w:val="a0"/>
    <w:rsid w:val="00DC67BD"/>
    <w:rPr>
      <w:rFonts w:ascii="Arial" w:hAnsi="Arial" w:cs="Arial" w:hint="default"/>
      <w:b/>
      <w:bCs/>
      <w:strike w:val="0"/>
      <w:dstrike w:val="0"/>
      <w:color w:val="FFFFFF"/>
      <w:sz w:val="17"/>
      <w:szCs w:val="17"/>
      <w:u w:val="none"/>
      <w:effect w:val="none"/>
    </w:rPr>
  </w:style>
  <w:style w:type="table" w:customStyle="1" w:styleId="17">
    <w:name w:val="Сетка таблицы1"/>
    <w:basedOn w:val="a1"/>
    <w:next w:val="af1"/>
    <w:uiPriority w:val="59"/>
    <w:rsid w:val="00DC67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Обычный1"/>
    <w:basedOn w:val="10"/>
    <w:rsid w:val="00DC67BD"/>
    <w:pPr>
      <w:widowControl w:val="0"/>
      <w:autoSpaceDE w:val="0"/>
      <w:autoSpaceDN w:val="0"/>
      <w:adjustRightInd w:val="0"/>
      <w:spacing w:before="0" w:after="0"/>
    </w:pPr>
    <w:rPr>
      <w:rFonts w:ascii="Times New Roman" w:hAnsi="Times New Roman"/>
      <w:b w:val="0"/>
      <w:bCs w:val="0"/>
      <w:noProof/>
      <w:kern w:val="0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25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A81252"/>
    <w:pPr>
      <w:keepNext/>
      <w:widowControl/>
      <w:suppressAutoHyphens w:val="0"/>
      <w:spacing w:before="240" w:after="60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40C6C"/>
    <w:pPr>
      <w:keepNext/>
      <w:widowControl/>
      <w:suppressAutoHyphens w:val="0"/>
      <w:spacing w:line="276" w:lineRule="auto"/>
      <w:jc w:val="both"/>
      <w:outlineLvl w:val="1"/>
    </w:pPr>
    <w:rPr>
      <w:rFonts w:ascii="Arial Narrow" w:eastAsia="Calibri" w:hAnsi="Arial Narrow" w:cs="Arial Narrow"/>
      <w:i/>
      <w:iCs/>
      <w:kern w:val="0"/>
      <w:sz w:val="28"/>
      <w:szCs w:val="28"/>
      <w:u w:val="single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440C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40C6C"/>
    <w:pPr>
      <w:keepNext/>
      <w:widowControl/>
      <w:suppressAutoHyphens w:val="0"/>
      <w:spacing w:before="240" w:after="60"/>
      <w:outlineLvl w:val="3"/>
    </w:pPr>
    <w:rPr>
      <w:rFonts w:ascii="Calibri" w:eastAsia="Times New Roman" w:hAnsi="Calibri"/>
      <w:b/>
      <w:bCs/>
      <w:kern w:val="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440C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440C6C"/>
    <w:pPr>
      <w:widowControl/>
      <w:suppressAutoHyphens w:val="0"/>
      <w:spacing w:before="240" w:after="60"/>
      <w:outlineLvl w:val="5"/>
    </w:pPr>
    <w:rPr>
      <w:rFonts w:ascii="Calibri" w:eastAsia="Times New Roman" w:hAnsi="Calibri"/>
      <w:b/>
      <w:bCs/>
      <w:kern w:val="0"/>
      <w:sz w:val="22"/>
      <w:szCs w:val="22"/>
      <w:lang w:eastAsia="ru-RU"/>
    </w:rPr>
  </w:style>
  <w:style w:type="paragraph" w:styleId="7">
    <w:name w:val="heading 7"/>
    <w:basedOn w:val="a"/>
    <w:next w:val="a"/>
    <w:link w:val="70"/>
    <w:qFormat/>
    <w:rsid w:val="00440C6C"/>
    <w:pPr>
      <w:keepNext/>
      <w:widowControl/>
      <w:suppressAutoHyphens w:val="0"/>
      <w:spacing w:line="276" w:lineRule="auto"/>
      <w:jc w:val="center"/>
      <w:outlineLvl w:val="6"/>
    </w:pPr>
    <w:rPr>
      <w:rFonts w:ascii="Arial Narrow" w:eastAsia="Times New Roman" w:hAnsi="Arial Narrow"/>
      <w:i/>
      <w:iCs/>
      <w:kern w:val="0"/>
      <w:sz w:val="22"/>
      <w:lang w:eastAsia="ru-RU"/>
    </w:rPr>
  </w:style>
  <w:style w:type="paragraph" w:styleId="8">
    <w:name w:val="heading 8"/>
    <w:basedOn w:val="a"/>
    <w:next w:val="a"/>
    <w:link w:val="80"/>
    <w:qFormat/>
    <w:rsid w:val="00440C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67BD"/>
    <w:pPr>
      <w:keepNext/>
      <w:keepLines/>
      <w:widowControl/>
      <w:suppressAutoHyphens w:val="0"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A8125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unhideWhenUsed/>
    <w:rsid w:val="00A81252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4">
    <w:name w:val="Strong"/>
    <w:basedOn w:val="a0"/>
    <w:uiPriority w:val="22"/>
    <w:qFormat/>
    <w:rsid w:val="00A81252"/>
    <w:rPr>
      <w:b/>
      <w:bCs/>
    </w:rPr>
  </w:style>
  <w:style w:type="character" w:styleId="a5">
    <w:name w:val="Emphasis"/>
    <w:basedOn w:val="a0"/>
    <w:qFormat/>
    <w:rsid w:val="00A81252"/>
    <w:rPr>
      <w:i/>
      <w:iCs/>
    </w:rPr>
  </w:style>
  <w:style w:type="character" w:customStyle="1" w:styleId="apple-converted-space">
    <w:name w:val="apple-converted-space"/>
    <w:basedOn w:val="a0"/>
    <w:rsid w:val="00A81252"/>
  </w:style>
  <w:style w:type="character" w:customStyle="1" w:styleId="FontStyle32">
    <w:name w:val="Font Style32"/>
    <w:rsid w:val="00A81252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83">
    <w:name w:val="Font Style83"/>
    <w:rsid w:val="00A81252"/>
    <w:rPr>
      <w:rFonts w:ascii="Tahoma" w:hAnsi="Tahoma" w:cs="Tahoma"/>
      <w:b/>
      <w:bCs/>
      <w:color w:val="000000"/>
      <w:sz w:val="20"/>
      <w:szCs w:val="20"/>
    </w:rPr>
  </w:style>
  <w:style w:type="character" w:customStyle="1" w:styleId="Zag11">
    <w:name w:val="Zag_11"/>
    <w:rsid w:val="00E50B07"/>
  </w:style>
  <w:style w:type="paragraph" w:customStyle="1" w:styleId="Osnova">
    <w:name w:val="Osnova"/>
    <w:basedOn w:val="a"/>
    <w:rsid w:val="00E50B07"/>
    <w:pPr>
      <w:suppressAutoHyphens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eastAsia="Times New Roman" w:hAnsi="NewtonCSanPin" w:cs="NewtonCSanPin"/>
      <w:color w:val="000000"/>
      <w:kern w:val="0"/>
      <w:sz w:val="21"/>
      <w:szCs w:val="21"/>
      <w:lang w:val="en-US" w:eastAsia="ru-RU"/>
    </w:rPr>
  </w:style>
  <w:style w:type="paragraph" w:customStyle="1" w:styleId="Style46">
    <w:name w:val="Style46"/>
    <w:basedOn w:val="a"/>
    <w:rsid w:val="00E50B07"/>
    <w:pPr>
      <w:suppressAutoHyphens w:val="0"/>
      <w:autoSpaceDE w:val="0"/>
      <w:autoSpaceDN w:val="0"/>
      <w:adjustRightInd w:val="0"/>
      <w:spacing w:line="240" w:lineRule="exact"/>
      <w:ind w:firstLine="283"/>
      <w:jc w:val="both"/>
    </w:pPr>
    <w:rPr>
      <w:rFonts w:ascii="Cambria" w:eastAsia="Times New Roman" w:hAnsi="Cambria"/>
      <w:kern w:val="0"/>
      <w:lang w:eastAsia="ru-RU"/>
    </w:rPr>
  </w:style>
  <w:style w:type="character" w:customStyle="1" w:styleId="FontStyle86">
    <w:name w:val="Font Style86"/>
    <w:rsid w:val="00E50B07"/>
    <w:rPr>
      <w:rFonts w:ascii="Microsoft Sans Serif" w:hAnsi="Microsoft Sans Serif" w:cs="Microsoft Sans Serif"/>
      <w:sz w:val="14"/>
      <w:szCs w:val="14"/>
    </w:rPr>
  </w:style>
  <w:style w:type="paragraph" w:styleId="a6">
    <w:name w:val="List Paragraph"/>
    <w:basedOn w:val="a"/>
    <w:uiPriority w:val="34"/>
    <w:qFormat/>
    <w:rsid w:val="00E50B07"/>
    <w:pPr>
      <w:ind w:left="720"/>
      <w:contextualSpacing/>
    </w:pPr>
  </w:style>
  <w:style w:type="character" w:customStyle="1" w:styleId="WW8Num2z1">
    <w:name w:val="WW8Num2z1"/>
    <w:rsid w:val="003E383A"/>
    <w:rPr>
      <w:rFonts w:ascii="OpenSymbol" w:hAnsi="OpenSymbol" w:cs="OpenSymbol"/>
    </w:rPr>
  </w:style>
  <w:style w:type="paragraph" w:customStyle="1" w:styleId="12">
    <w:name w:val="Без интервала1"/>
    <w:rsid w:val="003E383A"/>
    <w:pPr>
      <w:suppressAutoHyphens/>
      <w:spacing w:after="0"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20">
    <w:name w:val="Заголовок 2 Знак"/>
    <w:basedOn w:val="a0"/>
    <w:link w:val="2"/>
    <w:rsid w:val="00440C6C"/>
    <w:rPr>
      <w:rFonts w:ascii="Arial Narrow" w:eastAsia="Calibri" w:hAnsi="Arial Narrow" w:cs="Arial Narrow"/>
      <w:i/>
      <w:iCs/>
      <w:sz w:val="28"/>
      <w:szCs w:val="28"/>
      <w:u w:val="single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0C6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40C6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0C6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40C6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40C6C"/>
    <w:rPr>
      <w:rFonts w:ascii="Arial Narrow" w:eastAsia="Times New Roman" w:hAnsi="Arial Narrow" w:cs="Times New Roman"/>
      <w:i/>
      <w:i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40C6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Style2">
    <w:name w:val="Style2"/>
    <w:basedOn w:val="a"/>
    <w:rsid w:val="00440C6C"/>
    <w:pPr>
      <w:suppressAutoHyphens w:val="0"/>
      <w:autoSpaceDE w:val="0"/>
      <w:autoSpaceDN w:val="0"/>
      <w:adjustRightInd w:val="0"/>
    </w:pPr>
    <w:rPr>
      <w:rFonts w:eastAsia="Calibri"/>
      <w:kern w:val="0"/>
      <w:lang w:eastAsia="ru-RU"/>
    </w:rPr>
  </w:style>
  <w:style w:type="paragraph" w:customStyle="1" w:styleId="Style3">
    <w:name w:val="Style3"/>
    <w:basedOn w:val="a"/>
    <w:rsid w:val="00440C6C"/>
    <w:pPr>
      <w:suppressAutoHyphens w:val="0"/>
      <w:autoSpaceDE w:val="0"/>
      <w:autoSpaceDN w:val="0"/>
      <w:adjustRightInd w:val="0"/>
      <w:spacing w:line="288" w:lineRule="exact"/>
      <w:ind w:firstLine="350"/>
      <w:jc w:val="both"/>
    </w:pPr>
    <w:rPr>
      <w:rFonts w:eastAsia="Calibri"/>
      <w:kern w:val="0"/>
      <w:lang w:eastAsia="ru-RU"/>
    </w:rPr>
  </w:style>
  <w:style w:type="paragraph" w:customStyle="1" w:styleId="Style4">
    <w:name w:val="Style4"/>
    <w:basedOn w:val="a"/>
    <w:rsid w:val="00440C6C"/>
    <w:pPr>
      <w:suppressAutoHyphens w:val="0"/>
      <w:autoSpaceDE w:val="0"/>
      <w:autoSpaceDN w:val="0"/>
      <w:adjustRightInd w:val="0"/>
    </w:pPr>
    <w:rPr>
      <w:rFonts w:eastAsia="Calibri"/>
      <w:kern w:val="0"/>
      <w:lang w:eastAsia="ru-RU"/>
    </w:rPr>
  </w:style>
  <w:style w:type="paragraph" w:customStyle="1" w:styleId="Style6">
    <w:name w:val="Style6"/>
    <w:basedOn w:val="a"/>
    <w:rsid w:val="00440C6C"/>
    <w:pPr>
      <w:suppressAutoHyphens w:val="0"/>
      <w:autoSpaceDE w:val="0"/>
      <w:autoSpaceDN w:val="0"/>
      <w:adjustRightInd w:val="0"/>
      <w:spacing w:line="293" w:lineRule="exact"/>
      <w:ind w:firstLine="360"/>
      <w:jc w:val="both"/>
    </w:pPr>
    <w:rPr>
      <w:rFonts w:eastAsia="Calibri"/>
      <w:kern w:val="0"/>
      <w:lang w:eastAsia="ru-RU"/>
    </w:rPr>
  </w:style>
  <w:style w:type="paragraph" w:customStyle="1" w:styleId="Style1">
    <w:name w:val="Style1"/>
    <w:basedOn w:val="a"/>
    <w:rsid w:val="00440C6C"/>
    <w:pPr>
      <w:suppressAutoHyphens w:val="0"/>
      <w:autoSpaceDE w:val="0"/>
      <w:autoSpaceDN w:val="0"/>
      <w:adjustRightInd w:val="0"/>
      <w:spacing w:line="288" w:lineRule="exact"/>
      <w:ind w:firstLine="360"/>
      <w:jc w:val="both"/>
    </w:pPr>
    <w:rPr>
      <w:rFonts w:eastAsia="Calibri"/>
      <w:kern w:val="0"/>
      <w:lang w:eastAsia="ru-RU"/>
    </w:rPr>
  </w:style>
  <w:style w:type="character" w:customStyle="1" w:styleId="FontStyle11">
    <w:name w:val="Font Style11"/>
    <w:rsid w:val="00440C6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440C6C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440C6C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13">
    <w:name w:val="Font Style13"/>
    <w:rsid w:val="00440C6C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Абзац списка1"/>
    <w:basedOn w:val="a"/>
    <w:rsid w:val="00440C6C"/>
    <w:pPr>
      <w:widowControl/>
      <w:suppressAutoHyphens w:val="0"/>
      <w:spacing w:after="200" w:line="276" w:lineRule="auto"/>
      <w:ind w:left="720"/>
    </w:pPr>
    <w:rPr>
      <w:rFonts w:ascii="Calibri" w:eastAsia="Calibri" w:hAnsi="Calibri" w:cs="Calibri"/>
      <w:kern w:val="0"/>
      <w:sz w:val="22"/>
      <w:szCs w:val="22"/>
      <w:lang w:eastAsia="ru-RU"/>
    </w:rPr>
  </w:style>
  <w:style w:type="paragraph" w:customStyle="1" w:styleId="a7">
    <w:name w:val="Стиль"/>
    <w:rsid w:val="00440C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440C6C"/>
    <w:pPr>
      <w:widowControl/>
      <w:suppressAutoHyphens w:val="0"/>
      <w:spacing w:before="100" w:beforeAutospacing="1" w:after="100" w:afterAutospacing="1"/>
    </w:pPr>
    <w:rPr>
      <w:rFonts w:eastAsia="Calibri"/>
      <w:kern w:val="0"/>
      <w:lang w:eastAsia="ru-RU"/>
    </w:rPr>
  </w:style>
  <w:style w:type="character" w:customStyle="1" w:styleId="submenu-table">
    <w:name w:val="submenu-table"/>
    <w:basedOn w:val="a0"/>
    <w:rsid w:val="00440C6C"/>
  </w:style>
  <w:style w:type="character" w:customStyle="1" w:styleId="butback">
    <w:name w:val="butback"/>
    <w:basedOn w:val="a0"/>
    <w:rsid w:val="00440C6C"/>
  </w:style>
  <w:style w:type="paragraph" w:customStyle="1" w:styleId="msonormalbullet2gif">
    <w:name w:val="msonormalbullet2.gif"/>
    <w:basedOn w:val="a"/>
    <w:rsid w:val="00440C6C"/>
    <w:pPr>
      <w:widowControl/>
      <w:suppressAutoHyphens w:val="0"/>
      <w:spacing w:before="100" w:beforeAutospacing="1" w:after="100" w:afterAutospacing="1"/>
    </w:pPr>
    <w:rPr>
      <w:rFonts w:eastAsia="Calibri"/>
      <w:kern w:val="0"/>
      <w:lang w:eastAsia="ru-RU"/>
    </w:rPr>
  </w:style>
  <w:style w:type="paragraph" w:styleId="a8">
    <w:name w:val="Body Text Indent"/>
    <w:basedOn w:val="a"/>
    <w:link w:val="a9"/>
    <w:rsid w:val="00440C6C"/>
    <w:pPr>
      <w:widowControl/>
      <w:suppressAutoHyphens w:val="0"/>
      <w:spacing w:line="276" w:lineRule="auto"/>
      <w:ind w:firstLine="360"/>
      <w:jc w:val="both"/>
    </w:pPr>
    <w:rPr>
      <w:rFonts w:ascii="Arial Narrow" w:eastAsia="Times New Roman" w:hAnsi="Arial Narrow"/>
      <w:kern w:val="0"/>
      <w:sz w:val="22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440C6C"/>
    <w:rPr>
      <w:rFonts w:ascii="Arial Narrow" w:eastAsia="Times New Roman" w:hAnsi="Arial Narrow" w:cs="Times New Roman"/>
      <w:szCs w:val="24"/>
      <w:lang w:eastAsia="ru-RU"/>
    </w:rPr>
  </w:style>
  <w:style w:type="paragraph" w:styleId="aa">
    <w:name w:val="Body Text"/>
    <w:basedOn w:val="a"/>
    <w:link w:val="ab"/>
    <w:rsid w:val="00440C6C"/>
    <w:pPr>
      <w:widowControl/>
      <w:suppressAutoHyphens w:val="0"/>
      <w:spacing w:line="360" w:lineRule="auto"/>
    </w:pPr>
    <w:rPr>
      <w:rFonts w:ascii="Arial Narrow" w:eastAsia="Times New Roman" w:hAnsi="Arial Narrow"/>
      <w:kern w:val="0"/>
      <w:sz w:val="28"/>
      <w:lang w:eastAsia="ru-RU"/>
    </w:rPr>
  </w:style>
  <w:style w:type="character" w:customStyle="1" w:styleId="ab">
    <w:name w:val="Основной текст Знак"/>
    <w:basedOn w:val="a0"/>
    <w:link w:val="aa"/>
    <w:rsid w:val="00440C6C"/>
    <w:rPr>
      <w:rFonts w:ascii="Arial Narrow" w:eastAsia="Times New Roman" w:hAnsi="Arial Narrow" w:cs="Times New Roman"/>
      <w:sz w:val="28"/>
      <w:szCs w:val="24"/>
      <w:lang w:eastAsia="ru-RU"/>
    </w:rPr>
  </w:style>
  <w:style w:type="character" w:customStyle="1" w:styleId="-2">
    <w:name w:val="-2"/>
    <w:rsid w:val="00440C6C"/>
  </w:style>
  <w:style w:type="character" w:customStyle="1" w:styleId="-15">
    <w:name w:val="-1.5"/>
    <w:rsid w:val="00440C6C"/>
  </w:style>
  <w:style w:type="character" w:customStyle="1" w:styleId="-1">
    <w:name w:val="-1"/>
    <w:rsid w:val="00440C6C"/>
  </w:style>
  <w:style w:type="character" w:customStyle="1" w:styleId="-05">
    <w:name w:val="-0.5"/>
    <w:rsid w:val="00440C6C"/>
  </w:style>
  <w:style w:type="paragraph" w:styleId="ac">
    <w:name w:val="footnote text"/>
    <w:basedOn w:val="a"/>
    <w:link w:val="ad"/>
    <w:rsid w:val="00440C6C"/>
    <w:pPr>
      <w:widowControl/>
      <w:suppressAutoHyphens w:val="0"/>
    </w:pPr>
    <w:rPr>
      <w:rFonts w:eastAsia="Times New Roman"/>
      <w:kern w:val="0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440C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"/>
    <w:basedOn w:val="a"/>
    <w:rsid w:val="00440C6C"/>
    <w:pPr>
      <w:suppressAutoHyphens w:val="0"/>
      <w:autoSpaceDE w:val="0"/>
      <w:autoSpaceDN w:val="0"/>
    </w:pPr>
    <w:rPr>
      <w:rFonts w:ascii="OfficinaSansCTT" w:eastAsia="Times New Roman" w:hAnsi="OfficinaSansCTT"/>
      <w:b/>
      <w:bCs/>
      <w:color w:val="000000"/>
      <w:kern w:val="0"/>
      <w:sz w:val="28"/>
      <w:szCs w:val="28"/>
      <w:lang w:eastAsia="ru-RU"/>
    </w:rPr>
  </w:style>
  <w:style w:type="character" w:customStyle="1" w:styleId="110">
    <w:name w:val="11"/>
    <w:rsid w:val="00440C6C"/>
  </w:style>
  <w:style w:type="character" w:customStyle="1" w:styleId="0">
    <w:name w:val="0"/>
    <w:rsid w:val="00440C6C"/>
  </w:style>
  <w:style w:type="character" w:styleId="ae">
    <w:name w:val="Hyperlink"/>
    <w:uiPriority w:val="99"/>
    <w:rsid w:val="00440C6C"/>
    <w:rPr>
      <w:color w:val="0000FF"/>
      <w:u w:val="single"/>
    </w:rPr>
  </w:style>
  <w:style w:type="character" w:styleId="af">
    <w:name w:val="FollowedHyperlink"/>
    <w:uiPriority w:val="99"/>
    <w:rsid w:val="00440C6C"/>
    <w:rPr>
      <w:color w:val="800080"/>
      <w:u w:val="single"/>
    </w:rPr>
  </w:style>
  <w:style w:type="character" w:styleId="af0">
    <w:name w:val="footnote reference"/>
    <w:rsid w:val="00440C6C"/>
    <w:rPr>
      <w:vertAlign w:val="superscript"/>
    </w:rPr>
  </w:style>
  <w:style w:type="table" w:styleId="af1">
    <w:name w:val="Table Grid"/>
    <w:basedOn w:val="a1"/>
    <w:rsid w:val="00440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rsid w:val="00440C6C"/>
    <w:pPr>
      <w:widowControl/>
      <w:suppressAutoHyphens w:val="0"/>
    </w:pPr>
    <w:rPr>
      <w:rFonts w:ascii="Tahoma" w:eastAsia="Times New Roman" w:hAnsi="Tahoma" w:cs="Tahoma"/>
      <w:kern w:val="0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rsid w:val="00440C6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header"/>
    <w:basedOn w:val="a"/>
    <w:link w:val="af5"/>
    <w:uiPriority w:val="99"/>
    <w:rsid w:val="00440C6C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440C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440C6C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440C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Gol">
    <w:name w:val="Tabl_Gol"/>
    <w:basedOn w:val="a"/>
    <w:rsid w:val="00440C6C"/>
    <w:pPr>
      <w:suppressAutoHyphens w:val="0"/>
      <w:autoSpaceDE w:val="0"/>
      <w:autoSpaceDN w:val="0"/>
      <w:spacing w:line="260" w:lineRule="atLeast"/>
      <w:jc w:val="center"/>
    </w:pPr>
    <w:rPr>
      <w:rFonts w:ascii="NewtonCTT" w:eastAsia="SimSun" w:hAnsi="NewtonCTT"/>
      <w:b/>
      <w:bCs/>
      <w:color w:val="000000"/>
      <w:kern w:val="0"/>
      <w:sz w:val="15"/>
      <w:szCs w:val="15"/>
      <w:lang w:eastAsia="ru-RU"/>
    </w:rPr>
  </w:style>
  <w:style w:type="character" w:customStyle="1" w:styleId="15">
    <w:name w:val="1.5"/>
    <w:rsid w:val="00440C6C"/>
  </w:style>
  <w:style w:type="character" w:customStyle="1" w:styleId="05">
    <w:name w:val="0.5"/>
    <w:rsid w:val="00440C6C"/>
  </w:style>
  <w:style w:type="numbering" w:customStyle="1" w:styleId="1">
    <w:name w:val="Стиль1"/>
    <w:rsid w:val="00440C6C"/>
    <w:pPr>
      <w:numPr>
        <w:numId w:val="7"/>
      </w:numPr>
    </w:pPr>
  </w:style>
  <w:style w:type="paragraph" w:styleId="31">
    <w:name w:val="Body Text 3"/>
    <w:basedOn w:val="a"/>
    <w:link w:val="32"/>
    <w:rsid w:val="00440C6C"/>
    <w:pPr>
      <w:widowControl/>
      <w:suppressAutoHyphens w:val="0"/>
      <w:spacing w:after="120"/>
    </w:pPr>
    <w:rPr>
      <w:rFonts w:eastAsia="Times New Roman"/>
      <w:kern w:val="0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440C6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ing3Char">
    <w:name w:val="Heading 3 Char"/>
    <w:semiHidden/>
    <w:locked/>
    <w:rsid w:val="00440C6C"/>
    <w:rPr>
      <w:rFonts w:ascii="Cambria" w:hAnsi="Cambria" w:cs="Cambria"/>
      <w:b/>
      <w:bCs/>
      <w:sz w:val="26"/>
      <w:szCs w:val="26"/>
    </w:rPr>
  </w:style>
  <w:style w:type="character" w:customStyle="1" w:styleId="HeaderChar">
    <w:name w:val="Header Char"/>
    <w:locked/>
    <w:rsid w:val="00440C6C"/>
    <w:rPr>
      <w:sz w:val="24"/>
      <w:szCs w:val="24"/>
    </w:rPr>
  </w:style>
  <w:style w:type="character" w:customStyle="1" w:styleId="FooterChar">
    <w:name w:val="Footer Char"/>
    <w:locked/>
    <w:rsid w:val="00440C6C"/>
    <w:rPr>
      <w:sz w:val="24"/>
      <w:szCs w:val="24"/>
    </w:rPr>
  </w:style>
  <w:style w:type="character" w:customStyle="1" w:styleId="Heading4Char">
    <w:name w:val="Heading 4 Char"/>
    <w:semiHidden/>
    <w:locked/>
    <w:rsid w:val="00440C6C"/>
    <w:rPr>
      <w:rFonts w:ascii="Calibri" w:hAnsi="Calibri" w:cs="Calibri"/>
      <w:b/>
      <w:bCs/>
      <w:sz w:val="28"/>
      <w:szCs w:val="28"/>
    </w:rPr>
  </w:style>
  <w:style w:type="character" w:customStyle="1" w:styleId="Heading6Char">
    <w:name w:val="Heading 6 Char"/>
    <w:semiHidden/>
    <w:locked/>
    <w:rsid w:val="00440C6C"/>
    <w:rPr>
      <w:rFonts w:ascii="Calibri" w:hAnsi="Calibri" w:cs="Calibri"/>
      <w:b/>
      <w:bCs/>
      <w:sz w:val="22"/>
      <w:szCs w:val="22"/>
    </w:rPr>
  </w:style>
  <w:style w:type="character" w:styleId="af8">
    <w:name w:val="page number"/>
    <w:basedOn w:val="a0"/>
    <w:rsid w:val="00440C6C"/>
  </w:style>
  <w:style w:type="paragraph" w:customStyle="1" w:styleId="af9">
    <w:name w:val="Знак"/>
    <w:basedOn w:val="a"/>
    <w:rsid w:val="00440C6C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 w:val="20"/>
      <w:szCs w:val="20"/>
      <w:lang w:val="en-US"/>
    </w:rPr>
  </w:style>
  <w:style w:type="character" w:customStyle="1" w:styleId="FontStyle15">
    <w:name w:val="Font Style15"/>
    <w:rsid w:val="00440C6C"/>
    <w:rPr>
      <w:rFonts w:ascii="Arial" w:hAnsi="Arial" w:cs="Arial"/>
      <w:sz w:val="18"/>
      <w:szCs w:val="18"/>
    </w:rPr>
  </w:style>
  <w:style w:type="paragraph" w:customStyle="1" w:styleId="c15c0">
    <w:name w:val="c15 c0"/>
    <w:basedOn w:val="a"/>
    <w:rsid w:val="00440C6C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ParagraphStyle">
    <w:name w:val="Paragraph Style"/>
    <w:rsid w:val="00440C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a">
    <w:name w:val="No Spacing"/>
    <w:uiPriority w:val="1"/>
    <w:qFormat/>
    <w:rsid w:val="00440C6C"/>
    <w:pPr>
      <w:spacing w:after="0" w:line="240" w:lineRule="auto"/>
      <w:ind w:left="170"/>
    </w:pPr>
    <w:rPr>
      <w:rFonts w:ascii="Trebuchet MS" w:eastAsia="Trebuchet MS" w:hAnsi="Trebuchet MS" w:cs="Times New Roman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DC67B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DC67BD"/>
  </w:style>
  <w:style w:type="paragraph" w:customStyle="1" w:styleId="notfound">
    <w:name w:val="notfound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credit">
    <w:name w:val="credi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logotext2">
    <w:name w:val="logotext2"/>
    <w:basedOn w:val="a"/>
    <w:rsid w:val="00DC67BD"/>
    <w:pPr>
      <w:widowControl/>
      <w:suppressAutoHyphens w:val="0"/>
      <w:spacing w:before="100" w:beforeAutospacing="1" w:after="100" w:afterAutospacing="1"/>
      <w:ind w:left="180"/>
    </w:pPr>
    <w:rPr>
      <w:rFonts w:ascii="Arial" w:eastAsia="Times New Roman" w:hAnsi="Arial" w:cs="Arial"/>
      <w:caps/>
      <w:kern w:val="0"/>
      <w:sz w:val="12"/>
      <w:szCs w:val="12"/>
      <w:lang w:eastAsia="ru-RU"/>
    </w:rPr>
  </w:style>
  <w:style w:type="paragraph" w:customStyle="1" w:styleId="topmenu">
    <w:name w:val="topmenu"/>
    <w:basedOn w:val="a"/>
    <w:rsid w:val="00DC67BD"/>
    <w:pPr>
      <w:widowControl/>
      <w:pBdr>
        <w:top w:val="single" w:sz="18" w:space="4" w:color="A1CF6E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leftcol">
    <w:name w:val="leftcol"/>
    <w:basedOn w:val="a"/>
    <w:rsid w:val="00DC67BD"/>
    <w:pPr>
      <w:widowControl/>
      <w:pBdr>
        <w:right w:val="single" w:sz="6" w:space="0" w:color="F0F0F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centralcol">
    <w:name w:val="centralcol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rightcol">
    <w:name w:val="rightcol"/>
    <w:basedOn w:val="a"/>
    <w:rsid w:val="00DC67BD"/>
    <w:pPr>
      <w:widowControl/>
      <w:pBdr>
        <w:left w:val="single" w:sz="6" w:space="0" w:color="F0F0F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rightcol2">
    <w:name w:val="rightcol2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ottomrow">
    <w:name w:val="bottomrow"/>
    <w:basedOn w:val="a"/>
    <w:rsid w:val="00DC67BD"/>
    <w:pPr>
      <w:widowControl/>
      <w:pBdr>
        <w:top w:val="single" w:sz="36" w:space="0" w:color="EEEEEE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">
    <w:name w:val="block"/>
    <w:basedOn w:val="a"/>
    <w:rsid w:val="00DC67BD"/>
    <w:pPr>
      <w:widowControl/>
      <w:pBdr>
        <w:top w:val="single" w:sz="36" w:space="0" w:color="F0F0F0"/>
      </w:pBdr>
      <w:suppressAutoHyphens w:val="0"/>
      <w:spacing w:before="100" w:beforeAutospacing="1" w:after="33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header">
    <w:name w:val="blockheade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aps/>
      <w:color w:val="498ABC"/>
      <w:kern w:val="0"/>
      <w:sz w:val="17"/>
      <w:szCs w:val="17"/>
      <w:lang w:eastAsia="ru-RU"/>
    </w:rPr>
  </w:style>
  <w:style w:type="paragraph" w:customStyle="1" w:styleId="blocktext">
    <w:name w:val="blocktext"/>
    <w:basedOn w:val="a"/>
    <w:rsid w:val="00DC67BD"/>
    <w:pPr>
      <w:widowControl/>
      <w:pBdr>
        <w:top w:val="single" w:sz="12" w:space="4" w:color="F0F0F0"/>
      </w:pBdr>
      <w:suppressAutoHyphens w:val="0"/>
      <w:spacing w:before="30" w:after="30"/>
      <w:ind w:right="75"/>
    </w:pPr>
    <w:rPr>
      <w:rFonts w:ascii="Arial" w:eastAsia="Times New Roman" w:hAnsi="Arial" w:cs="Arial"/>
      <w:kern w:val="0"/>
      <w:sz w:val="17"/>
      <w:szCs w:val="17"/>
      <w:lang w:eastAsia="ru-RU"/>
    </w:rPr>
  </w:style>
  <w:style w:type="paragraph" w:customStyle="1" w:styleId="blockcolumn">
    <w:name w:val="blockcolumn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columnseparator">
    <w:name w:val="blockcolumnseparator"/>
    <w:basedOn w:val="a"/>
    <w:rsid w:val="00DC67BD"/>
    <w:pPr>
      <w:widowControl/>
      <w:pBdr>
        <w:left w:val="single" w:sz="6" w:space="0" w:color="F0F0F0"/>
      </w:pBdr>
      <w:suppressAutoHyphens w:val="0"/>
      <w:spacing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columnseparator2">
    <w:name w:val="blockcolumnseparator2"/>
    <w:basedOn w:val="a"/>
    <w:rsid w:val="00DC67BD"/>
    <w:pPr>
      <w:widowControl/>
      <w:suppressAutoHyphens w:val="0"/>
      <w:spacing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newspreview">
    <w:name w:val="newspreview"/>
    <w:basedOn w:val="a"/>
    <w:rsid w:val="00DC67BD"/>
    <w:pPr>
      <w:widowControl/>
      <w:suppressAutoHyphens w:val="0"/>
      <w:spacing w:before="150" w:after="100" w:afterAutospacing="1"/>
      <w:jc w:val="both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newsdate">
    <w:name w:val="newsdate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C0C0C0"/>
      <w:kern w:val="0"/>
      <w:sz w:val="18"/>
      <w:szCs w:val="18"/>
      <w:lang w:eastAsia="ru-RU"/>
    </w:rPr>
  </w:style>
  <w:style w:type="paragraph" w:customStyle="1" w:styleId="columnnewsheader">
    <w:name w:val="columnnewsheade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columnnewsheader2">
    <w:name w:val="columnnewsheader2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olor w:val="498ABC"/>
      <w:kern w:val="0"/>
      <w:sz w:val="18"/>
      <w:szCs w:val="18"/>
      <w:lang w:eastAsia="ru-RU"/>
    </w:rPr>
  </w:style>
  <w:style w:type="paragraph" w:customStyle="1" w:styleId="columnnewspreview2">
    <w:name w:val="columnnewspreview2"/>
    <w:basedOn w:val="a"/>
    <w:rsid w:val="00DC67BD"/>
    <w:pPr>
      <w:widowControl/>
      <w:suppressAutoHyphens w:val="0"/>
      <w:spacing w:before="150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2header">
    <w:name w:val="block2header"/>
    <w:basedOn w:val="a"/>
    <w:rsid w:val="00DC67BD"/>
    <w:pPr>
      <w:widowControl/>
      <w:pBdr>
        <w:bottom w:val="single" w:sz="12" w:space="4" w:color="FFFFFF"/>
      </w:pBdr>
      <w:shd w:val="clear" w:color="auto" w:fill="A1CF6E"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aps/>
      <w:color w:val="FFFFFF"/>
      <w:kern w:val="0"/>
      <w:sz w:val="17"/>
      <w:szCs w:val="17"/>
      <w:lang w:eastAsia="ru-RU"/>
    </w:rPr>
  </w:style>
  <w:style w:type="paragraph" w:customStyle="1" w:styleId="block2newsheader">
    <w:name w:val="block2newsheade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5A93BD"/>
      <w:kern w:val="0"/>
      <w:sz w:val="17"/>
      <w:szCs w:val="17"/>
      <w:lang w:eastAsia="ru-RU"/>
    </w:rPr>
  </w:style>
  <w:style w:type="paragraph" w:customStyle="1" w:styleId="block2content">
    <w:name w:val="block2content"/>
    <w:basedOn w:val="a"/>
    <w:rsid w:val="00DC67BD"/>
    <w:pPr>
      <w:widowControl/>
      <w:pBdr>
        <w:top w:val="single" w:sz="18" w:space="9" w:color="A1CF6E"/>
      </w:pBdr>
      <w:shd w:val="clear" w:color="auto" w:fill="FFFFFF"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2newsimage">
    <w:name w:val="block2newsimage"/>
    <w:basedOn w:val="a"/>
    <w:rsid w:val="00DC67BD"/>
    <w:pPr>
      <w:widowControl/>
      <w:suppressAutoHyphens w:val="0"/>
      <w:spacing w:before="45" w:after="45"/>
      <w:ind w:left="255" w:right="105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2newspreview">
    <w:name w:val="block2newspreview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5A93BD"/>
      <w:kern w:val="0"/>
      <w:sz w:val="18"/>
      <w:szCs w:val="18"/>
      <w:lang w:eastAsia="ru-RU"/>
    </w:rPr>
  </w:style>
  <w:style w:type="paragraph" w:customStyle="1" w:styleId="block3header">
    <w:name w:val="block3header"/>
    <w:basedOn w:val="a"/>
    <w:rsid w:val="00DC67BD"/>
    <w:pPr>
      <w:widowControl/>
      <w:pBdr>
        <w:bottom w:val="single" w:sz="12" w:space="4" w:color="FFFFFF"/>
      </w:pBdr>
      <w:shd w:val="clear" w:color="auto" w:fill="5A93BD"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aps/>
      <w:color w:val="FFFFFF"/>
      <w:kern w:val="0"/>
      <w:sz w:val="17"/>
      <w:szCs w:val="17"/>
      <w:lang w:eastAsia="ru-RU"/>
    </w:rPr>
  </w:style>
  <w:style w:type="paragraph" w:customStyle="1" w:styleId="pagepath">
    <w:name w:val="page_path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olor w:val="FFFFFF"/>
      <w:kern w:val="0"/>
      <w:sz w:val="17"/>
      <w:szCs w:val="17"/>
      <w:lang w:eastAsia="ru-RU"/>
    </w:rPr>
  </w:style>
  <w:style w:type="paragraph" w:customStyle="1" w:styleId="block3content">
    <w:name w:val="block3content"/>
    <w:basedOn w:val="a"/>
    <w:rsid w:val="00DC67BD"/>
    <w:pPr>
      <w:widowControl/>
      <w:pBdr>
        <w:top w:val="single" w:sz="18" w:space="9" w:color="5A93BD"/>
      </w:pBdr>
      <w:shd w:val="clear" w:color="auto" w:fill="FFFFFF"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3newsimage">
    <w:name w:val="block3newsimage"/>
    <w:basedOn w:val="a"/>
    <w:rsid w:val="00DC67BD"/>
    <w:pPr>
      <w:widowControl/>
      <w:suppressAutoHyphens w:val="0"/>
      <w:spacing w:before="45" w:after="45"/>
      <w:ind w:left="255" w:right="105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lock3newsheader">
    <w:name w:val="block3newsheade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5A93BD"/>
      <w:kern w:val="0"/>
      <w:sz w:val="17"/>
      <w:szCs w:val="17"/>
      <w:lang w:eastAsia="ru-RU"/>
    </w:rPr>
  </w:style>
  <w:style w:type="paragraph" w:customStyle="1" w:styleId="block3newspreview">
    <w:name w:val="block3newspreview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000000"/>
      <w:kern w:val="0"/>
      <w:sz w:val="18"/>
      <w:szCs w:val="18"/>
      <w:lang w:eastAsia="ru-RU"/>
    </w:rPr>
  </w:style>
  <w:style w:type="paragraph" w:customStyle="1" w:styleId="simpletext">
    <w:name w:val="simpletex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bottomcontent">
    <w:name w:val="bottomconten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7"/>
      <w:szCs w:val="17"/>
      <w:lang w:eastAsia="ru-RU"/>
    </w:rPr>
  </w:style>
  <w:style w:type="paragraph" w:customStyle="1" w:styleId="pageslistheader">
    <w:name w:val="pageslistheade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aps/>
      <w:color w:val="5A93BD"/>
      <w:kern w:val="0"/>
      <w:sz w:val="17"/>
      <w:szCs w:val="17"/>
      <w:lang w:eastAsia="ru-RU"/>
    </w:rPr>
  </w:style>
  <w:style w:type="paragraph" w:customStyle="1" w:styleId="dependentprjheader">
    <w:name w:val="dependentprjheade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aps/>
      <w:color w:val="5A93BD"/>
      <w:kern w:val="0"/>
      <w:sz w:val="17"/>
      <w:szCs w:val="17"/>
      <w:lang w:eastAsia="ru-RU"/>
    </w:rPr>
  </w:style>
  <w:style w:type="paragraph" w:customStyle="1" w:styleId="projects-header">
    <w:name w:val="projects-header"/>
    <w:basedOn w:val="a"/>
    <w:rsid w:val="00DC67BD"/>
    <w:pPr>
      <w:widowControl/>
      <w:suppressAutoHyphens w:val="0"/>
      <w:spacing w:before="100" w:beforeAutospacing="1" w:after="100" w:afterAutospacing="1"/>
      <w:ind w:left="-24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hd">
    <w:name w:val="hd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vanish/>
      <w:kern w:val="0"/>
      <w:sz w:val="18"/>
      <w:szCs w:val="18"/>
      <w:lang w:eastAsia="ru-RU"/>
    </w:rPr>
  </w:style>
  <w:style w:type="paragraph" w:customStyle="1" w:styleId="clearfloat">
    <w:name w:val="clearfloa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clear">
    <w:name w:val="clea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spaceseparator">
    <w:name w:val="spaceseparato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lineseparator">
    <w:name w:val="lineseparator"/>
    <w:basedOn w:val="a"/>
    <w:rsid w:val="00DC67BD"/>
    <w:pPr>
      <w:widowControl/>
      <w:pBdr>
        <w:top w:val="single" w:sz="6" w:space="0" w:color="F0F0F0"/>
      </w:pBdr>
      <w:suppressAutoHyphens w:val="0"/>
      <w:spacing w:before="75" w:after="75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dotseparator">
    <w:name w:val="dotseparator"/>
    <w:basedOn w:val="a"/>
    <w:rsid w:val="00DC67BD"/>
    <w:pPr>
      <w:widowControl/>
      <w:suppressAutoHyphens w:val="0"/>
      <w:spacing w:before="150" w:after="150"/>
    </w:pPr>
    <w:rPr>
      <w:rFonts w:ascii="Arial" w:eastAsia="Times New Roman" w:hAnsi="Arial" w:cs="Arial"/>
      <w:kern w:val="0"/>
      <w:sz w:val="2"/>
      <w:szCs w:val="2"/>
      <w:lang w:eastAsia="ru-RU"/>
    </w:rPr>
  </w:style>
  <w:style w:type="paragraph" w:customStyle="1" w:styleId="dotseparator2">
    <w:name w:val="dotseparator2"/>
    <w:basedOn w:val="a"/>
    <w:rsid w:val="00DC67BD"/>
    <w:pPr>
      <w:widowControl/>
      <w:suppressAutoHyphens w:val="0"/>
      <w:spacing w:before="45" w:after="45"/>
    </w:pPr>
    <w:rPr>
      <w:rFonts w:ascii="Arial" w:eastAsia="Times New Roman" w:hAnsi="Arial" w:cs="Arial"/>
      <w:kern w:val="0"/>
      <w:sz w:val="2"/>
      <w:szCs w:val="2"/>
      <w:lang w:eastAsia="ru-RU"/>
    </w:rPr>
  </w:style>
  <w:style w:type="paragraph" w:customStyle="1" w:styleId="button">
    <w:name w:val="button"/>
    <w:basedOn w:val="a"/>
    <w:rsid w:val="00DC67BD"/>
    <w:pPr>
      <w:widowControl/>
      <w:suppressAutoHyphens w:val="0"/>
      <w:spacing w:before="100" w:beforeAutospacing="1" w:after="100" w:afterAutospacing="1"/>
      <w:ind w:firstLine="300"/>
    </w:pPr>
    <w:rPr>
      <w:rFonts w:ascii="Arial" w:eastAsia="Times New Roman" w:hAnsi="Arial" w:cs="Arial"/>
      <w:b/>
      <w:bCs/>
      <w:caps/>
      <w:color w:val="FFFFFF"/>
      <w:kern w:val="0"/>
      <w:sz w:val="18"/>
      <w:szCs w:val="18"/>
      <w:lang w:eastAsia="ru-RU"/>
    </w:rPr>
  </w:style>
  <w:style w:type="paragraph" w:customStyle="1" w:styleId="navigationiconspanel">
    <w:name w:val="navigationiconspanel"/>
    <w:basedOn w:val="a"/>
    <w:rsid w:val="00DC67BD"/>
    <w:pPr>
      <w:widowControl/>
      <w:suppressAutoHyphens w:val="0"/>
      <w:spacing w:before="100" w:beforeAutospacing="1" w:after="100" w:afterAutospacing="1"/>
      <w:jc w:val="right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news">
    <w:name w:val="news"/>
    <w:basedOn w:val="a"/>
    <w:rsid w:val="00DC67BD"/>
    <w:pPr>
      <w:widowControl/>
      <w:suppressAutoHyphens w:val="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currentdate">
    <w:name w:val="currentdate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aps/>
      <w:color w:val="498ABC"/>
      <w:kern w:val="0"/>
      <w:sz w:val="18"/>
      <w:szCs w:val="18"/>
      <w:lang w:eastAsia="ru-RU"/>
    </w:rPr>
  </w:style>
  <w:style w:type="paragraph" w:customStyle="1" w:styleId="spaceelement">
    <w:name w:val="spaceelemen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left">
    <w:name w:val="left"/>
    <w:basedOn w:val="a"/>
    <w:rsid w:val="00DC67BD"/>
    <w:pPr>
      <w:widowControl/>
      <w:suppressAutoHyphens w:val="0"/>
      <w:spacing w:before="100" w:beforeAutospacing="1" w:after="240"/>
      <w:ind w:right="24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right">
    <w:name w:val="right"/>
    <w:basedOn w:val="a"/>
    <w:rsid w:val="00DC67BD"/>
    <w:pPr>
      <w:widowControl/>
      <w:suppressAutoHyphens w:val="0"/>
      <w:spacing w:before="100" w:beforeAutospacing="1" w:after="240"/>
      <w:ind w:left="24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mono">
    <w:name w:val="mono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Courier" w:eastAsia="Times New Roman" w:hAnsi="Courier" w:cs="Arial"/>
      <w:kern w:val="0"/>
      <w:sz w:val="18"/>
      <w:szCs w:val="18"/>
      <w:lang w:eastAsia="ru-RU"/>
    </w:rPr>
  </w:style>
  <w:style w:type="paragraph" w:customStyle="1" w:styleId="small-text">
    <w:name w:val="small-tex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5"/>
      <w:szCs w:val="15"/>
      <w:lang w:eastAsia="ru-RU"/>
    </w:rPr>
  </w:style>
  <w:style w:type="paragraph" w:customStyle="1" w:styleId="light-text">
    <w:name w:val="light-tex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C0C0C0"/>
      <w:kern w:val="0"/>
      <w:sz w:val="18"/>
      <w:szCs w:val="18"/>
      <w:lang w:eastAsia="ru-RU"/>
    </w:rPr>
  </w:style>
  <w:style w:type="paragraph" w:customStyle="1" w:styleId="border">
    <w:name w:val="border"/>
    <w:basedOn w:val="a"/>
    <w:rsid w:val="00DC67BD"/>
    <w:pPr>
      <w:widowControl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alert">
    <w:name w:val="alert"/>
    <w:basedOn w:val="a"/>
    <w:rsid w:val="00DC67BD"/>
    <w:pPr>
      <w:widowControl/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color w:val="FF0000"/>
      <w:kern w:val="0"/>
      <w:sz w:val="18"/>
      <w:szCs w:val="18"/>
      <w:lang w:eastAsia="ru-RU"/>
    </w:rPr>
  </w:style>
  <w:style w:type="paragraph" w:customStyle="1" w:styleId="code">
    <w:name w:val="code"/>
    <w:basedOn w:val="a"/>
    <w:rsid w:val="00DC67BD"/>
    <w:pPr>
      <w:widowControl/>
      <w:pBdr>
        <w:left w:val="single" w:sz="18" w:space="12" w:color="008000"/>
      </w:pBdr>
      <w:shd w:val="clear" w:color="auto" w:fill="F0F0F0"/>
      <w:suppressAutoHyphens w:val="0"/>
      <w:spacing w:before="100" w:beforeAutospacing="1" w:after="100" w:afterAutospacing="1"/>
    </w:pPr>
    <w:rPr>
      <w:rFonts w:ascii="Courier" w:eastAsia="Times New Roman" w:hAnsi="Courier" w:cs="Arial"/>
      <w:color w:val="808080"/>
      <w:kern w:val="0"/>
      <w:sz w:val="21"/>
      <w:szCs w:val="21"/>
      <w:lang w:eastAsia="ru-RU"/>
    </w:rPr>
  </w:style>
  <w:style w:type="paragraph" w:customStyle="1" w:styleId="comment">
    <w:name w:val="comment"/>
    <w:basedOn w:val="a"/>
    <w:rsid w:val="00DC67BD"/>
    <w:pPr>
      <w:widowControl/>
      <w:shd w:val="clear" w:color="auto" w:fill="F0F0F0"/>
      <w:suppressAutoHyphens w:val="0"/>
      <w:spacing w:before="100" w:beforeAutospacing="1" w:after="100" w:afterAutospacing="1"/>
    </w:pPr>
    <w:rPr>
      <w:rFonts w:ascii="Arial" w:eastAsia="Times New Roman" w:hAnsi="Arial" w:cs="Arial"/>
      <w:i/>
      <w:iCs/>
      <w:color w:val="808080"/>
      <w:kern w:val="0"/>
      <w:sz w:val="18"/>
      <w:szCs w:val="18"/>
      <w:lang w:eastAsia="ru-RU"/>
    </w:rPr>
  </w:style>
  <w:style w:type="paragraph" w:customStyle="1" w:styleId="accordion">
    <w:name w:val="accordion"/>
    <w:basedOn w:val="a"/>
    <w:rsid w:val="00DC67BD"/>
    <w:pPr>
      <w:widowControl/>
      <w:suppressAutoHyphens w:val="0"/>
      <w:spacing w:before="100" w:beforeAutospacing="1" w:after="48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table">
    <w:name w:val="table"/>
    <w:basedOn w:val="a"/>
    <w:rsid w:val="00DC67BD"/>
    <w:pPr>
      <w:widowControl/>
      <w:pBdr>
        <w:top w:val="single" w:sz="6" w:space="0" w:color="EEEEEE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7"/>
      <w:szCs w:val="17"/>
      <w:lang w:eastAsia="ru-RU"/>
    </w:rPr>
  </w:style>
  <w:style w:type="paragraph" w:customStyle="1" w:styleId="tdselected">
    <w:name w:val="td_selected"/>
    <w:basedOn w:val="a"/>
    <w:rsid w:val="00DC67BD"/>
    <w:pPr>
      <w:widowControl/>
      <w:shd w:val="clear" w:color="auto" w:fill="EEEEEE"/>
      <w:suppressAutoHyphens w:val="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kern w:val="0"/>
      <w:sz w:val="18"/>
      <w:szCs w:val="18"/>
      <w:lang w:eastAsia="ru-RU"/>
    </w:rPr>
  </w:style>
  <w:style w:type="paragraph" w:customStyle="1" w:styleId="jqmwindow">
    <w:name w:val="jqmwindow"/>
    <w:basedOn w:val="a"/>
    <w:rsid w:val="00DC67BD"/>
    <w:pPr>
      <w:widowControl/>
      <w:pBdr>
        <w:top w:val="single" w:sz="48" w:space="0" w:color="EEEEEE"/>
        <w:left w:val="single" w:sz="48" w:space="0" w:color="EEEEEE"/>
        <w:bottom w:val="single" w:sz="48" w:space="0" w:color="EEEEEE"/>
        <w:right w:val="single" w:sz="48" w:space="0" w:color="EEEEEE"/>
      </w:pBdr>
      <w:shd w:val="clear" w:color="auto" w:fill="FFFFFF"/>
      <w:suppressAutoHyphens w:val="0"/>
      <w:spacing w:before="100" w:beforeAutospacing="1" w:after="480"/>
      <w:ind w:left="-306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jqmoverlay">
    <w:name w:val="jqmoverlay"/>
    <w:basedOn w:val="a"/>
    <w:rsid w:val="00DC67BD"/>
    <w:pPr>
      <w:widowControl/>
      <w:shd w:val="clear" w:color="auto" w:fill="000000"/>
      <w:suppressAutoHyphens w:val="0"/>
      <w:spacing w:before="100" w:beforeAutospacing="1" w:after="100" w:afterAutospacing="1"/>
    </w:pPr>
    <w:rPr>
      <w:rFonts w:ascii="Arial" w:eastAsia="Times New Roman" w:hAnsi="Arial" w:cs="Arial"/>
      <w:vanish/>
      <w:kern w:val="0"/>
      <w:sz w:val="18"/>
      <w:szCs w:val="18"/>
      <w:lang w:eastAsia="ru-RU"/>
    </w:rPr>
  </w:style>
  <w:style w:type="paragraph" w:customStyle="1" w:styleId="overlay">
    <w:name w:val="overlay"/>
    <w:basedOn w:val="a"/>
    <w:rsid w:val="00DC67BD"/>
    <w:pPr>
      <w:widowControl/>
      <w:shd w:val="clear" w:color="auto" w:fill="000000"/>
      <w:suppressAutoHyphens w:val="0"/>
      <w:spacing w:before="100" w:beforeAutospacing="1" w:after="100" w:afterAutospacing="1"/>
    </w:pPr>
    <w:rPr>
      <w:rFonts w:ascii="Arial" w:eastAsia="Times New Roman" w:hAnsi="Arial" w:cs="Arial"/>
      <w:vanish/>
      <w:kern w:val="0"/>
      <w:sz w:val="18"/>
      <w:szCs w:val="18"/>
      <w:lang w:eastAsia="ru-RU"/>
    </w:rPr>
  </w:style>
  <w:style w:type="paragraph" w:customStyle="1" w:styleId="closebutton">
    <w:name w:val="closebutton"/>
    <w:basedOn w:val="a"/>
    <w:rsid w:val="00DC67BD"/>
    <w:pPr>
      <w:widowControl/>
      <w:suppressAutoHyphens w:val="0"/>
      <w:ind w:right="-336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noscript">
    <w:name w:val="noscript"/>
    <w:basedOn w:val="a"/>
    <w:rsid w:val="00DC67BD"/>
    <w:pPr>
      <w:widowControl/>
      <w:pBdr>
        <w:top w:val="dashed" w:sz="6" w:space="12" w:color="FF0000"/>
        <w:left w:val="dashed" w:sz="6" w:space="12" w:color="FF0000"/>
        <w:bottom w:val="dashed" w:sz="6" w:space="12" w:color="FF0000"/>
        <w:right w:val="dashed" w:sz="6" w:space="12" w:color="FF000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color w:val="FF0000"/>
      <w:kern w:val="0"/>
      <w:sz w:val="18"/>
      <w:szCs w:val="18"/>
      <w:lang w:eastAsia="ru-RU"/>
    </w:rPr>
  </w:style>
  <w:style w:type="paragraph" w:customStyle="1" w:styleId="paginator">
    <w:name w:val="paginator"/>
    <w:basedOn w:val="a"/>
    <w:rsid w:val="00DC67BD"/>
    <w:pPr>
      <w:widowControl/>
      <w:suppressAutoHyphens w:val="0"/>
      <w:jc w:val="center"/>
    </w:pPr>
    <w:rPr>
      <w:rFonts w:ascii="Arial" w:eastAsia="Times New Roman" w:hAnsi="Arial" w:cs="Arial"/>
      <w:b/>
      <w:bCs/>
      <w:color w:val="C0C0C0"/>
      <w:kern w:val="0"/>
      <w:sz w:val="17"/>
      <w:szCs w:val="17"/>
      <w:lang w:eastAsia="ru-RU"/>
    </w:rPr>
  </w:style>
  <w:style w:type="paragraph" w:customStyle="1" w:styleId="actionbutton">
    <w:name w:val="actionbutton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16">
    <w:name w:val="Верхний колонтитул1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active">
    <w:name w:val="active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icons">
    <w:name w:val="icons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pagecontainer">
    <w:name w:val="pagecontainer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webresult">
    <w:name w:val="webresul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imageresult">
    <w:name w:val="imageresult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url">
    <w:name w:val="url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selected">
    <w:name w:val="selected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A1CF6E"/>
      <w:kern w:val="0"/>
      <w:sz w:val="18"/>
      <w:szCs w:val="18"/>
      <w:lang w:eastAsia="ru-RU"/>
    </w:rPr>
  </w:style>
  <w:style w:type="character" w:customStyle="1" w:styleId="arrow">
    <w:name w:val="arrow"/>
    <w:basedOn w:val="a0"/>
    <w:rsid w:val="00DC67BD"/>
    <w:rPr>
      <w:rFonts w:ascii="Arial" w:hAnsi="Arial" w:cs="Arial" w:hint="default"/>
      <w:sz w:val="18"/>
      <w:szCs w:val="18"/>
    </w:rPr>
  </w:style>
  <w:style w:type="paragraph" w:customStyle="1" w:styleId="leftcol1">
    <w:name w:val="leftcol1"/>
    <w:basedOn w:val="a"/>
    <w:rsid w:val="00DC67BD"/>
    <w:pPr>
      <w:widowControl/>
      <w:pBdr>
        <w:right w:val="single" w:sz="6" w:space="6" w:color="F0F0F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rightcol1">
    <w:name w:val="rightcol1"/>
    <w:basedOn w:val="a"/>
    <w:rsid w:val="00DC67BD"/>
    <w:pPr>
      <w:widowControl/>
      <w:pBdr>
        <w:left w:val="single" w:sz="6" w:space="0" w:color="F0F0F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header1">
    <w:name w:val="header1"/>
    <w:basedOn w:val="a"/>
    <w:rsid w:val="00DC67BD"/>
    <w:pPr>
      <w:widowControl/>
      <w:pBdr>
        <w:top w:val="single" w:sz="6" w:space="0" w:color="F0F0F0"/>
      </w:pBdr>
      <w:shd w:val="clear" w:color="auto" w:fill="FCFCFC"/>
      <w:suppressAutoHyphens w:val="0"/>
    </w:pPr>
    <w:rPr>
      <w:rFonts w:ascii="Arial" w:eastAsia="Times New Roman" w:hAnsi="Arial" w:cs="Arial"/>
      <w:color w:val="808080"/>
      <w:kern w:val="0"/>
      <w:sz w:val="18"/>
      <w:szCs w:val="18"/>
      <w:lang w:eastAsia="ru-RU"/>
    </w:rPr>
  </w:style>
  <w:style w:type="paragraph" w:customStyle="1" w:styleId="header2">
    <w:name w:val="header2"/>
    <w:basedOn w:val="a"/>
    <w:rsid w:val="00DC67BD"/>
    <w:pPr>
      <w:widowControl/>
      <w:pBdr>
        <w:top w:val="single" w:sz="6" w:space="0" w:color="F0F0F0"/>
      </w:pBdr>
      <w:shd w:val="clear" w:color="auto" w:fill="A1CF6E"/>
      <w:suppressAutoHyphens w:val="0"/>
    </w:pPr>
    <w:rPr>
      <w:rFonts w:ascii="Arial" w:eastAsia="Times New Roman" w:hAnsi="Arial" w:cs="Arial"/>
      <w:color w:val="FFFFFF"/>
      <w:kern w:val="0"/>
      <w:sz w:val="18"/>
      <w:szCs w:val="18"/>
      <w:lang w:eastAsia="ru-RU"/>
    </w:rPr>
  </w:style>
  <w:style w:type="paragraph" w:customStyle="1" w:styleId="active1">
    <w:name w:val="active1"/>
    <w:basedOn w:val="a"/>
    <w:rsid w:val="00DC67BD"/>
    <w:pPr>
      <w:widowControl/>
      <w:shd w:val="clear" w:color="auto" w:fill="A1CF6E"/>
      <w:suppressAutoHyphens w:val="0"/>
      <w:spacing w:before="100" w:beforeAutospacing="1" w:after="100" w:afterAutospacing="1"/>
    </w:pPr>
    <w:rPr>
      <w:rFonts w:ascii="Arial" w:eastAsia="Times New Roman" w:hAnsi="Arial" w:cs="Arial"/>
      <w:color w:val="FFFFFF"/>
      <w:kern w:val="0"/>
      <w:sz w:val="18"/>
      <w:szCs w:val="18"/>
      <w:lang w:eastAsia="ru-RU"/>
    </w:rPr>
  </w:style>
  <w:style w:type="paragraph" w:customStyle="1" w:styleId="active2">
    <w:name w:val="active2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icons1">
    <w:name w:val="icons1"/>
    <w:basedOn w:val="a"/>
    <w:rsid w:val="00DC67BD"/>
    <w:pPr>
      <w:widowControl/>
      <w:suppressAutoHyphens w:val="0"/>
      <w:ind w:left="480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character" w:customStyle="1" w:styleId="arrow1">
    <w:name w:val="arrow1"/>
    <w:basedOn w:val="a0"/>
    <w:rsid w:val="00DC67BD"/>
    <w:rPr>
      <w:rFonts w:ascii="Arial" w:hAnsi="Arial" w:cs="Arial" w:hint="default"/>
      <w:sz w:val="18"/>
      <w:szCs w:val="18"/>
    </w:rPr>
  </w:style>
  <w:style w:type="paragraph" w:customStyle="1" w:styleId="pagecontainer1">
    <w:name w:val="pagecontainer1"/>
    <w:basedOn w:val="a"/>
    <w:rsid w:val="00DC67BD"/>
    <w:pPr>
      <w:widowControl/>
      <w:pBdr>
        <w:bottom w:val="dashed" w:sz="6" w:space="0" w:color="C0C0C0"/>
      </w:pBdr>
      <w:suppressAutoHyphens w:val="0"/>
      <w:spacing w:before="240" w:after="480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notfound1">
    <w:name w:val="notfound1"/>
    <w:basedOn w:val="a"/>
    <w:rsid w:val="00DC67BD"/>
    <w:pPr>
      <w:widowControl/>
      <w:suppressAutoHyphens w:val="0"/>
      <w:jc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ru-RU"/>
    </w:rPr>
  </w:style>
  <w:style w:type="paragraph" w:customStyle="1" w:styleId="webresult1">
    <w:name w:val="webresult1"/>
    <w:basedOn w:val="a"/>
    <w:rsid w:val="00DC67BD"/>
    <w:pPr>
      <w:widowControl/>
      <w:pBdr>
        <w:bottom w:val="dotted" w:sz="6" w:space="0" w:color="C0C0C0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webresult2">
    <w:name w:val="webresult2"/>
    <w:basedOn w:val="a"/>
    <w:rsid w:val="00DC67BD"/>
    <w:pPr>
      <w:widowControl/>
      <w:pBdr>
        <w:bottom w:val="dotted" w:sz="6" w:space="0" w:color="C0C0C0"/>
      </w:pBdr>
      <w:shd w:val="clear" w:color="auto" w:fill="F8F8F8"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url1">
    <w:name w:val="url1"/>
    <w:basedOn w:val="a"/>
    <w:rsid w:val="00DC67BD"/>
    <w:pPr>
      <w:widowControl/>
      <w:suppressAutoHyphens w:val="0"/>
    </w:pPr>
    <w:rPr>
      <w:rFonts w:ascii="Arial" w:eastAsia="Times New Roman" w:hAnsi="Arial" w:cs="Arial"/>
      <w:color w:val="C0C0C0"/>
      <w:kern w:val="0"/>
      <w:sz w:val="17"/>
      <w:szCs w:val="17"/>
      <w:lang w:eastAsia="ru-RU"/>
    </w:rPr>
  </w:style>
  <w:style w:type="paragraph" w:customStyle="1" w:styleId="imageresult1">
    <w:name w:val="imageresult1"/>
    <w:basedOn w:val="a"/>
    <w:rsid w:val="00DC67BD"/>
    <w:pPr>
      <w:widowControl/>
      <w:suppressAutoHyphens w:val="0"/>
      <w:spacing w:after="300"/>
      <w:ind w:left="600"/>
      <w:jc w:val="center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credit1">
    <w:name w:val="credit1"/>
    <w:basedOn w:val="a"/>
    <w:rsid w:val="00DC67BD"/>
    <w:pPr>
      <w:widowControl/>
      <w:suppressAutoHyphens w:val="0"/>
      <w:spacing w:before="300" w:after="300"/>
      <w:jc w:val="center"/>
    </w:pPr>
    <w:rPr>
      <w:rFonts w:ascii="Arial" w:eastAsia="Times New Roman" w:hAnsi="Arial" w:cs="Arial"/>
      <w:kern w:val="0"/>
      <w:sz w:val="18"/>
      <w:szCs w:val="18"/>
      <w:lang w:eastAsia="ru-RU"/>
    </w:rPr>
  </w:style>
  <w:style w:type="paragraph" w:customStyle="1" w:styleId="clear1">
    <w:name w:val="clear1"/>
    <w:basedOn w:val="a"/>
    <w:rsid w:val="00DC67B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8"/>
      <w:szCs w:val="18"/>
      <w:lang w:eastAsia="ru-RU"/>
    </w:rPr>
  </w:style>
  <w:style w:type="character" w:customStyle="1" w:styleId="pagepath1">
    <w:name w:val="page_path1"/>
    <w:basedOn w:val="a0"/>
    <w:rsid w:val="00DC67BD"/>
    <w:rPr>
      <w:rFonts w:ascii="Arial" w:hAnsi="Arial" w:cs="Arial" w:hint="default"/>
      <w:b/>
      <w:bCs/>
      <w:strike w:val="0"/>
      <w:dstrike w:val="0"/>
      <w:color w:val="FFFFFF"/>
      <w:sz w:val="17"/>
      <w:szCs w:val="17"/>
      <w:u w:val="none"/>
      <w:effect w:val="none"/>
    </w:rPr>
  </w:style>
  <w:style w:type="table" w:customStyle="1" w:styleId="17">
    <w:name w:val="Сетка таблицы1"/>
    <w:basedOn w:val="a1"/>
    <w:next w:val="af1"/>
    <w:uiPriority w:val="59"/>
    <w:rsid w:val="00DC67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Обычный1"/>
    <w:basedOn w:val="10"/>
    <w:rsid w:val="00DC67BD"/>
    <w:pPr>
      <w:widowControl w:val="0"/>
      <w:autoSpaceDE w:val="0"/>
      <w:autoSpaceDN w:val="0"/>
      <w:adjustRightInd w:val="0"/>
      <w:spacing w:before="0" w:after="0"/>
    </w:pPr>
    <w:rPr>
      <w:rFonts w:ascii="Times New Roman" w:hAnsi="Times New Roman"/>
      <w:b w:val="0"/>
      <w:bCs w:val="0"/>
      <w:noProof/>
      <w:kern w:val="0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chalka.info/" TargetMode="External"/><Relationship Id="rId13" Type="http://schemas.openxmlformats.org/officeDocument/2006/relationships/hyperlink" Target="http://www.coreldrawgromov.ru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school-collection.edu.ru/" TargetMode="External"/><Relationship Id="rId12" Type="http://schemas.openxmlformats.org/officeDocument/2006/relationships/hyperlink" Target="http://www.int-edu.ru/nachschoo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natura.sp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lanetaznaniy.astrel.ru/pk/classview.php?id=1" TargetMode="External"/><Relationship Id="rId10" Type="http://schemas.openxmlformats.org/officeDocument/2006/relationships/hyperlink" Target="http://natura.sp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loranimal.ru/" TargetMode="External"/><Relationship Id="rId14" Type="http://schemas.openxmlformats.org/officeDocument/2006/relationships/hyperlink" Target="http://uchit.rast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770C5-289F-4377-87C4-82FBB2A49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</TotalTime>
  <Pages>99</Pages>
  <Words>27447</Words>
  <Characters>156453</Characters>
  <Application>Microsoft Office Word</Application>
  <DocSecurity>0</DocSecurity>
  <Lines>1303</Lines>
  <Paragraphs>367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Анюточка</dc:creator>
  <cp:lastModifiedBy>Школа</cp:lastModifiedBy>
  <cp:revision>20</cp:revision>
  <dcterms:created xsi:type="dcterms:W3CDTF">2015-12-14T15:20:00Z</dcterms:created>
  <dcterms:modified xsi:type="dcterms:W3CDTF">2016-01-14T06:19:00Z</dcterms:modified>
</cp:coreProperties>
</file>